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tblInd w:w="250" w:type="dxa"/>
        <w:tblLook w:val="04A0" w:firstRow="1" w:lastRow="0" w:firstColumn="1" w:lastColumn="0" w:noHBand="0" w:noVBand="1"/>
      </w:tblPr>
      <w:tblGrid>
        <w:gridCol w:w="4715"/>
        <w:gridCol w:w="5066"/>
      </w:tblGrid>
      <w:tr w:rsidR="003478C2" w:rsidRPr="00715275" w14:paraId="08AB118B" w14:textId="77777777" w:rsidTr="00886109">
        <w:tc>
          <w:tcPr>
            <w:tcW w:w="4715" w:type="dxa"/>
          </w:tcPr>
          <w:p w14:paraId="19C44B3B" w14:textId="77777777" w:rsidR="003478C2" w:rsidRPr="001D5676" w:rsidRDefault="003478C2" w:rsidP="003E072F">
            <w:pPr>
              <w:pStyle w:val="cef1edeee2ede8e9f2e5eaf1f2"/>
              <w:tabs>
                <w:tab w:val="left" w:pos="7084"/>
              </w:tabs>
              <w:spacing w:before="47" w:line="368" w:lineRule="exact"/>
              <w:ind w:left="0" w:right="110"/>
              <w:jc w:val="both"/>
              <w:rPr>
                <w:rFonts w:hAnsi="Times New Roman"/>
                <w:b/>
                <w:w w:val="95"/>
                <w:lang w:val="uk-UA"/>
              </w:rPr>
            </w:pPr>
          </w:p>
        </w:tc>
        <w:tc>
          <w:tcPr>
            <w:tcW w:w="5066" w:type="dxa"/>
          </w:tcPr>
          <w:p w14:paraId="1A86C86A" w14:textId="77777777" w:rsidR="003478C2" w:rsidRPr="001E6EBF" w:rsidRDefault="003478C2" w:rsidP="00D62333">
            <w:pPr>
              <w:pStyle w:val="cef1edeee2ede8e9f2e5eaf1f2"/>
              <w:tabs>
                <w:tab w:val="left" w:pos="7084"/>
              </w:tabs>
              <w:spacing w:line="368" w:lineRule="exact"/>
              <w:ind w:left="0"/>
              <w:jc w:val="right"/>
              <w:rPr>
                <w:rFonts w:hAnsi="Times New Roman"/>
                <w:w w:val="95"/>
                <w:lang w:val="uk-UA"/>
              </w:rPr>
            </w:pPr>
            <w:r w:rsidRPr="001E6EBF">
              <w:rPr>
                <w:rFonts w:hAnsi="Times New Roman"/>
                <w:w w:val="95"/>
                <w:lang w:val="uk-UA"/>
              </w:rPr>
              <w:t>З</w:t>
            </w:r>
            <w:r w:rsidR="00BD15DB" w:rsidRPr="001E6EBF">
              <w:rPr>
                <w:rFonts w:hAnsi="Times New Roman"/>
                <w:w w:val="95"/>
                <w:lang w:val="uk-UA"/>
              </w:rPr>
              <w:t>АТВЕРДЖЕНО</w:t>
            </w:r>
          </w:p>
          <w:p w14:paraId="3FC343E7" w14:textId="77777777" w:rsidR="00637810" w:rsidRPr="001E6EBF" w:rsidRDefault="003478C2" w:rsidP="00D62333">
            <w:pPr>
              <w:pStyle w:val="cef1edeee2ede8e9f2e5eaf1f2"/>
              <w:tabs>
                <w:tab w:val="left" w:pos="7084"/>
              </w:tabs>
              <w:spacing w:line="368" w:lineRule="exact"/>
              <w:ind w:left="0"/>
              <w:jc w:val="right"/>
              <w:rPr>
                <w:rFonts w:hAnsi="Times New Roman"/>
                <w:w w:val="95"/>
                <w:lang w:val="uk-UA"/>
              </w:rPr>
            </w:pPr>
            <w:r w:rsidRPr="001E6EBF">
              <w:rPr>
                <w:rFonts w:hAnsi="Times New Roman"/>
                <w:w w:val="95"/>
                <w:lang w:val="uk-UA"/>
              </w:rPr>
              <w:t xml:space="preserve">Рішення обласної ради </w:t>
            </w:r>
          </w:p>
          <w:p w14:paraId="4110D401" w14:textId="77777777" w:rsidR="003478C2" w:rsidRPr="001E6EBF" w:rsidRDefault="00E53D2C" w:rsidP="00D62333">
            <w:pPr>
              <w:pStyle w:val="cef1edeee2ede8e9f2e5eaf1f2"/>
              <w:tabs>
                <w:tab w:val="left" w:pos="7084"/>
              </w:tabs>
              <w:spacing w:line="368" w:lineRule="exact"/>
              <w:ind w:left="0"/>
              <w:jc w:val="right"/>
              <w:rPr>
                <w:rFonts w:hAnsi="Times New Roman"/>
                <w:lang w:val="uk-UA"/>
              </w:rPr>
            </w:pPr>
            <w:r>
              <w:rPr>
                <w:rFonts w:hAnsi="Times New Roman"/>
                <w:lang w:val="uk-UA"/>
              </w:rPr>
              <w:t>____________</w:t>
            </w:r>
            <w:r w:rsidR="003478C2" w:rsidRPr="001E6EBF">
              <w:rPr>
                <w:rFonts w:hAnsi="Times New Roman"/>
                <w:lang w:val="uk-UA"/>
              </w:rPr>
              <w:t xml:space="preserve"> №</w:t>
            </w:r>
            <w:r w:rsidR="00FE1A87">
              <w:rPr>
                <w:rFonts w:hAnsi="Times New Roman"/>
                <w:lang w:val="uk-UA"/>
              </w:rPr>
              <w:t xml:space="preserve"> </w:t>
            </w:r>
            <w:r>
              <w:rPr>
                <w:rFonts w:hAnsi="Times New Roman"/>
                <w:lang w:val="uk-UA"/>
              </w:rPr>
              <w:t>______</w:t>
            </w:r>
          </w:p>
          <w:p w14:paraId="3DA1F119" w14:textId="77777777" w:rsidR="003478C2" w:rsidRPr="00715275" w:rsidRDefault="003478C2" w:rsidP="007709A4">
            <w:pPr>
              <w:pStyle w:val="cef1edeee2ede8e9f2e5eaf1f2"/>
              <w:tabs>
                <w:tab w:val="left" w:pos="7084"/>
              </w:tabs>
              <w:spacing w:line="368" w:lineRule="exact"/>
              <w:ind w:left="0"/>
              <w:jc w:val="right"/>
              <w:rPr>
                <w:rFonts w:hAnsi="Times New Roman"/>
                <w:b/>
                <w:w w:val="95"/>
                <w:lang w:val="uk-UA"/>
              </w:rPr>
            </w:pPr>
          </w:p>
        </w:tc>
      </w:tr>
      <w:tr w:rsidR="003478C2" w:rsidRPr="00715275" w14:paraId="07942210" w14:textId="77777777" w:rsidTr="00886109">
        <w:tc>
          <w:tcPr>
            <w:tcW w:w="4715" w:type="dxa"/>
          </w:tcPr>
          <w:p w14:paraId="25CCC396" w14:textId="77777777" w:rsidR="003478C2" w:rsidRPr="00715275" w:rsidRDefault="003478C2" w:rsidP="003E072F">
            <w:pPr>
              <w:pStyle w:val="cef1edeee2ede8e9f2e5eaf1f2"/>
              <w:tabs>
                <w:tab w:val="left" w:pos="7084"/>
              </w:tabs>
              <w:spacing w:before="47" w:line="368" w:lineRule="exact"/>
              <w:ind w:left="0" w:right="110"/>
              <w:jc w:val="both"/>
              <w:rPr>
                <w:rFonts w:hAnsi="Times New Roman"/>
                <w:b/>
                <w:w w:val="95"/>
                <w:lang w:val="uk-UA"/>
              </w:rPr>
            </w:pPr>
          </w:p>
        </w:tc>
        <w:tc>
          <w:tcPr>
            <w:tcW w:w="5066" w:type="dxa"/>
          </w:tcPr>
          <w:p w14:paraId="3B780CE9" w14:textId="77777777" w:rsidR="003478C2" w:rsidRPr="00715275" w:rsidRDefault="003478C2" w:rsidP="00D62333">
            <w:pPr>
              <w:pStyle w:val="cef1edeee2ede8e9f2e5eaf1f2"/>
              <w:tabs>
                <w:tab w:val="left" w:pos="7084"/>
              </w:tabs>
              <w:spacing w:line="368" w:lineRule="exact"/>
              <w:ind w:left="0"/>
              <w:jc w:val="right"/>
              <w:rPr>
                <w:rFonts w:hAnsi="Times New Roman"/>
                <w:b/>
                <w:w w:val="95"/>
                <w:lang w:val="uk-UA"/>
              </w:rPr>
            </w:pPr>
          </w:p>
        </w:tc>
      </w:tr>
    </w:tbl>
    <w:p w14:paraId="58EB6400" w14:textId="77777777" w:rsidR="003478C2" w:rsidRPr="007D332E" w:rsidRDefault="003478C2" w:rsidP="003E072F">
      <w:pPr>
        <w:pStyle w:val="cef1edeee2ede8e9f2e5eaf1f2"/>
        <w:tabs>
          <w:tab w:val="left" w:pos="7084"/>
        </w:tabs>
        <w:spacing w:before="47" w:line="368" w:lineRule="exact"/>
        <w:ind w:left="720" w:right="110"/>
        <w:jc w:val="both"/>
        <w:rPr>
          <w:rFonts w:hAnsi="Times New Roman"/>
          <w:color w:val="auto"/>
          <w:lang w:val="uk-UA"/>
        </w:rPr>
      </w:pPr>
    </w:p>
    <w:p w14:paraId="596849F0" w14:textId="77777777" w:rsidR="003478C2" w:rsidRPr="007D332E" w:rsidRDefault="003478C2" w:rsidP="003E072F">
      <w:pPr>
        <w:pStyle w:val="cef1edeee2ede8e9f2e5eaf1f2"/>
        <w:ind w:left="720"/>
        <w:jc w:val="both"/>
        <w:rPr>
          <w:rFonts w:hAnsi="Times New Roman"/>
          <w:color w:val="auto"/>
          <w:lang w:val="uk-UA"/>
        </w:rPr>
      </w:pPr>
    </w:p>
    <w:p w14:paraId="10E95249" w14:textId="77777777" w:rsidR="003478C2" w:rsidRPr="007D332E" w:rsidRDefault="003478C2" w:rsidP="003E072F">
      <w:pPr>
        <w:pStyle w:val="cef1edeee2ede8e9f2e5eaf1f2"/>
        <w:ind w:left="720"/>
        <w:jc w:val="both"/>
        <w:rPr>
          <w:rFonts w:hAnsi="Times New Roman"/>
          <w:color w:val="auto"/>
          <w:lang w:val="uk-UA"/>
        </w:rPr>
      </w:pPr>
    </w:p>
    <w:p w14:paraId="620662AE" w14:textId="77777777" w:rsidR="003478C2" w:rsidRPr="007D332E" w:rsidRDefault="003478C2" w:rsidP="003E072F">
      <w:pPr>
        <w:pStyle w:val="cef1edeee2ede8e9f2e5eaf1f2"/>
        <w:ind w:left="720"/>
        <w:jc w:val="both"/>
        <w:rPr>
          <w:rFonts w:hAnsi="Times New Roman"/>
          <w:color w:val="auto"/>
          <w:lang w:val="uk-UA"/>
        </w:rPr>
      </w:pPr>
    </w:p>
    <w:p w14:paraId="2A0494D7" w14:textId="77777777" w:rsidR="007709A4" w:rsidRPr="007D332E" w:rsidRDefault="007709A4" w:rsidP="003E072F">
      <w:pPr>
        <w:pStyle w:val="cef1edeee2ede8e9f2e5eaf1f2"/>
        <w:ind w:left="720"/>
        <w:jc w:val="both"/>
        <w:rPr>
          <w:rFonts w:hAnsi="Times New Roman"/>
          <w:color w:val="auto"/>
          <w:lang w:val="uk-UA"/>
        </w:rPr>
      </w:pPr>
    </w:p>
    <w:p w14:paraId="0CCEB79A" w14:textId="77777777" w:rsidR="003478C2" w:rsidRPr="007D332E" w:rsidRDefault="003478C2" w:rsidP="003E072F">
      <w:pPr>
        <w:pStyle w:val="cef1edeee2ede8e9f2e5eaf1f2"/>
        <w:ind w:left="720"/>
        <w:jc w:val="both"/>
        <w:rPr>
          <w:rFonts w:hAnsi="Times New Roman"/>
          <w:color w:val="auto"/>
          <w:lang w:val="uk-UA"/>
        </w:rPr>
      </w:pPr>
    </w:p>
    <w:p w14:paraId="71664AF6" w14:textId="77777777" w:rsidR="003478C2" w:rsidRPr="007D332E" w:rsidRDefault="003478C2" w:rsidP="003E072F">
      <w:pPr>
        <w:pStyle w:val="cef1edeee2ede8e9f2e5eaf1f2"/>
        <w:ind w:left="0"/>
        <w:jc w:val="both"/>
        <w:rPr>
          <w:rFonts w:hAnsi="Times New Roman"/>
          <w:color w:val="auto"/>
          <w:lang w:val="uk-UA"/>
        </w:rPr>
      </w:pPr>
    </w:p>
    <w:p w14:paraId="7C56AC29" w14:textId="77777777" w:rsidR="003478C2" w:rsidRPr="007D332E" w:rsidRDefault="003478C2" w:rsidP="003E072F">
      <w:pPr>
        <w:pStyle w:val="cef1edeee2ede8e9f2e5eaf1f2"/>
        <w:ind w:left="720"/>
        <w:jc w:val="both"/>
        <w:rPr>
          <w:rFonts w:hAnsi="Times New Roman"/>
          <w:color w:val="auto"/>
          <w:lang w:val="uk-UA"/>
        </w:rPr>
      </w:pPr>
    </w:p>
    <w:p w14:paraId="24179735" w14:textId="77777777" w:rsidR="003478C2" w:rsidRPr="007D332E" w:rsidRDefault="003478C2" w:rsidP="00D62333">
      <w:pPr>
        <w:pStyle w:val="cef1edeee2ede8e9f2e5eaf1f2"/>
        <w:spacing w:before="214" w:line="505" w:lineRule="exact"/>
        <w:ind w:left="720" w:right="88"/>
        <w:jc w:val="center"/>
        <w:rPr>
          <w:rFonts w:hAnsi="Times New Roman"/>
          <w:b/>
          <w:color w:val="auto"/>
          <w:sz w:val="36"/>
          <w:lang w:val="uk-UA"/>
        </w:rPr>
      </w:pPr>
      <w:r w:rsidRPr="007D332E">
        <w:rPr>
          <w:rFonts w:hAnsi="Times New Roman"/>
          <w:b/>
          <w:color w:val="auto"/>
          <w:sz w:val="36"/>
          <w:lang w:val="uk-UA"/>
        </w:rPr>
        <w:t>П О Л О Ж Е Н Н Я</w:t>
      </w:r>
    </w:p>
    <w:p w14:paraId="38109EE7" w14:textId="77777777" w:rsidR="003478C2" w:rsidRPr="007D332E" w:rsidRDefault="002F2B9D" w:rsidP="00D62333">
      <w:pPr>
        <w:pStyle w:val="cef1edeee2ede8e9f2e5eaf1f2"/>
        <w:spacing w:before="214" w:line="505" w:lineRule="exact"/>
        <w:ind w:left="720" w:right="88"/>
        <w:jc w:val="center"/>
        <w:rPr>
          <w:rFonts w:hAnsi="Times New Roman"/>
          <w:b/>
          <w:color w:val="auto"/>
          <w:sz w:val="36"/>
          <w:lang w:val="uk-UA"/>
        </w:rPr>
      </w:pPr>
      <w:r w:rsidRPr="007D332E">
        <w:rPr>
          <w:rFonts w:hAnsi="Times New Roman"/>
          <w:b/>
          <w:color w:val="auto"/>
          <w:sz w:val="36"/>
          <w:lang w:val="uk-UA"/>
        </w:rPr>
        <w:t xml:space="preserve">про </w:t>
      </w:r>
      <w:r w:rsidR="00EF4E29" w:rsidRPr="007D332E">
        <w:rPr>
          <w:rFonts w:hAnsi="Times New Roman"/>
          <w:b/>
          <w:color w:val="auto"/>
          <w:w w:val="95"/>
          <w:sz w:val="36"/>
          <w:lang w:val="uk-UA"/>
        </w:rPr>
        <w:t>К</w:t>
      </w:r>
      <w:r w:rsidR="003478C2" w:rsidRPr="007D332E">
        <w:rPr>
          <w:rFonts w:hAnsi="Times New Roman"/>
          <w:b/>
          <w:color w:val="auto"/>
          <w:w w:val="95"/>
          <w:sz w:val="36"/>
          <w:lang w:val="uk-UA"/>
        </w:rPr>
        <w:t>омунальн</w:t>
      </w:r>
      <w:r w:rsidRPr="007D332E">
        <w:rPr>
          <w:rFonts w:hAnsi="Times New Roman"/>
          <w:b/>
          <w:color w:val="auto"/>
          <w:w w:val="95"/>
          <w:sz w:val="36"/>
          <w:lang w:val="uk-UA"/>
        </w:rPr>
        <w:t>у</w:t>
      </w:r>
      <w:r w:rsidR="003478C2" w:rsidRPr="007D332E">
        <w:rPr>
          <w:rFonts w:hAnsi="Times New Roman"/>
          <w:b/>
          <w:color w:val="auto"/>
          <w:w w:val="95"/>
          <w:sz w:val="36"/>
          <w:lang w:val="uk-UA"/>
        </w:rPr>
        <w:t xml:space="preserve"> установ</w:t>
      </w:r>
      <w:r w:rsidRPr="007D332E">
        <w:rPr>
          <w:rFonts w:hAnsi="Times New Roman"/>
          <w:b/>
          <w:color w:val="auto"/>
          <w:w w:val="95"/>
          <w:sz w:val="36"/>
          <w:lang w:val="uk-UA"/>
        </w:rPr>
        <w:t>у</w:t>
      </w:r>
    </w:p>
    <w:p w14:paraId="70ACC4CE" w14:textId="77777777" w:rsidR="003478C2" w:rsidRPr="007D332E" w:rsidRDefault="003478C2" w:rsidP="00D62333">
      <w:pPr>
        <w:pStyle w:val="cef1edeee2ede8e9f2e5eaf1f2"/>
        <w:ind w:left="720" w:right="87"/>
        <w:jc w:val="center"/>
        <w:rPr>
          <w:rFonts w:hAnsi="Times New Roman"/>
          <w:b/>
          <w:color w:val="auto"/>
          <w:sz w:val="36"/>
          <w:lang w:val="uk-UA"/>
        </w:rPr>
      </w:pPr>
      <w:r w:rsidRPr="007D332E">
        <w:rPr>
          <w:rFonts w:hAnsi="Times New Roman"/>
          <w:b/>
          <w:color w:val="auto"/>
          <w:sz w:val="36"/>
          <w:lang w:val="uk-UA"/>
        </w:rPr>
        <w:t>«Управління спільною</w:t>
      </w:r>
    </w:p>
    <w:p w14:paraId="2F06F837" w14:textId="77777777" w:rsidR="003478C2" w:rsidRPr="007D332E" w:rsidRDefault="003478C2" w:rsidP="00D62333">
      <w:pPr>
        <w:pStyle w:val="cef1edeee2ede8e9f2e5eaf1f2"/>
        <w:ind w:left="720" w:right="87"/>
        <w:jc w:val="center"/>
        <w:rPr>
          <w:rFonts w:hAnsi="Times New Roman"/>
          <w:b/>
          <w:color w:val="auto"/>
          <w:sz w:val="36"/>
          <w:lang w:val="uk-UA"/>
        </w:rPr>
      </w:pPr>
      <w:r w:rsidRPr="007D332E">
        <w:rPr>
          <w:rFonts w:hAnsi="Times New Roman"/>
          <w:b/>
          <w:color w:val="auto"/>
          <w:sz w:val="36"/>
          <w:lang w:val="uk-UA"/>
        </w:rPr>
        <w:t>власністю територіальних громад»</w:t>
      </w:r>
    </w:p>
    <w:p w14:paraId="396D26AE" w14:textId="77777777" w:rsidR="003478C2" w:rsidRPr="007D332E" w:rsidRDefault="003478C2" w:rsidP="00D62333">
      <w:pPr>
        <w:pStyle w:val="cef1edeee2ede8e9f2e5eaf1f2"/>
        <w:ind w:left="720" w:right="87"/>
        <w:jc w:val="center"/>
        <w:rPr>
          <w:rFonts w:hAnsi="Times New Roman"/>
          <w:b/>
          <w:color w:val="auto"/>
          <w:sz w:val="36"/>
          <w:lang w:val="uk-UA"/>
        </w:rPr>
      </w:pPr>
      <w:r w:rsidRPr="007D332E">
        <w:rPr>
          <w:rFonts w:hAnsi="Times New Roman"/>
          <w:b/>
          <w:color w:val="auto"/>
          <w:sz w:val="36"/>
          <w:lang w:val="uk-UA"/>
        </w:rPr>
        <w:t>Закарпатської обласної ради</w:t>
      </w:r>
    </w:p>
    <w:p w14:paraId="2B71ACBE" w14:textId="77777777" w:rsidR="003478C2" w:rsidRPr="007D332E" w:rsidRDefault="000D4087" w:rsidP="00D62333">
      <w:pPr>
        <w:pStyle w:val="cef1edeee2ede8e9f2e5eaf1f2"/>
        <w:ind w:left="720"/>
        <w:jc w:val="center"/>
        <w:rPr>
          <w:rFonts w:hAnsi="Times New Roman"/>
          <w:b/>
          <w:color w:val="auto"/>
          <w:sz w:val="32"/>
          <w:lang w:val="uk-UA"/>
        </w:rPr>
      </w:pPr>
      <w:r w:rsidRPr="007D332E">
        <w:rPr>
          <w:rFonts w:hAnsi="Times New Roman"/>
          <w:b/>
          <w:color w:val="auto"/>
          <w:sz w:val="32"/>
          <w:lang w:val="uk-UA"/>
        </w:rPr>
        <w:t>(</w:t>
      </w:r>
      <w:r w:rsidR="001871AD" w:rsidRPr="007D332E">
        <w:rPr>
          <w:rFonts w:hAnsi="Times New Roman"/>
          <w:b/>
          <w:color w:val="auto"/>
          <w:sz w:val="32"/>
          <w:lang w:val="uk-UA"/>
        </w:rPr>
        <w:t>н</w:t>
      </w:r>
      <w:r w:rsidRPr="007D332E">
        <w:rPr>
          <w:rFonts w:hAnsi="Times New Roman"/>
          <w:b/>
          <w:color w:val="auto"/>
          <w:sz w:val="32"/>
          <w:lang w:val="uk-UA"/>
        </w:rPr>
        <w:t>ова редакція)</w:t>
      </w:r>
    </w:p>
    <w:p w14:paraId="42FCAC19" w14:textId="77777777" w:rsidR="003478C2" w:rsidRPr="007D332E" w:rsidRDefault="003478C2" w:rsidP="00D62333">
      <w:pPr>
        <w:pStyle w:val="cef1edeee2ede8e9f2e5eaf1f2"/>
        <w:ind w:left="720"/>
        <w:jc w:val="center"/>
        <w:rPr>
          <w:rFonts w:hAnsi="Times New Roman"/>
          <w:b/>
          <w:color w:val="auto"/>
          <w:sz w:val="24"/>
          <w:lang w:val="uk-UA"/>
        </w:rPr>
      </w:pPr>
    </w:p>
    <w:p w14:paraId="726301F6" w14:textId="77777777" w:rsidR="003478C2" w:rsidRPr="007D332E" w:rsidRDefault="003478C2" w:rsidP="00D62333">
      <w:pPr>
        <w:pStyle w:val="cef1edeee2ede8e9f2e5eaf1f2"/>
        <w:ind w:left="720"/>
        <w:jc w:val="center"/>
        <w:rPr>
          <w:rFonts w:hAnsi="Times New Roman"/>
          <w:b/>
          <w:color w:val="auto"/>
          <w:lang w:val="uk-UA"/>
        </w:rPr>
      </w:pPr>
    </w:p>
    <w:p w14:paraId="5B4F3420" w14:textId="77777777" w:rsidR="003478C2" w:rsidRPr="007D332E" w:rsidRDefault="003478C2" w:rsidP="00D62333">
      <w:pPr>
        <w:pStyle w:val="cef1edeee2ede8e9f2e5eaf1f2"/>
        <w:ind w:left="720"/>
        <w:jc w:val="center"/>
        <w:rPr>
          <w:rFonts w:hAnsi="Times New Roman"/>
          <w:color w:val="auto"/>
          <w:lang w:val="uk-UA"/>
        </w:rPr>
      </w:pPr>
    </w:p>
    <w:p w14:paraId="088F8FE9" w14:textId="77777777" w:rsidR="003478C2" w:rsidRPr="007D332E" w:rsidRDefault="003478C2" w:rsidP="00D62333">
      <w:pPr>
        <w:pStyle w:val="cef1edeee2ede8e9f2e5eaf1f2"/>
        <w:ind w:left="720"/>
        <w:jc w:val="center"/>
        <w:rPr>
          <w:rFonts w:hAnsi="Times New Roman"/>
          <w:color w:val="auto"/>
          <w:lang w:val="uk-UA"/>
        </w:rPr>
      </w:pPr>
    </w:p>
    <w:p w14:paraId="0690A0C9" w14:textId="77777777" w:rsidR="003478C2" w:rsidRPr="007D332E" w:rsidRDefault="003478C2" w:rsidP="00D62333">
      <w:pPr>
        <w:pStyle w:val="cef1edeee2ede8e9f2e5eaf1f2"/>
        <w:ind w:left="720"/>
        <w:jc w:val="center"/>
        <w:rPr>
          <w:rFonts w:hAnsi="Times New Roman"/>
          <w:color w:val="auto"/>
          <w:lang w:val="uk-UA"/>
        </w:rPr>
      </w:pPr>
    </w:p>
    <w:p w14:paraId="7574E8E7" w14:textId="77777777" w:rsidR="003478C2" w:rsidRPr="007D332E" w:rsidRDefault="003478C2" w:rsidP="00D62333">
      <w:pPr>
        <w:pStyle w:val="cef1edeee2ede8e9f2e5eaf1f2"/>
        <w:ind w:left="720"/>
        <w:jc w:val="center"/>
        <w:rPr>
          <w:rFonts w:hAnsi="Times New Roman"/>
          <w:color w:val="auto"/>
          <w:lang w:val="uk-UA"/>
        </w:rPr>
      </w:pPr>
    </w:p>
    <w:p w14:paraId="2117D45D" w14:textId="77777777" w:rsidR="003478C2" w:rsidRPr="007D332E" w:rsidRDefault="003478C2" w:rsidP="00D62333">
      <w:pPr>
        <w:pStyle w:val="cef1edeee2ede8e9f2e5eaf1f2"/>
        <w:ind w:left="720"/>
        <w:jc w:val="center"/>
        <w:rPr>
          <w:rFonts w:hAnsi="Times New Roman"/>
          <w:color w:val="auto"/>
          <w:lang w:val="uk-UA"/>
        </w:rPr>
      </w:pPr>
    </w:p>
    <w:p w14:paraId="2A3AC3BC" w14:textId="77777777" w:rsidR="00CD5860" w:rsidRPr="007D332E" w:rsidRDefault="00CD5860" w:rsidP="00D62333">
      <w:pPr>
        <w:pStyle w:val="cef1edeee2ede8e9f2e5eaf1f2"/>
        <w:ind w:left="720"/>
        <w:jc w:val="center"/>
        <w:rPr>
          <w:rFonts w:hAnsi="Times New Roman"/>
          <w:color w:val="auto"/>
          <w:lang w:val="uk-UA"/>
        </w:rPr>
      </w:pPr>
    </w:p>
    <w:p w14:paraId="2B73D5DF" w14:textId="77777777" w:rsidR="00CD5860" w:rsidRPr="007D332E" w:rsidRDefault="00CD5860" w:rsidP="00D62333">
      <w:pPr>
        <w:pStyle w:val="cef1edeee2ede8e9f2e5eaf1f2"/>
        <w:ind w:left="720"/>
        <w:jc w:val="center"/>
        <w:rPr>
          <w:rFonts w:hAnsi="Times New Roman"/>
          <w:color w:val="auto"/>
          <w:lang w:val="uk-UA"/>
        </w:rPr>
      </w:pPr>
    </w:p>
    <w:p w14:paraId="15E085EF" w14:textId="77777777" w:rsidR="00CD5860" w:rsidRPr="007D332E" w:rsidRDefault="00CD5860" w:rsidP="00D62333">
      <w:pPr>
        <w:pStyle w:val="cef1edeee2ede8e9f2e5eaf1f2"/>
        <w:ind w:left="720"/>
        <w:jc w:val="center"/>
        <w:rPr>
          <w:rFonts w:hAnsi="Times New Roman"/>
          <w:color w:val="auto"/>
          <w:lang w:val="uk-UA"/>
        </w:rPr>
      </w:pPr>
    </w:p>
    <w:p w14:paraId="617EE4F5" w14:textId="77777777" w:rsidR="00CD5860" w:rsidRPr="007D332E" w:rsidRDefault="00CD5860" w:rsidP="00D62333">
      <w:pPr>
        <w:pStyle w:val="cef1edeee2ede8e9f2e5eaf1f2"/>
        <w:ind w:left="720"/>
        <w:jc w:val="center"/>
        <w:rPr>
          <w:rFonts w:hAnsi="Times New Roman"/>
          <w:color w:val="auto"/>
          <w:lang w:val="uk-UA"/>
        </w:rPr>
      </w:pPr>
    </w:p>
    <w:p w14:paraId="5C22819D" w14:textId="77777777" w:rsidR="003478C2" w:rsidRPr="007D332E" w:rsidRDefault="003478C2" w:rsidP="00D62333">
      <w:pPr>
        <w:pStyle w:val="cef1edeee2ede8e9f2e5eaf1f2"/>
        <w:ind w:left="720"/>
        <w:jc w:val="center"/>
        <w:rPr>
          <w:rFonts w:hAnsi="Times New Roman"/>
          <w:color w:val="auto"/>
          <w:lang w:val="uk-UA"/>
        </w:rPr>
      </w:pPr>
    </w:p>
    <w:p w14:paraId="32D3527B" w14:textId="77777777" w:rsidR="00BD15DB" w:rsidRPr="007D332E" w:rsidRDefault="00BD15DB" w:rsidP="00D62333">
      <w:pPr>
        <w:pStyle w:val="cef1edeee2ede8e9f2e5eaf1f2"/>
        <w:ind w:left="720" w:right="130"/>
        <w:jc w:val="center"/>
        <w:rPr>
          <w:rFonts w:hAnsi="Times New Roman"/>
          <w:color w:val="auto"/>
          <w:lang w:val="uk-UA"/>
        </w:rPr>
      </w:pPr>
    </w:p>
    <w:p w14:paraId="7010087B" w14:textId="77777777" w:rsidR="007709A4" w:rsidRPr="007D332E" w:rsidRDefault="007709A4" w:rsidP="00D62333">
      <w:pPr>
        <w:pStyle w:val="cef1edeee2ede8e9f2e5eaf1f2"/>
        <w:ind w:left="720" w:right="130"/>
        <w:jc w:val="center"/>
        <w:rPr>
          <w:rFonts w:hAnsi="Times New Roman"/>
          <w:color w:val="auto"/>
          <w:lang w:val="uk-UA"/>
        </w:rPr>
      </w:pPr>
    </w:p>
    <w:p w14:paraId="322241AF" w14:textId="77777777" w:rsidR="007709A4" w:rsidRPr="007D332E" w:rsidRDefault="007709A4" w:rsidP="00D62333">
      <w:pPr>
        <w:pStyle w:val="cef1edeee2ede8e9f2e5eaf1f2"/>
        <w:ind w:left="720" w:right="130"/>
        <w:jc w:val="center"/>
        <w:rPr>
          <w:rFonts w:hAnsi="Times New Roman"/>
          <w:color w:val="auto"/>
          <w:lang w:val="uk-UA"/>
        </w:rPr>
      </w:pPr>
    </w:p>
    <w:p w14:paraId="673E98BC" w14:textId="77777777" w:rsidR="007709A4" w:rsidRPr="007D332E" w:rsidRDefault="007709A4" w:rsidP="00D62333">
      <w:pPr>
        <w:pStyle w:val="cef1edeee2ede8e9f2e5eaf1f2"/>
        <w:ind w:left="720" w:right="130"/>
        <w:jc w:val="center"/>
        <w:rPr>
          <w:rFonts w:hAnsi="Times New Roman"/>
          <w:color w:val="auto"/>
          <w:lang w:val="uk-UA"/>
        </w:rPr>
      </w:pPr>
    </w:p>
    <w:p w14:paraId="67764D0B" w14:textId="77777777" w:rsidR="007709A4" w:rsidRPr="007D332E" w:rsidRDefault="007709A4" w:rsidP="00D62333">
      <w:pPr>
        <w:pStyle w:val="cef1edeee2ede8e9f2e5eaf1f2"/>
        <w:ind w:left="720" w:right="130"/>
        <w:jc w:val="center"/>
        <w:rPr>
          <w:rFonts w:hAnsi="Times New Roman"/>
          <w:color w:val="auto"/>
          <w:lang w:val="uk-UA"/>
        </w:rPr>
      </w:pPr>
    </w:p>
    <w:p w14:paraId="40769CA7" w14:textId="77777777" w:rsidR="00BD15DB" w:rsidRPr="007D332E" w:rsidRDefault="00BD15DB" w:rsidP="00D62333">
      <w:pPr>
        <w:pStyle w:val="cef1edeee2ede8e9f2e5eaf1f2"/>
        <w:ind w:left="720" w:right="130"/>
        <w:jc w:val="center"/>
        <w:rPr>
          <w:rFonts w:hAnsi="Times New Roman"/>
          <w:color w:val="auto"/>
          <w:lang w:val="uk-UA"/>
        </w:rPr>
      </w:pPr>
    </w:p>
    <w:p w14:paraId="21647D99" w14:textId="77777777" w:rsidR="00BD15DB" w:rsidRPr="007D332E" w:rsidRDefault="00BD15DB" w:rsidP="00D62333">
      <w:pPr>
        <w:pStyle w:val="cef1edeee2ede8e9f2e5eaf1f2"/>
        <w:ind w:left="720" w:right="130"/>
        <w:jc w:val="center"/>
        <w:rPr>
          <w:rFonts w:hAnsi="Times New Roman"/>
          <w:color w:val="auto"/>
          <w:lang w:val="uk-UA"/>
        </w:rPr>
      </w:pPr>
    </w:p>
    <w:p w14:paraId="273322A3" w14:textId="77777777" w:rsidR="003478C2" w:rsidRPr="007D332E" w:rsidRDefault="003478C2" w:rsidP="00D62333">
      <w:pPr>
        <w:pStyle w:val="cef1edeee2ede8e9f2e5eaf1f2"/>
        <w:ind w:left="720" w:right="130"/>
        <w:jc w:val="center"/>
        <w:rPr>
          <w:rFonts w:hAnsi="Times New Roman"/>
          <w:color w:val="auto"/>
          <w:lang w:val="uk-UA"/>
        </w:rPr>
      </w:pPr>
      <w:r w:rsidRPr="007D332E">
        <w:rPr>
          <w:rFonts w:hAnsi="Times New Roman"/>
          <w:color w:val="auto"/>
          <w:lang w:val="uk-UA"/>
        </w:rPr>
        <w:t>м. Ужгород</w:t>
      </w:r>
    </w:p>
    <w:p w14:paraId="6FC488B3" w14:textId="77777777" w:rsidR="003478C2" w:rsidRPr="007D332E" w:rsidRDefault="000D4087" w:rsidP="00D62333">
      <w:pPr>
        <w:pStyle w:val="cef1edeee2ede8e9f2e5eaf1f2"/>
        <w:ind w:left="720" w:right="130"/>
        <w:jc w:val="center"/>
        <w:rPr>
          <w:rFonts w:hAnsi="Times New Roman"/>
          <w:color w:val="auto"/>
          <w:lang w:val="en-US"/>
        </w:rPr>
      </w:pPr>
      <w:r w:rsidRPr="007D332E">
        <w:rPr>
          <w:rFonts w:hAnsi="Times New Roman"/>
          <w:color w:val="auto"/>
          <w:lang w:val="uk-UA"/>
        </w:rPr>
        <w:t>202</w:t>
      </w:r>
      <w:r w:rsidR="00070B2B" w:rsidRPr="007D332E">
        <w:rPr>
          <w:rFonts w:hAnsi="Times New Roman"/>
          <w:color w:val="auto"/>
          <w:lang w:val="en-US"/>
        </w:rPr>
        <w:t>1</w:t>
      </w:r>
    </w:p>
    <w:p w14:paraId="61BD31C9" w14:textId="77777777" w:rsidR="003478C2" w:rsidRPr="007D332E" w:rsidRDefault="003478C2" w:rsidP="003E072F">
      <w:pPr>
        <w:pStyle w:val="a3"/>
        <w:numPr>
          <w:ilvl w:val="0"/>
          <w:numId w:val="1"/>
        </w:numPr>
        <w:spacing w:after="0" w:line="240" w:lineRule="auto"/>
        <w:jc w:val="both"/>
        <w:rPr>
          <w:rFonts w:ascii="Times New Roman" w:hAnsi="Times New Roman" w:cs="Times New Roman"/>
          <w:b/>
          <w:sz w:val="28"/>
          <w:szCs w:val="28"/>
        </w:rPr>
        <w:sectPr w:rsidR="003478C2" w:rsidRPr="007D332E" w:rsidSect="00BA0357">
          <w:headerReference w:type="default" r:id="rId8"/>
          <w:footerReference w:type="default" r:id="rId9"/>
          <w:pgSz w:w="11906" w:h="16838"/>
          <w:pgMar w:top="850" w:right="850" w:bottom="850" w:left="1417" w:header="708" w:footer="708" w:gutter="0"/>
          <w:cols w:space="708"/>
          <w:titlePg/>
          <w:docGrid w:linePitch="360"/>
        </w:sectPr>
      </w:pPr>
    </w:p>
    <w:p w14:paraId="322BE87A" w14:textId="77777777" w:rsidR="0042314B" w:rsidRPr="007D332E" w:rsidRDefault="0042314B" w:rsidP="00A70BDD">
      <w:pPr>
        <w:pStyle w:val="a3"/>
        <w:numPr>
          <w:ilvl w:val="0"/>
          <w:numId w:val="1"/>
        </w:numPr>
        <w:spacing w:after="0" w:line="240" w:lineRule="auto"/>
        <w:ind w:left="0"/>
        <w:jc w:val="center"/>
        <w:rPr>
          <w:rFonts w:ascii="Times New Roman" w:hAnsi="Times New Roman" w:cs="Times New Roman"/>
          <w:b/>
          <w:sz w:val="28"/>
          <w:szCs w:val="28"/>
        </w:rPr>
      </w:pPr>
      <w:r w:rsidRPr="007D332E">
        <w:rPr>
          <w:rFonts w:ascii="Times New Roman" w:hAnsi="Times New Roman" w:cs="Times New Roman"/>
          <w:b/>
          <w:sz w:val="28"/>
          <w:szCs w:val="28"/>
        </w:rPr>
        <w:lastRenderedPageBreak/>
        <w:t>Загальні положення</w:t>
      </w:r>
    </w:p>
    <w:p w14:paraId="59825ED8" w14:textId="77777777" w:rsidR="001039EC" w:rsidRPr="007D332E" w:rsidRDefault="003478C2" w:rsidP="003E072F">
      <w:pPr>
        <w:spacing w:after="0" w:line="240" w:lineRule="auto"/>
        <w:ind w:firstLine="564"/>
        <w:jc w:val="both"/>
        <w:rPr>
          <w:rFonts w:ascii="Times New Roman" w:hAnsi="Times New Roman" w:cs="Times New Roman"/>
          <w:sz w:val="28"/>
          <w:szCs w:val="28"/>
        </w:rPr>
      </w:pPr>
      <w:r w:rsidRPr="007D332E">
        <w:rPr>
          <w:rFonts w:ascii="Times New Roman" w:hAnsi="Times New Roman" w:cs="Times New Roman"/>
          <w:sz w:val="28"/>
          <w:szCs w:val="28"/>
        </w:rPr>
        <w:t xml:space="preserve">1.1. Комунальна установа </w:t>
      </w:r>
      <w:r w:rsidR="0042314B" w:rsidRPr="007D332E">
        <w:rPr>
          <w:rFonts w:ascii="Times New Roman" w:hAnsi="Times New Roman" w:cs="Times New Roman"/>
          <w:sz w:val="28"/>
          <w:szCs w:val="28"/>
        </w:rPr>
        <w:t>«</w:t>
      </w:r>
      <w:r w:rsidRPr="007D332E">
        <w:rPr>
          <w:rFonts w:ascii="Times New Roman" w:hAnsi="Times New Roman" w:cs="Times New Roman"/>
          <w:sz w:val="28"/>
          <w:szCs w:val="28"/>
        </w:rPr>
        <w:t>Управління спільною власністю територіальних громад</w:t>
      </w:r>
      <w:r w:rsidR="0042314B" w:rsidRPr="007D332E">
        <w:rPr>
          <w:rFonts w:ascii="Times New Roman" w:hAnsi="Times New Roman" w:cs="Times New Roman"/>
          <w:sz w:val="28"/>
          <w:szCs w:val="28"/>
        </w:rPr>
        <w:t>»</w:t>
      </w:r>
      <w:r w:rsidRPr="007D332E">
        <w:rPr>
          <w:rFonts w:ascii="Times New Roman" w:hAnsi="Times New Roman" w:cs="Times New Roman"/>
          <w:sz w:val="28"/>
          <w:szCs w:val="28"/>
        </w:rPr>
        <w:t xml:space="preserve"> Закарпатської обласної ради (далі – Управління</w:t>
      </w:r>
      <w:r w:rsidR="0042314B" w:rsidRPr="007D332E">
        <w:rPr>
          <w:rFonts w:ascii="Times New Roman" w:hAnsi="Times New Roman" w:cs="Times New Roman"/>
          <w:sz w:val="28"/>
          <w:szCs w:val="28"/>
        </w:rPr>
        <w:t>) створен</w:t>
      </w:r>
      <w:r w:rsidR="00AC06D8" w:rsidRPr="007D332E">
        <w:rPr>
          <w:rFonts w:ascii="Times New Roman" w:hAnsi="Times New Roman" w:cs="Times New Roman"/>
          <w:sz w:val="28"/>
          <w:szCs w:val="28"/>
        </w:rPr>
        <w:t>а</w:t>
      </w:r>
      <w:r w:rsidR="00343945" w:rsidRPr="007D332E">
        <w:rPr>
          <w:rFonts w:ascii="Times New Roman" w:hAnsi="Times New Roman" w:cs="Times New Roman"/>
          <w:sz w:val="28"/>
          <w:szCs w:val="28"/>
        </w:rPr>
        <w:t xml:space="preserve"> </w:t>
      </w:r>
      <w:r w:rsidR="00AC06D8" w:rsidRPr="007D332E">
        <w:rPr>
          <w:rFonts w:ascii="Times New Roman" w:hAnsi="Times New Roman" w:cs="Times New Roman"/>
          <w:sz w:val="28"/>
          <w:szCs w:val="28"/>
        </w:rPr>
        <w:t xml:space="preserve">на підставі рішення </w:t>
      </w:r>
      <w:r w:rsidR="0042314B" w:rsidRPr="007D332E">
        <w:rPr>
          <w:rFonts w:ascii="Times New Roman" w:hAnsi="Times New Roman" w:cs="Times New Roman"/>
          <w:sz w:val="28"/>
          <w:szCs w:val="28"/>
        </w:rPr>
        <w:t>Закарпатсько</w:t>
      </w:r>
      <w:r w:rsidR="00AC06D8" w:rsidRPr="007D332E">
        <w:rPr>
          <w:rFonts w:ascii="Times New Roman" w:hAnsi="Times New Roman" w:cs="Times New Roman"/>
          <w:sz w:val="28"/>
          <w:szCs w:val="28"/>
        </w:rPr>
        <w:t>ї обласної</w:t>
      </w:r>
      <w:r w:rsidR="0042314B" w:rsidRPr="007D332E">
        <w:rPr>
          <w:rFonts w:ascii="Times New Roman" w:hAnsi="Times New Roman" w:cs="Times New Roman"/>
          <w:sz w:val="28"/>
          <w:szCs w:val="28"/>
        </w:rPr>
        <w:t xml:space="preserve"> рад</w:t>
      </w:r>
      <w:r w:rsidR="00AC06D8" w:rsidRPr="007D332E">
        <w:rPr>
          <w:rFonts w:ascii="Times New Roman" w:hAnsi="Times New Roman" w:cs="Times New Roman"/>
          <w:sz w:val="28"/>
          <w:szCs w:val="28"/>
        </w:rPr>
        <w:t>и</w:t>
      </w:r>
      <w:r w:rsidR="0042314B" w:rsidRPr="007D332E">
        <w:rPr>
          <w:rFonts w:ascii="Times New Roman" w:hAnsi="Times New Roman" w:cs="Times New Roman"/>
          <w:sz w:val="28"/>
          <w:szCs w:val="28"/>
        </w:rPr>
        <w:t xml:space="preserve"> (далі</w:t>
      </w:r>
      <w:r w:rsidR="00CD5860" w:rsidRPr="007D332E">
        <w:rPr>
          <w:rFonts w:ascii="Times New Roman" w:hAnsi="Times New Roman" w:cs="Times New Roman"/>
          <w:sz w:val="28"/>
          <w:szCs w:val="28"/>
        </w:rPr>
        <w:t xml:space="preserve"> – </w:t>
      </w:r>
      <w:r w:rsidR="0042314B" w:rsidRPr="007D332E">
        <w:rPr>
          <w:rFonts w:ascii="Times New Roman" w:hAnsi="Times New Roman" w:cs="Times New Roman"/>
          <w:sz w:val="28"/>
          <w:szCs w:val="28"/>
        </w:rPr>
        <w:t xml:space="preserve"> Засновник) </w:t>
      </w:r>
      <w:r w:rsidR="00070B2B" w:rsidRPr="007D332E">
        <w:rPr>
          <w:rFonts w:ascii="Times New Roman" w:hAnsi="Times New Roman" w:cs="Times New Roman"/>
          <w:sz w:val="28"/>
          <w:szCs w:val="28"/>
        </w:rPr>
        <w:t>від 30.11.2017 № 985 «</w:t>
      </w:r>
      <w:r w:rsidR="00070B2B" w:rsidRPr="007D332E">
        <w:rPr>
          <w:rFonts w:ascii="Times New Roman" w:eastAsia="TimesNewRoman" w:hAnsi="Times New Roman" w:cs="Times New Roman"/>
          <w:sz w:val="28"/>
          <w:szCs w:val="28"/>
        </w:rPr>
        <w:t>Про врегулювання окремих питань щодо управління об’єктами спільної власності територіальних громад сіл, селищ, міст Закарпатської області</w:t>
      </w:r>
      <w:r w:rsidR="00070B2B" w:rsidRPr="007D332E">
        <w:rPr>
          <w:rFonts w:ascii="Times New Roman" w:hAnsi="Times New Roman" w:cs="Times New Roman"/>
          <w:sz w:val="28"/>
          <w:szCs w:val="28"/>
        </w:rPr>
        <w:t>»,</w:t>
      </w:r>
      <w:r w:rsidR="00343945" w:rsidRPr="007D332E">
        <w:rPr>
          <w:rFonts w:ascii="Times New Roman" w:hAnsi="Times New Roman" w:cs="Times New Roman"/>
          <w:sz w:val="28"/>
          <w:szCs w:val="28"/>
        </w:rPr>
        <w:t xml:space="preserve"> </w:t>
      </w:r>
      <w:r w:rsidR="00AC06D8" w:rsidRPr="007D332E">
        <w:rPr>
          <w:rFonts w:ascii="Times New Roman" w:eastAsia="Times New Roman" w:hAnsi="Times New Roman" w:cs="Times New Roman"/>
          <w:sz w:val="28"/>
          <w:szCs w:val="28"/>
        </w:rPr>
        <w:t>в</w:t>
      </w:r>
      <w:r w:rsidR="003800FA" w:rsidRPr="007D332E">
        <w:rPr>
          <w:rFonts w:ascii="Times New Roman" w:eastAsia="Times New Roman" w:hAnsi="Times New Roman" w:cs="Times New Roman"/>
          <w:sz w:val="28"/>
          <w:szCs w:val="28"/>
        </w:rPr>
        <w:t>ідповідно до Ц</w:t>
      </w:r>
      <w:r w:rsidR="0042314B" w:rsidRPr="007D332E">
        <w:rPr>
          <w:rFonts w:ascii="Times New Roman" w:hAnsi="Times New Roman" w:cs="Times New Roman"/>
          <w:sz w:val="28"/>
          <w:szCs w:val="28"/>
        </w:rPr>
        <w:t>ивільного кодексу України, Господарського кодексу України, Закону України «Про мі</w:t>
      </w:r>
      <w:r w:rsidR="00AC06D8" w:rsidRPr="007D332E">
        <w:rPr>
          <w:rFonts w:ascii="Times New Roman" w:hAnsi="Times New Roman" w:cs="Times New Roman"/>
          <w:sz w:val="28"/>
          <w:szCs w:val="28"/>
        </w:rPr>
        <w:t>сцеве самоврядування в Україні»</w:t>
      </w:r>
      <w:r w:rsidR="0042314B" w:rsidRPr="007D332E">
        <w:rPr>
          <w:rFonts w:ascii="Times New Roman" w:hAnsi="Times New Roman" w:cs="Times New Roman"/>
          <w:sz w:val="28"/>
          <w:szCs w:val="28"/>
        </w:rPr>
        <w:t xml:space="preserve">. </w:t>
      </w:r>
    </w:p>
    <w:p w14:paraId="797D6C17" w14:textId="77777777" w:rsidR="00DA5E7F" w:rsidRPr="007D332E" w:rsidRDefault="0042314B" w:rsidP="003E072F">
      <w:pPr>
        <w:spacing w:after="0" w:line="240" w:lineRule="auto"/>
        <w:ind w:firstLine="564"/>
        <w:jc w:val="both"/>
        <w:rPr>
          <w:rFonts w:ascii="Times New Roman" w:hAnsi="Times New Roman" w:cs="Times New Roman"/>
          <w:sz w:val="28"/>
          <w:szCs w:val="28"/>
        </w:rPr>
      </w:pPr>
      <w:r w:rsidRPr="007D332E">
        <w:rPr>
          <w:rFonts w:ascii="Times New Roman" w:hAnsi="Times New Roman" w:cs="Times New Roman"/>
          <w:sz w:val="28"/>
          <w:szCs w:val="28"/>
        </w:rPr>
        <w:t xml:space="preserve">1.2. </w:t>
      </w:r>
      <w:r w:rsidR="003478C2" w:rsidRPr="007D332E">
        <w:rPr>
          <w:rFonts w:ascii="Times New Roman" w:hAnsi="Times New Roman" w:cs="Times New Roman"/>
          <w:sz w:val="28"/>
          <w:szCs w:val="28"/>
        </w:rPr>
        <w:t>Управління</w:t>
      </w:r>
      <w:r w:rsidRPr="007D332E">
        <w:rPr>
          <w:rFonts w:ascii="Times New Roman" w:hAnsi="Times New Roman" w:cs="Times New Roman"/>
          <w:sz w:val="28"/>
          <w:szCs w:val="28"/>
        </w:rPr>
        <w:t xml:space="preserve"> є юридичною особою</w:t>
      </w:r>
      <w:r w:rsidR="003478C2" w:rsidRPr="007D332E">
        <w:rPr>
          <w:rFonts w:ascii="Times New Roman" w:hAnsi="Times New Roman" w:cs="Times New Roman"/>
          <w:sz w:val="28"/>
          <w:szCs w:val="28"/>
        </w:rPr>
        <w:t xml:space="preserve"> публічного права</w:t>
      </w:r>
      <w:r w:rsidR="00AC06D8" w:rsidRPr="007D332E">
        <w:rPr>
          <w:rFonts w:ascii="Times New Roman" w:hAnsi="Times New Roman" w:cs="Times New Roman"/>
          <w:sz w:val="28"/>
          <w:szCs w:val="28"/>
        </w:rPr>
        <w:t xml:space="preserve"> зі спеціальним статусом</w:t>
      </w:r>
      <w:r w:rsidRPr="007D332E">
        <w:rPr>
          <w:rFonts w:ascii="Times New Roman" w:hAnsi="Times New Roman" w:cs="Times New Roman"/>
          <w:sz w:val="28"/>
          <w:szCs w:val="28"/>
        </w:rPr>
        <w:t xml:space="preserve">. Права і обов’язки юридичної особи </w:t>
      </w:r>
      <w:r w:rsidR="003478C2" w:rsidRPr="007D332E">
        <w:rPr>
          <w:rFonts w:ascii="Times New Roman" w:hAnsi="Times New Roman" w:cs="Times New Roman"/>
          <w:sz w:val="28"/>
          <w:szCs w:val="28"/>
        </w:rPr>
        <w:t>Управління</w:t>
      </w:r>
      <w:r w:rsidRPr="007D332E">
        <w:rPr>
          <w:rFonts w:ascii="Times New Roman" w:hAnsi="Times New Roman" w:cs="Times New Roman"/>
          <w:sz w:val="28"/>
          <w:szCs w:val="28"/>
        </w:rPr>
        <w:t xml:space="preserve"> набуває з дня його державної реєстрації.</w:t>
      </w:r>
    </w:p>
    <w:p w14:paraId="5BA8B693" w14:textId="77777777" w:rsidR="00DA5E7F" w:rsidRPr="007D332E" w:rsidRDefault="00DA5E7F" w:rsidP="003E072F">
      <w:pPr>
        <w:spacing w:after="0" w:line="240" w:lineRule="auto"/>
        <w:ind w:firstLine="564"/>
        <w:jc w:val="both"/>
        <w:rPr>
          <w:rFonts w:ascii="Times New Roman" w:hAnsi="Times New Roman" w:cs="Times New Roman"/>
          <w:sz w:val="28"/>
          <w:szCs w:val="28"/>
        </w:rPr>
      </w:pPr>
      <w:r w:rsidRPr="007D332E">
        <w:rPr>
          <w:rFonts w:ascii="Times New Roman" w:hAnsi="Times New Roman" w:cs="Times New Roman"/>
          <w:sz w:val="28"/>
          <w:szCs w:val="28"/>
        </w:rPr>
        <w:t xml:space="preserve">1.3. </w:t>
      </w:r>
      <w:r w:rsidR="003478C2" w:rsidRPr="007D332E">
        <w:rPr>
          <w:rFonts w:ascii="Times New Roman" w:hAnsi="Times New Roman" w:cs="Times New Roman"/>
          <w:sz w:val="28"/>
          <w:szCs w:val="28"/>
        </w:rPr>
        <w:t>Управління утворюється як</w:t>
      </w:r>
      <w:r w:rsidR="00343945" w:rsidRPr="007D332E">
        <w:rPr>
          <w:rFonts w:ascii="Times New Roman" w:hAnsi="Times New Roman" w:cs="Times New Roman"/>
          <w:sz w:val="28"/>
          <w:szCs w:val="28"/>
        </w:rPr>
        <w:t xml:space="preserve"> </w:t>
      </w:r>
      <w:r w:rsidR="009509E4" w:rsidRPr="007D332E">
        <w:rPr>
          <w:rFonts w:ascii="Times New Roman" w:hAnsi="Times New Roman" w:cs="Times New Roman"/>
          <w:sz w:val="28"/>
          <w:szCs w:val="28"/>
        </w:rPr>
        <w:t xml:space="preserve">бюджетна установа </w:t>
      </w:r>
      <w:r w:rsidR="0042314B" w:rsidRPr="007D332E">
        <w:rPr>
          <w:rFonts w:ascii="Times New Roman" w:hAnsi="Times New Roman" w:cs="Times New Roman"/>
          <w:sz w:val="28"/>
          <w:szCs w:val="28"/>
        </w:rPr>
        <w:t xml:space="preserve">Закарпатської обласної ради, діяльність якого не спрямована на отримання прибутку, згідно з чинним законодавством України та нормативними документами, які визначають, регулюють та обмежують юридичні права та </w:t>
      </w:r>
      <w:r w:rsidR="003478C2" w:rsidRPr="007D332E">
        <w:rPr>
          <w:rFonts w:ascii="Times New Roman" w:hAnsi="Times New Roman" w:cs="Times New Roman"/>
          <w:sz w:val="28"/>
          <w:szCs w:val="28"/>
        </w:rPr>
        <w:t>економічну діяльність подібних неприбуткових установ</w:t>
      </w:r>
      <w:r w:rsidR="0042314B" w:rsidRPr="007D332E">
        <w:rPr>
          <w:rFonts w:ascii="Times New Roman" w:hAnsi="Times New Roman" w:cs="Times New Roman"/>
          <w:sz w:val="28"/>
          <w:szCs w:val="28"/>
        </w:rPr>
        <w:t>.</w:t>
      </w:r>
    </w:p>
    <w:p w14:paraId="727107EE" w14:textId="77777777" w:rsidR="00DA5E7F" w:rsidRPr="007D332E" w:rsidRDefault="00DA5E7F" w:rsidP="003E072F">
      <w:pPr>
        <w:spacing w:after="0" w:line="240" w:lineRule="auto"/>
        <w:ind w:firstLine="564"/>
        <w:jc w:val="both"/>
        <w:rPr>
          <w:rFonts w:ascii="Times New Roman" w:hAnsi="Times New Roman" w:cs="Times New Roman"/>
          <w:sz w:val="28"/>
          <w:szCs w:val="28"/>
        </w:rPr>
      </w:pPr>
      <w:r w:rsidRPr="007D332E">
        <w:rPr>
          <w:rFonts w:ascii="Times New Roman" w:hAnsi="Times New Roman" w:cs="Times New Roman"/>
          <w:sz w:val="28"/>
          <w:szCs w:val="28"/>
        </w:rPr>
        <w:t xml:space="preserve">1.4. </w:t>
      </w:r>
      <w:r w:rsidR="003478C2" w:rsidRPr="007D332E">
        <w:rPr>
          <w:rFonts w:ascii="Times New Roman" w:hAnsi="Times New Roman" w:cs="Times New Roman"/>
          <w:sz w:val="28"/>
          <w:szCs w:val="28"/>
        </w:rPr>
        <w:t>Управління</w:t>
      </w:r>
      <w:r w:rsidR="00AC06D8" w:rsidRPr="007D332E">
        <w:rPr>
          <w:rFonts w:ascii="Times New Roman" w:hAnsi="Times New Roman" w:cs="Times New Roman"/>
          <w:sz w:val="28"/>
          <w:szCs w:val="28"/>
        </w:rPr>
        <w:t xml:space="preserve"> володіє цивільною правоздатністю і дієздатністю, має відокремлене майно, що закріплюється за ним на праві оперативного управління, самостійний баланс, печатку зі своїм найменуванням та ідентифікаційним кодом, має право укладати угоди, набувати майнові та особисті немайнові права, нести обов’язки, бути позивачем і відповідачем в судах України, наділене іншими правами і обов’язками юридичної особи, які</w:t>
      </w:r>
      <w:r w:rsidR="00343945" w:rsidRPr="007D332E">
        <w:rPr>
          <w:rFonts w:ascii="Times New Roman" w:hAnsi="Times New Roman" w:cs="Times New Roman"/>
          <w:sz w:val="28"/>
          <w:szCs w:val="28"/>
        </w:rPr>
        <w:t xml:space="preserve"> </w:t>
      </w:r>
      <w:r w:rsidR="00AC06D8" w:rsidRPr="007D332E">
        <w:rPr>
          <w:rFonts w:ascii="Times New Roman" w:hAnsi="Times New Roman" w:cs="Times New Roman"/>
          <w:sz w:val="28"/>
          <w:szCs w:val="28"/>
        </w:rPr>
        <w:t>передбачені чинним законодавством України</w:t>
      </w:r>
      <w:r w:rsidR="0025274D" w:rsidRPr="007D332E">
        <w:rPr>
          <w:rFonts w:ascii="Times New Roman" w:hAnsi="Times New Roman" w:cs="Times New Roman"/>
          <w:sz w:val="28"/>
          <w:szCs w:val="28"/>
        </w:rPr>
        <w:t xml:space="preserve"> та </w:t>
      </w:r>
      <w:r w:rsidR="007709A4" w:rsidRPr="007D332E">
        <w:rPr>
          <w:rFonts w:ascii="Times New Roman" w:hAnsi="Times New Roman" w:cs="Times New Roman"/>
          <w:sz w:val="28"/>
          <w:szCs w:val="28"/>
        </w:rPr>
        <w:t>цим</w:t>
      </w:r>
      <w:r w:rsidR="0025274D" w:rsidRPr="007D332E">
        <w:rPr>
          <w:rFonts w:ascii="Times New Roman" w:hAnsi="Times New Roman" w:cs="Times New Roman"/>
          <w:sz w:val="28"/>
          <w:szCs w:val="28"/>
        </w:rPr>
        <w:t xml:space="preserve"> Положення</w:t>
      </w:r>
      <w:r w:rsidR="007709A4" w:rsidRPr="007D332E">
        <w:rPr>
          <w:rFonts w:ascii="Times New Roman" w:hAnsi="Times New Roman" w:cs="Times New Roman"/>
          <w:sz w:val="28"/>
          <w:szCs w:val="28"/>
        </w:rPr>
        <w:t>м</w:t>
      </w:r>
      <w:r w:rsidR="00AC06D8" w:rsidRPr="007D332E">
        <w:rPr>
          <w:rFonts w:ascii="Times New Roman" w:hAnsi="Times New Roman" w:cs="Times New Roman"/>
          <w:sz w:val="28"/>
          <w:szCs w:val="28"/>
        </w:rPr>
        <w:t>.</w:t>
      </w:r>
    </w:p>
    <w:p w14:paraId="754A3031" w14:textId="77777777" w:rsidR="008253EA" w:rsidRPr="007D332E" w:rsidRDefault="00AC06D8" w:rsidP="003E072F">
      <w:pPr>
        <w:spacing w:after="0" w:line="240" w:lineRule="auto"/>
        <w:ind w:firstLine="564"/>
        <w:jc w:val="both"/>
        <w:rPr>
          <w:rFonts w:ascii="Times New Roman" w:hAnsi="Times New Roman" w:cs="Times New Roman"/>
          <w:sz w:val="28"/>
          <w:szCs w:val="28"/>
        </w:rPr>
      </w:pPr>
      <w:r w:rsidRPr="007D332E">
        <w:rPr>
          <w:rFonts w:ascii="Times New Roman" w:hAnsi="Times New Roman" w:cs="Times New Roman"/>
          <w:sz w:val="28"/>
          <w:szCs w:val="28"/>
        </w:rPr>
        <w:t>1.5. Управління організ</w:t>
      </w:r>
      <w:r w:rsidR="00CD5860" w:rsidRPr="007D332E">
        <w:rPr>
          <w:rFonts w:ascii="Times New Roman" w:hAnsi="Times New Roman" w:cs="Times New Roman"/>
          <w:sz w:val="28"/>
          <w:szCs w:val="28"/>
        </w:rPr>
        <w:t>ов</w:t>
      </w:r>
      <w:r w:rsidRPr="007D332E">
        <w:rPr>
          <w:rFonts w:ascii="Times New Roman" w:hAnsi="Times New Roman" w:cs="Times New Roman"/>
          <w:sz w:val="28"/>
          <w:szCs w:val="28"/>
        </w:rPr>
        <w:t xml:space="preserve">ує свою діяльність відповідно до </w:t>
      </w:r>
      <w:r w:rsidR="009509E4" w:rsidRPr="007D332E">
        <w:rPr>
          <w:rFonts w:ascii="Times New Roman" w:hAnsi="Times New Roman" w:cs="Times New Roman"/>
          <w:sz w:val="28"/>
          <w:szCs w:val="28"/>
        </w:rPr>
        <w:t>кошторису</w:t>
      </w:r>
      <w:r w:rsidRPr="007D332E">
        <w:rPr>
          <w:rFonts w:ascii="Times New Roman" w:hAnsi="Times New Roman" w:cs="Times New Roman"/>
          <w:sz w:val="28"/>
          <w:szCs w:val="28"/>
        </w:rPr>
        <w:t xml:space="preserve">, </w:t>
      </w:r>
      <w:r w:rsidR="00C85DA2" w:rsidRPr="007D332E">
        <w:rPr>
          <w:rFonts w:ascii="Times New Roman" w:hAnsi="Times New Roman" w:cs="Times New Roman"/>
          <w:sz w:val="28"/>
          <w:szCs w:val="28"/>
        </w:rPr>
        <w:t>що затверджується</w:t>
      </w:r>
      <w:r w:rsidRPr="007D332E">
        <w:rPr>
          <w:rFonts w:ascii="Times New Roman" w:hAnsi="Times New Roman" w:cs="Times New Roman"/>
          <w:sz w:val="28"/>
          <w:szCs w:val="28"/>
        </w:rPr>
        <w:t xml:space="preserve"> Засновником</w:t>
      </w:r>
      <w:r w:rsidR="00C85DA2" w:rsidRPr="007D332E">
        <w:rPr>
          <w:rFonts w:ascii="Times New Roman" w:hAnsi="Times New Roman" w:cs="Times New Roman"/>
          <w:sz w:val="28"/>
          <w:szCs w:val="28"/>
        </w:rPr>
        <w:t xml:space="preserve"> у встановленому законодавством порядку</w:t>
      </w:r>
      <w:r w:rsidRPr="007D332E">
        <w:rPr>
          <w:rFonts w:ascii="Times New Roman" w:hAnsi="Times New Roman" w:cs="Times New Roman"/>
          <w:sz w:val="28"/>
          <w:szCs w:val="28"/>
        </w:rPr>
        <w:t>.</w:t>
      </w:r>
    </w:p>
    <w:p w14:paraId="3A27B605" w14:textId="77777777" w:rsidR="001039EC" w:rsidRPr="007D332E" w:rsidRDefault="00AC06D8" w:rsidP="00FF48A5">
      <w:pPr>
        <w:spacing w:after="0" w:line="240" w:lineRule="auto"/>
        <w:ind w:firstLine="564"/>
        <w:jc w:val="both"/>
        <w:rPr>
          <w:rFonts w:ascii="Times New Roman" w:hAnsi="Times New Roman" w:cs="Times New Roman"/>
          <w:sz w:val="28"/>
          <w:szCs w:val="28"/>
        </w:rPr>
      </w:pPr>
      <w:r w:rsidRPr="007D332E">
        <w:rPr>
          <w:rFonts w:ascii="Times New Roman" w:hAnsi="Times New Roman" w:cs="Times New Roman"/>
          <w:sz w:val="28"/>
          <w:szCs w:val="28"/>
        </w:rPr>
        <w:t xml:space="preserve">1.6. Засновник не відповідає за зобов’язаннями Управління, а Управління не відповідає за зобов’язаннями Засновника, крім випадків, </w:t>
      </w:r>
      <w:r w:rsidR="00C85DA2" w:rsidRPr="007D332E">
        <w:rPr>
          <w:rFonts w:ascii="Times New Roman" w:hAnsi="Times New Roman" w:cs="Times New Roman"/>
          <w:sz w:val="28"/>
          <w:szCs w:val="28"/>
        </w:rPr>
        <w:t xml:space="preserve">прямо </w:t>
      </w:r>
      <w:r w:rsidRPr="007D332E">
        <w:rPr>
          <w:rFonts w:ascii="Times New Roman" w:hAnsi="Times New Roman" w:cs="Times New Roman"/>
          <w:sz w:val="28"/>
          <w:szCs w:val="28"/>
        </w:rPr>
        <w:t>передбачених законодавством.</w:t>
      </w:r>
    </w:p>
    <w:p w14:paraId="207EBF27" w14:textId="77777777" w:rsidR="001039EC" w:rsidRPr="007D332E" w:rsidRDefault="00AC06D8" w:rsidP="00FF48A5">
      <w:pPr>
        <w:spacing w:after="0" w:line="240" w:lineRule="auto"/>
        <w:ind w:firstLine="564"/>
        <w:jc w:val="both"/>
        <w:rPr>
          <w:rFonts w:ascii="Times New Roman" w:hAnsi="Times New Roman" w:cs="Times New Roman"/>
          <w:sz w:val="28"/>
          <w:szCs w:val="28"/>
        </w:rPr>
      </w:pPr>
      <w:r w:rsidRPr="007D332E">
        <w:rPr>
          <w:rFonts w:ascii="Times New Roman" w:hAnsi="Times New Roman" w:cs="Times New Roman"/>
          <w:sz w:val="28"/>
          <w:szCs w:val="28"/>
        </w:rPr>
        <w:t>1.</w:t>
      </w:r>
      <w:r w:rsidR="007A32EB" w:rsidRPr="007D332E">
        <w:rPr>
          <w:rFonts w:ascii="Times New Roman" w:hAnsi="Times New Roman" w:cs="Times New Roman"/>
          <w:sz w:val="28"/>
          <w:szCs w:val="28"/>
        </w:rPr>
        <w:t>7</w:t>
      </w:r>
      <w:r w:rsidR="007709A4" w:rsidRPr="007D332E">
        <w:rPr>
          <w:rFonts w:ascii="Times New Roman" w:hAnsi="Times New Roman" w:cs="Times New Roman"/>
          <w:sz w:val="28"/>
          <w:szCs w:val="28"/>
        </w:rPr>
        <w:t xml:space="preserve">. Управління </w:t>
      </w:r>
      <w:r w:rsidRPr="007D332E">
        <w:rPr>
          <w:rFonts w:ascii="Times New Roman" w:hAnsi="Times New Roman" w:cs="Times New Roman"/>
          <w:sz w:val="28"/>
          <w:szCs w:val="28"/>
        </w:rPr>
        <w:t>є уповноваженим органом Закарпатської обласної ради</w:t>
      </w:r>
      <w:r w:rsidR="00DA5DD1">
        <w:rPr>
          <w:rFonts w:ascii="Times New Roman" w:hAnsi="Times New Roman" w:cs="Times New Roman"/>
          <w:sz w:val="28"/>
          <w:szCs w:val="28"/>
        </w:rPr>
        <w:t xml:space="preserve"> </w:t>
      </w:r>
      <w:r w:rsidR="00CD5860" w:rsidRPr="007D332E">
        <w:rPr>
          <w:rFonts w:ascii="Times New Roman" w:hAnsi="Times New Roman" w:cs="Times New Roman"/>
          <w:sz w:val="28"/>
          <w:szCs w:val="28"/>
        </w:rPr>
        <w:t xml:space="preserve">із </w:t>
      </w:r>
      <w:r w:rsidRPr="007D332E">
        <w:rPr>
          <w:rFonts w:ascii="Times New Roman" w:hAnsi="Times New Roman" w:cs="Times New Roman"/>
          <w:sz w:val="28"/>
          <w:szCs w:val="28"/>
        </w:rPr>
        <w:t>управлінн</w:t>
      </w:r>
      <w:r w:rsidR="00CD5860" w:rsidRPr="007D332E">
        <w:rPr>
          <w:rFonts w:ascii="Times New Roman" w:hAnsi="Times New Roman" w:cs="Times New Roman"/>
          <w:sz w:val="28"/>
          <w:szCs w:val="28"/>
        </w:rPr>
        <w:t xml:space="preserve">я </w:t>
      </w:r>
      <w:r w:rsidRPr="007D332E">
        <w:rPr>
          <w:rFonts w:ascii="Times New Roman" w:hAnsi="Times New Roman" w:cs="Times New Roman"/>
          <w:sz w:val="28"/>
          <w:szCs w:val="28"/>
        </w:rPr>
        <w:t>майном спільної власності територіальних громад сіл, селищ, міст Закарпатської області</w:t>
      </w:r>
      <w:r w:rsidR="00C85DA2" w:rsidRPr="007D332E">
        <w:rPr>
          <w:rFonts w:ascii="Times New Roman" w:hAnsi="Times New Roman" w:cs="Times New Roman"/>
          <w:sz w:val="28"/>
          <w:szCs w:val="28"/>
        </w:rPr>
        <w:t xml:space="preserve"> (комунальної власності області)</w:t>
      </w:r>
      <w:r w:rsidR="00252BBF" w:rsidRPr="007D332E">
        <w:rPr>
          <w:rFonts w:ascii="Times New Roman" w:hAnsi="Times New Roman" w:cs="Times New Roman"/>
          <w:sz w:val="28"/>
          <w:szCs w:val="28"/>
        </w:rPr>
        <w:t>, а також органом приватизації майна спільної власності територіальних громад сіл, селищ, міст Закарпатської області (комунальної власності області).</w:t>
      </w:r>
    </w:p>
    <w:p w14:paraId="3977ECC5" w14:textId="77777777" w:rsidR="00AC06D8" w:rsidRPr="007D332E" w:rsidRDefault="00AC06D8" w:rsidP="00FF48A5">
      <w:pPr>
        <w:autoSpaceDE w:val="0"/>
        <w:autoSpaceDN w:val="0"/>
        <w:adjustRightInd w:val="0"/>
        <w:spacing w:after="0" w:line="240" w:lineRule="auto"/>
        <w:ind w:firstLine="567"/>
        <w:jc w:val="both"/>
        <w:rPr>
          <w:rFonts w:ascii="Times New Roman" w:hAnsi="Times New Roman" w:cs="Times New Roman"/>
          <w:sz w:val="28"/>
          <w:szCs w:val="28"/>
        </w:rPr>
      </w:pPr>
      <w:r w:rsidRPr="007D332E">
        <w:rPr>
          <w:rFonts w:ascii="Times New Roman" w:hAnsi="Times New Roman" w:cs="Times New Roman"/>
          <w:sz w:val="28"/>
          <w:szCs w:val="28"/>
        </w:rPr>
        <w:t>1.</w:t>
      </w:r>
      <w:r w:rsidR="007A32EB" w:rsidRPr="007D332E">
        <w:rPr>
          <w:rFonts w:ascii="Times New Roman" w:hAnsi="Times New Roman" w:cs="Times New Roman"/>
          <w:sz w:val="28"/>
          <w:szCs w:val="28"/>
        </w:rPr>
        <w:t>8</w:t>
      </w:r>
      <w:r w:rsidRPr="007D332E">
        <w:rPr>
          <w:rFonts w:ascii="Times New Roman" w:hAnsi="Times New Roman" w:cs="Times New Roman"/>
          <w:sz w:val="28"/>
          <w:szCs w:val="28"/>
        </w:rPr>
        <w:t>. Управління здійснює свою господарську діяльність на підставі та відповідно до чинного законодавства України і цього Положення, що затверджується Засновником</w:t>
      </w:r>
      <w:r w:rsidR="007A135B" w:rsidRPr="007D332E">
        <w:rPr>
          <w:rFonts w:ascii="Times New Roman" w:hAnsi="Times New Roman" w:cs="Times New Roman"/>
          <w:sz w:val="28"/>
          <w:szCs w:val="28"/>
        </w:rPr>
        <w:t>,</w:t>
      </w:r>
      <w:r w:rsidRPr="007D332E">
        <w:rPr>
          <w:rFonts w:ascii="Times New Roman" w:hAnsi="Times New Roman" w:cs="Times New Roman"/>
          <w:sz w:val="28"/>
          <w:szCs w:val="28"/>
        </w:rPr>
        <w:t xml:space="preserve"> та інших рішень </w:t>
      </w:r>
      <w:r w:rsidR="00C85DA2" w:rsidRPr="007D332E">
        <w:rPr>
          <w:rFonts w:ascii="Times New Roman" w:hAnsi="Times New Roman" w:cs="Times New Roman"/>
          <w:sz w:val="28"/>
          <w:szCs w:val="28"/>
        </w:rPr>
        <w:t>З</w:t>
      </w:r>
      <w:r w:rsidRPr="007D332E">
        <w:rPr>
          <w:rFonts w:ascii="Times New Roman" w:hAnsi="Times New Roman" w:cs="Times New Roman"/>
          <w:sz w:val="28"/>
          <w:szCs w:val="28"/>
        </w:rPr>
        <w:t>асновника.</w:t>
      </w:r>
    </w:p>
    <w:p w14:paraId="48C324D9" w14:textId="77777777" w:rsidR="000A732D" w:rsidRPr="007D332E" w:rsidRDefault="000A732D" w:rsidP="00FF48A5">
      <w:pPr>
        <w:pStyle w:val="a3"/>
        <w:spacing w:after="0" w:line="240" w:lineRule="auto"/>
        <w:ind w:left="0" w:firstLine="709"/>
        <w:contextualSpacing w:val="0"/>
        <w:jc w:val="both"/>
        <w:rPr>
          <w:rFonts w:ascii="Times New Roman" w:hAnsi="Times New Roman" w:cs="Times New Roman"/>
          <w:sz w:val="28"/>
          <w:szCs w:val="28"/>
        </w:rPr>
      </w:pPr>
    </w:p>
    <w:p w14:paraId="0169662A" w14:textId="77777777" w:rsidR="003478C2" w:rsidRPr="007D332E" w:rsidRDefault="003478C2" w:rsidP="00A70BDD">
      <w:pPr>
        <w:pStyle w:val="c7e0e3eeebeee2eeea1"/>
        <w:tabs>
          <w:tab w:val="left" w:pos="8434"/>
        </w:tabs>
        <w:ind w:left="0" w:firstLine="0"/>
        <w:jc w:val="center"/>
        <w:rPr>
          <w:rFonts w:hAnsi="Times New Roman"/>
          <w:bCs w:val="0"/>
          <w:color w:val="auto"/>
          <w:lang w:val="uk-UA"/>
        </w:rPr>
      </w:pPr>
      <w:r w:rsidRPr="007D332E">
        <w:rPr>
          <w:rFonts w:hAnsi="Times New Roman"/>
          <w:bCs w:val="0"/>
          <w:color w:val="auto"/>
          <w:lang w:val="uk-UA"/>
        </w:rPr>
        <w:t>2. Найменування та місцезнаходження</w:t>
      </w:r>
    </w:p>
    <w:p w14:paraId="4380F7C1" w14:textId="77777777" w:rsidR="003478C2" w:rsidRPr="007D332E" w:rsidRDefault="002762CF" w:rsidP="00DC5AAD">
      <w:pPr>
        <w:pStyle w:val="cef1edeee2ede8e9f2e5eaf1f2"/>
        <w:ind w:left="0" w:firstLine="708"/>
        <w:rPr>
          <w:rFonts w:hAnsi="Times New Roman"/>
          <w:color w:val="auto"/>
          <w:lang w:val="uk-UA"/>
        </w:rPr>
      </w:pPr>
      <w:r w:rsidRPr="006E609D">
        <w:rPr>
          <w:rFonts w:hAnsi="Times New Roman"/>
          <w:color w:val="auto"/>
          <w:lang w:val="uk-UA"/>
        </w:rPr>
        <w:t>2</w:t>
      </w:r>
      <w:r w:rsidR="007A135B" w:rsidRPr="007D332E">
        <w:rPr>
          <w:rFonts w:hAnsi="Times New Roman"/>
          <w:color w:val="auto"/>
          <w:lang w:val="uk-UA"/>
        </w:rPr>
        <w:t xml:space="preserve">.1. </w:t>
      </w:r>
      <w:r w:rsidR="003478C2" w:rsidRPr="007D332E">
        <w:rPr>
          <w:rFonts w:hAnsi="Times New Roman"/>
          <w:color w:val="auto"/>
          <w:lang w:val="uk-UA"/>
        </w:rPr>
        <w:t>Найменування:</w:t>
      </w:r>
    </w:p>
    <w:p w14:paraId="45AD7E2E" w14:textId="77777777" w:rsidR="003478C2" w:rsidRPr="007D332E" w:rsidRDefault="00DC5AAD" w:rsidP="00DC5AAD">
      <w:pPr>
        <w:pStyle w:val="cef1edeee2ede8e9f2e5eaf1f2"/>
        <w:tabs>
          <w:tab w:val="left" w:pos="796"/>
          <w:tab w:val="left" w:pos="1276"/>
        </w:tabs>
        <w:jc w:val="both"/>
        <w:rPr>
          <w:rFonts w:hAnsi="Times New Roman"/>
          <w:color w:val="auto"/>
          <w:lang w:val="uk-UA"/>
        </w:rPr>
      </w:pPr>
      <w:r w:rsidRPr="007D332E">
        <w:rPr>
          <w:rFonts w:hAnsi="Times New Roman"/>
          <w:color w:val="auto"/>
          <w:lang w:val="uk-UA"/>
        </w:rPr>
        <w:tab/>
      </w:r>
      <w:r w:rsidR="003478C2" w:rsidRPr="007D332E">
        <w:rPr>
          <w:rFonts w:hAnsi="Times New Roman"/>
          <w:color w:val="auto"/>
          <w:lang w:val="uk-UA"/>
        </w:rPr>
        <w:t>повне українською мовою: Комунальна установа «Управління спільною власністю територіальних громад» Закарпатської обласної ради,</w:t>
      </w:r>
    </w:p>
    <w:p w14:paraId="2BCE9290" w14:textId="77777777" w:rsidR="002762CF" w:rsidRDefault="00DC5AAD" w:rsidP="002762CF">
      <w:pPr>
        <w:pStyle w:val="cef1edeee2ede8e9f2e5eaf1f2"/>
        <w:tabs>
          <w:tab w:val="left" w:pos="796"/>
          <w:tab w:val="left" w:pos="1276"/>
          <w:tab w:val="left" w:pos="2917"/>
        </w:tabs>
        <w:jc w:val="both"/>
        <w:rPr>
          <w:rFonts w:hAnsi="Times New Roman"/>
          <w:color w:val="auto"/>
          <w:lang w:val="uk-UA"/>
        </w:rPr>
      </w:pPr>
      <w:r w:rsidRPr="007D332E">
        <w:rPr>
          <w:rFonts w:hAnsi="Times New Roman"/>
          <w:color w:val="auto"/>
          <w:lang w:val="uk-UA"/>
        </w:rPr>
        <w:tab/>
      </w:r>
      <w:r w:rsidR="003478C2" w:rsidRPr="007D332E">
        <w:rPr>
          <w:rFonts w:hAnsi="Times New Roman"/>
          <w:color w:val="auto"/>
          <w:lang w:val="uk-UA"/>
        </w:rPr>
        <w:t>скорочене українською мовою: Управління спільною власні</w:t>
      </w:r>
      <w:r w:rsidR="00C85DA2" w:rsidRPr="007D332E">
        <w:rPr>
          <w:rFonts w:hAnsi="Times New Roman"/>
          <w:color w:val="auto"/>
          <w:lang w:val="uk-UA"/>
        </w:rPr>
        <w:t>стю Закарпатської обласної ради, Управління спільною власністю ЗОР, УСВ ЗОР.</w:t>
      </w:r>
    </w:p>
    <w:p w14:paraId="2ED96EB6" w14:textId="77777777" w:rsidR="002762CF" w:rsidRDefault="002762CF" w:rsidP="002762CF">
      <w:pPr>
        <w:pStyle w:val="cef1edeee2ede8e9f2e5eaf1f2"/>
        <w:tabs>
          <w:tab w:val="left" w:pos="796"/>
          <w:tab w:val="left" w:pos="1276"/>
          <w:tab w:val="left" w:pos="2917"/>
        </w:tabs>
        <w:jc w:val="both"/>
        <w:rPr>
          <w:rFonts w:hAnsi="Times New Roman"/>
          <w:color w:val="auto"/>
          <w:lang w:val="uk-UA"/>
        </w:rPr>
      </w:pPr>
      <w:r>
        <w:rPr>
          <w:rFonts w:hAnsi="Times New Roman"/>
          <w:color w:val="auto"/>
          <w:lang w:val="uk-UA"/>
        </w:rPr>
        <w:lastRenderedPageBreak/>
        <w:tab/>
      </w:r>
      <w:r w:rsidRPr="002762CF">
        <w:rPr>
          <w:rFonts w:hAnsi="Times New Roman"/>
          <w:color w:val="auto"/>
        </w:rPr>
        <w:t>2.2</w:t>
      </w:r>
      <w:r>
        <w:rPr>
          <w:rFonts w:hAnsi="Times New Roman"/>
          <w:color w:val="auto"/>
        </w:rPr>
        <w:t xml:space="preserve">. </w:t>
      </w:r>
      <w:r w:rsidR="003478C2" w:rsidRPr="007D332E">
        <w:rPr>
          <w:rFonts w:hAnsi="Times New Roman"/>
          <w:color w:val="auto"/>
          <w:lang w:val="uk-UA"/>
        </w:rPr>
        <w:t>Місцезнаходження</w:t>
      </w:r>
      <w:r w:rsidR="000A732D" w:rsidRPr="007D332E">
        <w:rPr>
          <w:rFonts w:hAnsi="Times New Roman"/>
          <w:color w:val="auto"/>
          <w:lang w:val="uk-UA"/>
        </w:rPr>
        <w:t xml:space="preserve"> та юридична адреса</w:t>
      </w:r>
      <w:r w:rsidR="003478C2" w:rsidRPr="007D332E">
        <w:rPr>
          <w:rFonts w:hAnsi="Times New Roman"/>
          <w:color w:val="auto"/>
          <w:lang w:val="uk-UA"/>
        </w:rPr>
        <w:t xml:space="preserve">: </w:t>
      </w:r>
      <w:r w:rsidR="000A732D" w:rsidRPr="007D332E">
        <w:rPr>
          <w:rFonts w:hAnsi="Times New Roman"/>
          <w:color w:val="auto"/>
          <w:lang w:val="uk-UA"/>
        </w:rPr>
        <w:t xml:space="preserve">площа Шандора Петефі, 14, м. Ужгород, </w:t>
      </w:r>
      <w:r w:rsidR="003478C2" w:rsidRPr="007D332E">
        <w:rPr>
          <w:rFonts w:hAnsi="Times New Roman"/>
          <w:color w:val="auto"/>
          <w:lang w:val="uk-UA"/>
        </w:rPr>
        <w:t xml:space="preserve">Закарпатська область, </w:t>
      </w:r>
      <w:r w:rsidR="007A135B" w:rsidRPr="007D332E">
        <w:rPr>
          <w:rFonts w:hAnsi="Times New Roman"/>
          <w:color w:val="auto"/>
          <w:lang w:val="uk-UA"/>
        </w:rPr>
        <w:t xml:space="preserve">Україна, </w:t>
      </w:r>
      <w:r w:rsidR="000A732D" w:rsidRPr="007D332E">
        <w:rPr>
          <w:rFonts w:hAnsi="Times New Roman"/>
          <w:color w:val="auto"/>
          <w:lang w:val="uk-UA"/>
        </w:rPr>
        <w:t>88000.</w:t>
      </w:r>
      <w:r w:rsidR="00592FB4" w:rsidRPr="007D332E">
        <w:rPr>
          <w:rFonts w:hAnsi="Times New Roman"/>
          <w:color w:val="auto"/>
          <w:lang w:val="uk-UA"/>
        </w:rPr>
        <w:t xml:space="preserve"> </w:t>
      </w:r>
    </w:p>
    <w:p w14:paraId="66791222" w14:textId="77777777" w:rsidR="002762CF" w:rsidRDefault="002762CF" w:rsidP="002762CF">
      <w:pPr>
        <w:pStyle w:val="cef1edeee2ede8e9f2e5eaf1f2"/>
        <w:tabs>
          <w:tab w:val="left" w:pos="796"/>
          <w:tab w:val="left" w:pos="1276"/>
          <w:tab w:val="left" w:pos="2917"/>
        </w:tabs>
        <w:jc w:val="both"/>
        <w:rPr>
          <w:rFonts w:hAnsi="Times New Roman"/>
          <w:color w:val="auto"/>
          <w:lang w:val="uk-UA"/>
        </w:rPr>
      </w:pPr>
      <w:r>
        <w:rPr>
          <w:rFonts w:hAnsi="Times New Roman"/>
          <w:color w:val="auto"/>
          <w:lang w:val="uk-UA"/>
        </w:rPr>
        <w:tab/>
        <w:t xml:space="preserve">2.3. </w:t>
      </w:r>
      <w:r w:rsidR="003478C2" w:rsidRPr="007D332E">
        <w:rPr>
          <w:rFonts w:hAnsi="Times New Roman"/>
          <w:color w:val="auto"/>
          <w:lang w:val="uk-UA"/>
        </w:rPr>
        <w:t xml:space="preserve">Форма власності: комунальна (спільна власність територіальних громад сіл, селищ та міст </w:t>
      </w:r>
      <w:r w:rsidR="003800FA" w:rsidRPr="007D332E">
        <w:rPr>
          <w:rFonts w:hAnsi="Times New Roman"/>
          <w:color w:val="auto"/>
          <w:lang w:val="uk-UA"/>
        </w:rPr>
        <w:t xml:space="preserve">Закарпатської </w:t>
      </w:r>
      <w:r w:rsidR="003478C2" w:rsidRPr="007D332E">
        <w:rPr>
          <w:rFonts w:hAnsi="Times New Roman"/>
          <w:color w:val="auto"/>
          <w:lang w:val="uk-UA"/>
        </w:rPr>
        <w:t>області).</w:t>
      </w:r>
    </w:p>
    <w:p w14:paraId="4DB99045" w14:textId="77777777" w:rsidR="002762CF" w:rsidRDefault="002762CF" w:rsidP="002762CF">
      <w:pPr>
        <w:pStyle w:val="cef1edeee2ede8e9f2e5eaf1f2"/>
        <w:tabs>
          <w:tab w:val="left" w:pos="796"/>
          <w:tab w:val="left" w:pos="1276"/>
          <w:tab w:val="left" w:pos="2917"/>
        </w:tabs>
        <w:jc w:val="both"/>
        <w:rPr>
          <w:rFonts w:hAnsi="Times New Roman"/>
          <w:color w:val="auto"/>
          <w:lang w:val="uk-UA"/>
        </w:rPr>
      </w:pPr>
      <w:r>
        <w:rPr>
          <w:rFonts w:hAnsi="Times New Roman"/>
          <w:color w:val="auto"/>
          <w:lang w:val="uk-UA"/>
        </w:rPr>
        <w:tab/>
        <w:t xml:space="preserve">2.4. </w:t>
      </w:r>
      <w:r w:rsidR="003478C2" w:rsidRPr="007D332E">
        <w:rPr>
          <w:rFonts w:hAnsi="Times New Roman"/>
          <w:color w:val="auto"/>
          <w:lang w:val="uk-UA"/>
        </w:rPr>
        <w:t>Організаційно-правова форма: комунальн</w:t>
      </w:r>
      <w:r w:rsidR="003800FA" w:rsidRPr="007D332E">
        <w:rPr>
          <w:rFonts w:hAnsi="Times New Roman"/>
          <w:color w:val="auto"/>
          <w:lang w:val="uk-UA"/>
        </w:rPr>
        <w:t>а</w:t>
      </w:r>
      <w:r w:rsidR="003478C2" w:rsidRPr="007D332E">
        <w:rPr>
          <w:rFonts w:hAnsi="Times New Roman"/>
          <w:color w:val="auto"/>
          <w:lang w:val="uk-UA"/>
        </w:rPr>
        <w:t xml:space="preserve"> некомерційн</w:t>
      </w:r>
      <w:r w:rsidR="003800FA" w:rsidRPr="007D332E">
        <w:rPr>
          <w:rFonts w:hAnsi="Times New Roman"/>
          <w:color w:val="auto"/>
          <w:lang w:val="uk-UA"/>
        </w:rPr>
        <w:t>а</w:t>
      </w:r>
      <w:r w:rsidR="00343945" w:rsidRPr="007D332E">
        <w:rPr>
          <w:rFonts w:hAnsi="Times New Roman"/>
          <w:color w:val="auto"/>
          <w:lang w:val="uk-UA"/>
        </w:rPr>
        <w:t xml:space="preserve"> </w:t>
      </w:r>
      <w:r w:rsidR="003800FA" w:rsidRPr="007D332E">
        <w:rPr>
          <w:rFonts w:hAnsi="Times New Roman"/>
          <w:color w:val="auto"/>
          <w:lang w:val="uk-UA"/>
        </w:rPr>
        <w:t>установа</w:t>
      </w:r>
      <w:r w:rsidR="003478C2" w:rsidRPr="007D332E">
        <w:rPr>
          <w:rFonts w:hAnsi="Times New Roman"/>
          <w:color w:val="auto"/>
          <w:lang w:val="uk-UA"/>
        </w:rPr>
        <w:t>.</w:t>
      </w:r>
    </w:p>
    <w:p w14:paraId="62E092D0" w14:textId="77777777" w:rsidR="003478C2" w:rsidRPr="007D332E" w:rsidRDefault="002762CF" w:rsidP="002762CF">
      <w:pPr>
        <w:pStyle w:val="cef1edeee2ede8e9f2e5eaf1f2"/>
        <w:tabs>
          <w:tab w:val="left" w:pos="796"/>
          <w:tab w:val="left" w:pos="1276"/>
          <w:tab w:val="left" w:pos="2917"/>
        </w:tabs>
        <w:jc w:val="both"/>
        <w:rPr>
          <w:rFonts w:hAnsi="Times New Roman"/>
          <w:color w:val="auto"/>
          <w:lang w:val="uk-UA"/>
        </w:rPr>
      </w:pPr>
      <w:r>
        <w:rPr>
          <w:rFonts w:hAnsi="Times New Roman"/>
          <w:color w:val="auto"/>
          <w:lang w:val="uk-UA"/>
        </w:rPr>
        <w:tab/>
        <w:t xml:space="preserve">2.5. </w:t>
      </w:r>
      <w:r w:rsidR="003800FA" w:rsidRPr="007D332E">
        <w:rPr>
          <w:rFonts w:hAnsi="Times New Roman"/>
          <w:color w:val="auto"/>
          <w:lang w:val="uk-UA"/>
        </w:rPr>
        <w:t>Тип</w:t>
      </w:r>
      <w:r w:rsidR="00343945" w:rsidRPr="007D332E">
        <w:rPr>
          <w:rFonts w:hAnsi="Times New Roman"/>
          <w:color w:val="auto"/>
          <w:lang w:val="uk-UA"/>
        </w:rPr>
        <w:t xml:space="preserve"> </w:t>
      </w:r>
      <w:r w:rsidR="003800FA" w:rsidRPr="007D332E">
        <w:rPr>
          <w:rFonts w:hAnsi="Times New Roman"/>
          <w:color w:val="auto"/>
          <w:lang w:val="uk-UA"/>
        </w:rPr>
        <w:t>господарської діяльності</w:t>
      </w:r>
      <w:r w:rsidR="003478C2" w:rsidRPr="007D332E">
        <w:rPr>
          <w:rFonts w:hAnsi="Times New Roman"/>
          <w:color w:val="auto"/>
          <w:lang w:val="uk-UA"/>
        </w:rPr>
        <w:t xml:space="preserve">: </w:t>
      </w:r>
      <w:r w:rsidR="003800FA" w:rsidRPr="007D332E">
        <w:rPr>
          <w:rFonts w:hAnsi="Times New Roman"/>
          <w:color w:val="auto"/>
          <w:lang w:val="uk-UA"/>
        </w:rPr>
        <w:t>управління майном спільної власності територіальних громад сіл, селищ та міст Закарпатської області.</w:t>
      </w:r>
    </w:p>
    <w:p w14:paraId="5C6D170B" w14:textId="77777777" w:rsidR="003478C2" w:rsidRPr="007D332E" w:rsidRDefault="003478C2" w:rsidP="003E072F">
      <w:pPr>
        <w:pStyle w:val="c7e0e3eeebeee2eeea1"/>
        <w:tabs>
          <w:tab w:val="left" w:pos="10636"/>
        </w:tabs>
        <w:spacing w:before="4"/>
        <w:ind w:left="0" w:firstLine="851"/>
        <w:jc w:val="both"/>
        <w:rPr>
          <w:rFonts w:hAnsi="Times New Roman"/>
          <w:bCs w:val="0"/>
          <w:color w:val="auto"/>
          <w:lang w:val="uk-UA"/>
        </w:rPr>
      </w:pPr>
    </w:p>
    <w:p w14:paraId="6019E6E6" w14:textId="77777777" w:rsidR="007333A2" w:rsidRPr="007D332E" w:rsidRDefault="0042314B" w:rsidP="00592FB4">
      <w:pPr>
        <w:pStyle w:val="a3"/>
        <w:numPr>
          <w:ilvl w:val="0"/>
          <w:numId w:val="44"/>
        </w:numPr>
        <w:spacing w:after="0" w:line="240" w:lineRule="auto"/>
        <w:ind w:left="284"/>
        <w:jc w:val="center"/>
        <w:rPr>
          <w:rFonts w:ascii="Times New Roman" w:hAnsi="Times New Roman" w:cs="Times New Roman"/>
          <w:b/>
          <w:sz w:val="28"/>
          <w:szCs w:val="28"/>
        </w:rPr>
      </w:pPr>
      <w:r w:rsidRPr="007D332E">
        <w:rPr>
          <w:rFonts w:ascii="Times New Roman" w:hAnsi="Times New Roman" w:cs="Times New Roman"/>
          <w:b/>
          <w:sz w:val="28"/>
          <w:szCs w:val="28"/>
        </w:rPr>
        <w:t xml:space="preserve">Мета і </w:t>
      </w:r>
      <w:r w:rsidR="003800FA" w:rsidRPr="007D332E">
        <w:rPr>
          <w:rFonts w:ascii="Times New Roman" w:hAnsi="Times New Roman" w:cs="Times New Roman"/>
          <w:b/>
          <w:sz w:val="28"/>
          <w:szCs w:val="28"/>
        </w:rPr>
        <w:t>предмет</w:t>
      </w:r>
      <w:r w:rsidRPr="007D332E">
        <w:rPr>
          <w:rFonts w:ascii="Times New Roman" w:hAnsi="Times New Roman" w:cs="Times New Roman"/>
          <w:b/>
          <w:sz w:val="28"/>
          <w:szCs w:val="28"/>
        </w:rPr>
        <w:t xml:space="preserve"> діяльності</w:t>
      </w:r>
    </w:p>
    <w:p w14:paraId="5CBBE097" w14:textId="77777777" w:rsidR="000F371E" w:rsidRPr="007D332E" w:rsidRDefault="007333A2" w:rsidP="008026BA">
      <w:pPr>
        <w:spacing w:after="0" w:line="240" w:lineRule="auto"/>
        <w:ind w:firstLine="567"/>
        <w:jc w:val="both"/>
        <w:rPr>
          <w:rFonts w:ascii="Times New Roman" w:hAnsi="Times New Roman" w:cs="Times New Roman"/>
          <w:b/>
          <w:sz w:val="28"/>
          <w:szCs w:val="28"/>
        </w:rPr>
      </w:pPr>
      <w:r w:rsidRPr="007D332E">
        <w:rPr>
          <w:rFonts w:ascii="Times New Roman" w:eastAsia="Times New Roman" w:hAnsi="Times New Roman" w:cs="Times New Roman"/>
          <w:sz w:val="28"/>
          <w:szCs w:val="28"/>
        </w:rPr>
        <w:t>3.1.</w:t>
      </w:r>
      <w:r w:rsidR="002762CF" w:rsidRPr="002762CF">
        <w:rPr>
          <w:rFonts w:ascii="Times New Roman" w:eastAsia="Times New Roman" w:hAnsi="Times New Roman" w:cs="Times New Roman"/>
          <w:sz w:val="28"/>
          <w:szCs w:val="28"/>
        </w:rPr>
        <w:t xml:space="preserve"> </w:t>
      </w:r>
      <w:r w:rsidR="003800FA" w:rsidRPr="007D332E">
        <w:rPr>
          <w:rFonts w:ascii="Times New Roman" w:eastAsia="Times New Roman" w:hAnsi="Times New Roman" w:cs="Times New Roman"/>
          <w:sz w:val="28"/>
          <w:szCs w:val="28"/>
        </w:rPr>
        <w:t>Метою Управління є досягнення економічних та соціальних результатів у вигляді задоволення спільних інтересів територіальних громад сіл, селищ, міст Закарпатської області шляхом забезпечення належного утримання, експлуатації та ефективного використання майна спільної власності територіальних громад сіл, селищ міст області,</w:t>
      </w:r>
      <w:r w:rsidR="00343945" w:rsidRPr="007D332E">
        <w:rPr>
          <w:rFonts w:ascii="Times New Roman" w:eastAsia="Times New Roman" w:hAnsi="Times New Roman" w:cs="Times New Roman"/>
          <w:sz w:val="28"/>
          <w:szCs w:val="28"/>
        </w:rPr>
        <w:t xml:space="preserve"> </w:t>
      </w:r>
      <w:r w:rsidR="00592FB4" w:rsidRPr="007D332E">
        <w:rPr>
          <w:rFonts w:ascii="Times New Roman" w:eastAsia="Times New Roman" w:hAnsi="Times New Roman" w:cs="Times New Roman"/>
          <w:sz w:val="28"/>
          <w:szCs w:val="28"/>
        </w:rPr>
        <w:t xml:space="preserve">у </w:t>
      </w:r>
      <w:r w:rsidR="00C85DA2" w:rsidRPr="007D332E">
        <w:rPr>
          <w:rFonts w:ascii="Times New Roman" w:eastAsia="Times New Roman" w:hAnsi="Times New Roman" w:cs="Times New Roman"/>
          <w:sz w:val="28"/>
          <w:szCs w:val="28"/>
        </w:rPr>
        <w:t>тому числі шляхом виконання функцій контролю у випадках</w:t>
      </w:r>
      <w:r w:rsidR="00637810" w:rsidRPr="007D332E">
        <w:rPr>
          <w:rFonts w:ascii="Times New Roman" w:eastAsia="Times New Roman" w:hAnsi="Times New Roman" w:cs="Times New Roman"/>
          <w:sz w:val="28"/>
          <w:szCs w:val="28"/>
        </w:rPr>
        <w:t>,</w:t>
      </w:r>
      <w:r w:rsidR="00C85DA2" w:rsidRPr="007D332E">
        <w:rPr>
          <w:rFonts w:ascii="Times New Roman" w:eastAsia="Times New Roman" w:hAnsi="Times New Roman" w:cs="Times New Roman"/>
          <w:sz w:val="28"/>
          <w:szCs w:val="28"/>
        </w:rPr>
        <w:t xml:space="preserve"> визначених рішеннями Засновника,</w:t>
      </w:r>
      <w:r w:rsidR="003800FA" w:rsidRPr="007D332E">
        <w:rPr>
          <w:rFonts w:ascii="Times New Roman" w:eastAsia="Times New Roman" w:hAnsi="Times New Roman" w:cs="Times New Roman"/>
          <w:sz w:val="28"/>
          <w:szCs w:val="28"/>
        </w:rPr>
        <w:t xml:space="preserve"> здійснення іншої господарської діяльності в порядку, передбаченому </w:t>
      </w:r>
      <w:r w:rsidR="00C85DA2" w:rsidRPr="007D332E">
        <w:rPr>
          <w:rFonts w:ascii="Times New Roman" w:eastAsia="Times New Roman" w:hAnsi="Times New Roman" w:cs="Times New Roman"/>
          <w:sz w:val="28"/>
          <w:szCs w:val="28"/>
        </w:rPr>
        <w:t xml:space="preserve">чинним </w:t>
      </w:r>
      <w:r w:rsidR="003800FA" w:rsidRPr="007D332E">
        <w:rPr>
          <w:rFonts w:ascii="Times New Roman" w:eastAsia="Times New Roman" w:hAnsi="Times New Roman" w:cs="Times New Roman"/>
          <w:sz w:val="28"/>
          <w:szCs w:val="28"/>
        </w:rPr>
        <w:t>законодавством та цим Положенням.</w:t>
      </w:r>
    </w:p>
    <w:p w14:paraId="2EA3F54C" w14:textId="77777777" w:rsidR="003800FA" w:rsidRPr="007D332E" w:rsidRDefault="006252D8" w:rsidP="008026BA">
      <w:pPr>
        <w:spacing w:after="0" w:line="240" w:lineRule="auto"/>
        <w:ind w:firstLine="567"/>
        <w:jc w:val="both"/>
        <w:rPr>
          <w:rFonts w:ascii="Times New Roman" w:hAnsi="Times New Roman" w:cs="Times New Roman"/>
          <w:b/>
          <w:sz w:val="28"/>
          <w:szCs w:val="28"/>
        </w:rPr>
      </w:pPr>
      <w:r w:rsidRPr="007D332E">
        <w:rPr>
          <w:rFonts w:ascii="Times New Roman" w:eastAsia="Times New Roman" w:hAnsi="Times New Roman" w:cs="Times New Roman"/>
          <w:sz w:val="28"/>
          <w:szCs w:val="28"/>
        </w:rPr>
        <w:t xml:space="preserve">3.2. </w:t>
      </w:r>
      <w:r w:rsidR="003800FA" w:rsidRPr="007D332E">
        <w:rPr>
          <w:rFonts w:ascii="Times New Roman" w:eastAsia="Times New Roman" w:hAnsi="Times New Roman" w:cs="Times New Roman"/>
          <w:sz w:val="28"/>
          <w:szCs w:val="28"/>
        </w:rPr>
        <w:t>Відповідно до поставленої мети предметом діяльності Управління є:</w:t>
      </w:r>
    </w:p>
    <w:p w14:paraId="6306226C" w14:textId="77777777" w:rsidR="00DC5AAD" w:rsidRPr="007D332E" w:rsidRDefault="006A258C" w:rsidP="00DC5AAD">
      <w:pPr>
        <w:pStyle w:val="1"/>
        <w:spacing w:after="0" w:line="240" w:lineRule="auto"/>
        <w:ind w:right="20" w:firstLine="567"/>
        <w:jc w:val="both"/>
        <w:rPr>
          <w:rFonts w:ascii="Times New Roman" w:hAnsi="Times New Roman" w:cs="Times New Roman"/>
          <w:sz w:val="28"/>
          <w:szCs w:val="28"/>
        </w:rPr>
      </w:pPr>
      <w:r w:rsidRPr="007D332E">
        <w:rPr>
          <w:rFonts w:ascii="Times New Roman" w:hAnsi="Times New Roman" w:cs="Times New Roman"/>
          <w:spacing w:val="0"/>
          <w:sz w:val="28"/>
          <w:szCs w:val="28"/>
        </w:rPr>
        <w:t xml:space="preserve">здійснення функцій </w:t>
      </w:r>
      <w:r w:rsidRPr="007D332E">
        <w:rPr>
          <w:rFonts w:ascii="Times New Roman" w:hAnsi="Times New Roman" w:cs="Times New Roman"/>
          <w:sz w:val="28"/>
          <w:szCs w:val="28"/>
        </w:rPr>
        <w:t xml:space="preserve">органу приватизації об’єктів спільної власності територіальних громад сіл, селищ, міст області </w:t>
      </w:r>
      <w:r w:rsidR="00252BBF" w:rsidRPr="007D332E">
        <w:rPr>
          <w:rFonts w:ascii="Times New Roman" w:hAnsi="Times New Roman" w:cs="Times New Roman"/>
          <w:sz w:val="28"/>
          <w:szCs w:val="28"/>
        </w:rPr>
        <w:t>(комунальної власності області)</w:t>
      </w:r>
      <w:r w:rsidRPr="007D332E">
        <w:rPr>
          <w:rFonts w:ascii="Times New Roman" w:hAnsi="Times New Roman" w:cs="Times New Roman"/>
          <w:sz w:val="28"/>
          <w:szCs w:val="28"/>
        </w:rPr>
        <w:t>;</w:t>
      </w:r>
    </w:p>
    <w:p w14:paraId="7D6383D0" w14:textId="7464A49A" w:rsidR="00DC5AAD" w:rsidRPr="007D332E" w:rsidRDefault="000027C7" w:rsidP="00DC5AAD">
      <w:pPr>
        <w:pStyle w:val="1"/>
        <w:spacing w:after="0" w:line="240" w:lineRule="auto"/>
        <w:ind w:right="20" w:firstLine="567"/>
        <w:jc w:val="both"/>
        <w:rPr>
          <w:rFonts w:ascii="Times New Roman" w:hAnsi="Times New Roman" w:cs="Times New Roman"/>
          <w:sz w:val="28"/>
          <w:szCs w:val="28"/>
        </w:rPr>
      </w:pPr>
      <w:r w:rsidRPr="007D332E">
        <w:rPr>
          <w:rFonts w:ascii="Times New Roman" w:hAnsi="Times New Roman" w:cs="Times New Roman"/>
          <w:sz w:val="28"/>
          <w:szCs w:val="28"/>
        </w:rPr>
        <w:t>здійснення функцій органу, уповноваженого управляти майном спільної власності територіальних громад області</w:t>
      </w:r>
      <w:r w:rsidR="00252BBF" w:rsidRPr="007D332E">
        <w:rPr>
          <w:rFonts w:ascii="Times New Roman" w:hAnsi="Times New Roman" w:cs="Times New Roman"/>
          <w:sz w:val="28"/>
          <w:szCs w:val="28"/>
        </w:rPr>
        <w:t xml:space="preserve"> (комунальної власності області)</w:t>
      </w:r>
      <w:r w:rsidR="006E609D">
        <w:rPr>
          <w:rFonts w:ascii="Times New Roman" w:hAnsi="Times New Roman" w:cs="Times New Roman"/>
          <w:sz w:val="28"/>
          <w:szCs w:val="28"/>
        </w:rPr>
        <w:t xml:space="preserve"> у</w:t>
      </w:r>
      <w:r w:rsidRPr="007D332E">
        <w:rPr>
          <w:rFonts w:ascii="Times New Roman" w:hAnsi="Times New Roman" w:cs="Times New Roman"/>
          <w:sz w:val="28"/>
          <w:szCs w:val="28"/>
        </w:rPr>
        <w:t xml:space="preserve"> порядку та межах</w:t>
      </w:r>
      <w:r w:rsidR="000F371E" w:rsidRPr="007D332E">
        <w:rPr>
          <w:rFonts w:ascii="Times New Roman" w:hAnsi="Times New Roman" w:cs="Times New Roman"/>
          <w:sz w:val="28"/>
          <w:szCs w:val="28"/>
        </w:rPr>
        <w:t>,</w:t>
      </w:r>
      <w:r w:rsidRPr="007D332E">
        <w:rPr>
          <w:rFonts w:ascii="Times New Roman" w:hAnsi="Times New Roman" w:cs="Times New Roman"/>
          <w:sz w:val="28"/>
          <w:szCs w:val="28"/>
        </w:rPr>
        <w:t xml:space="preserve"> визначених рішеннями </w:t>
      </w:r>
      <w:r w:rsidR="00FF48A5" w:rsidRPr="007D332E">
        <w:rPr>
          <w:rFonts w:ascii="Times New Roman" w:hAnsi="Times New Roman" w:cs="Times New Roman"/>
          <w:sz w:val="28"/>
          <w:szCs w:val="28"/>
        </w:rPr>
        <w:t>Закарпатської обласної ради</w:t>
      </w:r>
      <w:r w:rsidRPr="007D332E">
        <w:rPr>
          <w:rFonts w:ascii="Times New Roman" w:hAnsi="Times New Roman" w:cs="Times New Roman"/>
          <w:sz w:val="28"/>
          <w:szCs w:val="28"/>
        </w:rPr>
        <w:t>;</w:t>
      </w:r>
    </w:p>
    <w:p w14:paraId="6DC4C90E" w14:textId="77777777" w:rsidR="00DC5AAD" w:rsidRDefault="00E1203F" w:rsidP="00DC5AAD">
      <w:pPr>
        <w:pStyle w:val="1"/>
        <w:spacing w:after="0" w:line="240" w:lineRule="auto"/>
        <w:ind w:right="20" w:firstLine="567"/>
        <w:jc w:val="both"/>
        <w:rPr>
          <w:rFonts w:ascii="Times New Roman" w:eastAsia="Times New Roman" w:hAnsi="Times New Roman" w:cs="Times New Roman"/>
          <w:sz w:val="28"/>
          <w:szCs w:val="28"/>
        </w:rPr>
      </w:pPr>
      <w:r w:rsidRPr="007D332E">
        <w:rPr>
          <w:rFonts w:ascii="Times New Roman" w:eastAsia="Times New Roman" w:hAnsi="Times New Roman" w:cs="Times New Roman"/>
          <w:sz w:val="28"/>
          <w:szCs w:val="28"/>
        </w:rPr>
        <w:t xml:space="preserve">здійснення функцій балансоутримувача нерухомого майна </w:t>
      </w:r>
      <w:r w:rsidRPr="007D332E">
        <w:rPr>
          <w:rFonts w:ascii="Times New Roman" w:hAnsi="Times New Roman" w:cs="Times New Roman"/>
          <w:sz w:val="28"/>
          <w:szCs w:val="28"/>
          <w:lang w:eastAsia="uk-UA" w:bidi="uk-UA"/>
        </w:rPr>
        <w:t>спільної власності територіальних громад сіл, селищ, міст Закарпатської області</w:t>
      </w:r>
      <w:r w:rsidRPr="007D332E">
        <w:rPr>
          <w:rFonts w:ascii="Times New Roman" w:eastAsia="Times New Roman" w:hAnsi="Times New Roman" w:cs="Times New Roman"/>
          <w:sz w:val="28"/>
          <w:szCs w:val="28"/>
        </w:rPr>
        <w:t xml:space="preserve"> (</w:t>
      </w:r>
      <w:r w:rsidR="00E53D2C">
        <w:rPr>
          <w:rFonts w:ascii="Times New Roman" w:eastAsia="Times New Roman" w:hAnsi="Times New Roman" w:cs="Times New Roman"/>
          <w:sz w:val="28"/>
          <w:szCs w:val="28"/>
        </w:rPr>
        <w:t>комунальної власності області);</w:t>
      </w:r>
    </w:p>
    <w:p w14:paraId="31622016" w14:textId="77777777" w:rsidR="00E53D2C" w:rsidRPr="00B22BA0" w:rsidRDefault="00E53D2C" w:rsidP="00DC5AAD">
      <w:pPr>
        <w:pStyle w:val="1"/>
        <w:spacing w:after="0" w:line="240" w:lineRule="auto"/>
        <w:ind w:right="20" w:firstLine="567"/>
        <w:jc w:val="both"/>
        <w:rPr>
          <w:rFonts w:ascii="Times New Roman" w:hAnsi="Times New Roman" w:cs="Times New Roman"/>
          <w:sz w:val="28"/>
          <w:szCs w:val="28"/>
        </w:rPr>
      </w:pPr>
      <w:r w:rsidRPr="00B22BA0">
        <w:rPr>
          <w:rFonts w:ascii="Times New Roman" w:hAnsi="Times New Roman" w:cs="Times New Roman"/>
          <w:sz w:val="28"/>
          <w:szCs w:val="28"/>
        </w:rPr>
        <w:t>здійснення необхідних організаційно-правових заходів, пов’язаних із оформленням та державною реєстрацією права спільної власності територіальних громад сіл, селищ, міст області (комунальної власності області) на об’єкти нерухомого майна та земельні ділянки, на яких розташовані будівлі, споруди, інші об’єкти нерухомого майна спільної власності територіальних громад сіл, селищ, міст області (комунальної власності області);</w:t>
      </w:r>
    </w:p>
    <w:p w14:paraId="1C75CB87" w14:textId="77777777" w:rsidR="00E53D2C" w:rsidRPr="00B22BA0" w:rsidRDefault="00E53D2C" w:rsidP="00DC5AAD">
      <w:pPr>
        <w:pStyle w:val="1"/>
        <w:spacing w:after="0" w:line="240" w:lineRule="auto"/>
        <w:ind w:right="20" w:firstLine="567"/>
        <w:jc w:val="both"/>
        <w:rPr>
          <w:rFonts w:ascii="Times New Roman" w:hAnsi="Times New Roman" w:cs="Times New Roman"/>
          <w:sz w:val="28"/>
          <w:szCs w:val="28"/>
        </w:rPr>
      </w:pPr>
      <w:r w:rsidRPr="00B22BA0">
        <w:rPr>
          <w:rFonts w:ascii="Times New Roman" w:hAnsi="Times New Roman" w:cs="Times New Roman"/>
          <w:sz w:val="28"/>
          <w:szCs w:val="28"/>
        </w:rPr>
        <w:t>виконання функцій замовника проведення робіт із технічної інвентаризації з виготовленням технічних паспортів на об’єкти нерухомого майна спільної власності територіальних громад сіл, селищ, міст області (комунальної власності області);</w:t>
      </w:r>
    </w:p>
    <w:p w14:paraId="6E0DC438" w14:textId="77777777" w:rsidR="00E53D2C" w:rsidRPr="00B22BA0" w:rsidRDefault="00E53D2C" w:rsidP="00DC5AAD">
      <w:pPr>
        <w:pStyle w:val="1"/>
        <w:spacing w:after="0" w:line="240" w:lineRule="auto"/>
        <w:ind w:right="20" w:firstLine="567"/>
        <w:jc w:val="both"/>
        <w:rPr>
          <w:rFonts w:ascii="Times New Roman" w:hAnsi="Times New Roman" w:cs="Times New Roman"/>
          <w:sz w:val="28"/>
          <w:szCs w:val="28"/>
        </w:rPr>
      </w:pPr>
      <w:r w:rsidRPr="00B22BA0">
        <w:rPr>
          <w:rFonts w:ascii="Times New Roman" w:hAnsi="Times New Roman" w:cs="Times New Roman"/>
          <w:sz w:val="28"/>
          <w:szCs w:val="28"/>
        </w:rPr>
        <w:t>виконання функцій замовника проведення робіт щодо виготовлення документації із землеустрою на земельні ділянки спільної власності територіальних громад сіл, селищ, міст області (комунальної власності області), відповідно до вимог Закону України «Про землеустрій»;</w:t>
      </w:r>
    </w:p>
    <w:p w14:paraId="212D91CE" w14:textId="77777777" w:rsidR="00E53D2C" w:rsidRPr="00B22BA0" w:rsidRDefault="00E53D2C" w:rsidP="00DC5AAD">
      <w:pPr>
        <w:pStyle w:val="1"/>
        <w:spacing w:after="0" w:line="240" w:lineRule="auto"/>
        <w:ind w:right="20" w:firstLine="567"/>
        <w:jc w:val="both"/>
        <w:rPr>
          <w:rFonts w:ascii="Times New Roman" w:eastAsia="Times New Roman" w:hAnsi="Times New Roman" w:cs="Times New Roman"/>
          <w:sz w:val="28"/>
          <w:szCs w:val="28"/>
          <w:lang w:eastAsia="uk-UA"/>
        </w:rPr>
      </w:pPr>
      <w:r w:rsidRPr="00B22BA0">
        <w:rPr>
          <w:rFonts w:ascii="Times New Roman" w:hAnsi="Times New Roman" w:cs="Times New Roman"/>
          <w:sz w:val="28"/>
          <w:szCs w:val="28"/>
        </w:rPr>
        <w:t>підготовка</w:t>
      </w:r>
      <w:r w:rsidRPr="00B22BA0">
        <w:rPr>
          <w:rFonts w:ascii="Times New Roman" w:eastAsia="Times New Roman" w:hAnsi="Times New Roman" w:cs="Times New Roman"/>
          <w:sz w:val="28"/>
          <w:szCs w:val="28"/>
          <w:lang w:eastAsia="uk-UA"/>
        </w:rPr>
        <w:t xml:space="preserve"> проектів рішень обласної ради щодо розпорядження обласною радою відповідно до вимог земельного законодавства земельними </w:t>
      </w:r>
      <w:r w:rsidRPr="00B22BA0">
        <w:rPr>
          <w:rFonts w:ascii="Times New Roman" w:eastAsia="Times New Roman" w:hAnsi="Times New Roman" w:cs="Times New Roman"/>
          <w:sz w:val="28"/>
          <w:szCs w:val="28"/>
          <w:lang w:eastAsia="uk-UA"/>
        </w:rPr>
        <w:lastRenderedPageBreak/>
        <w:t>ділянками, які знаходяться у спільній власності територіальних громад сіл, селищ, міст області, у тому числі стосовно передачі у власність або продажу земельних ділянок, передачі земельних ділянок у користування (оренду), надання згоди на поділ земельної ділянки;</w:t>
      </w:r>
    </w:p>
    <w:p w14:paraId="6C3F503E" w14:textId="77777777" w:rsidR="00E53D2C" w:rsidRPr="00B22BA0" w:rsidRDefault="00E53D2C" w:rsidP="00DC5AAD">
      <w:pPr>
        <w:pStyle w:val="1"/>
        <w:spacing w:after="0" w:line="240" w:lineRule="auto"/>
        <w:ind w:right="20" w:firstLine="567"/>
        <w:jc w:val="both"/>
        <w:rPr>
          <w:rFonts w:ascii="Times New Roman" w:eastAsia="Times New Roman" w:hAnsi="Times New Roman" w:cs="Times New Roman"/>
          <w:sz w:val="28"/>
          <w:szCs w:val="28"/>
          <w:lang w:eastAsia="uk-UA"/>
        </w:rPr>
      </w:pPr>
      <w:r w:rsidRPr="00B22BA0">
        <w:rPr>
          <w:rFonts w:ascii="Times New Roman" w:eastAsia="Times New Roman" w:hAnsi="Times New Roman" w:cs="Times New Roman"/>
          <w:sz w:val="28"/>
          <w:szCs w:val="28"/>
          <w:lang w:eastAsia="uk-UA"/>
        </w:rPr>
        <w:t>забезпечення укладання договорів із обласними комунальними підприємствами, установами та закладами, органами державної влади та місцевого самоврядування про закріплення за ними майна на праві господарського відання, оперативного управління та додаткових угод до них, ведення реєстру цих договорів;</w:t>
      </w:r>
    </w:p>
    <w:p w14:paraId="53F65481" w14:textId="77777777" w:rsidR="00E53D2C" w:rsidRPr="00B22BA0" w:rsidRDefault="00E53D2C" w:rsidP="00DC5AAD">
      <w:pPr>
        <w:pStyle w:val="1"/>
        <w:spacing w:after="0" w:line="240" w:lineRule="auto"/>
        <w:ind w:right="20" w:firstLine="567"/>
        <w:jc w:val="both"/>
        <w:rPr>
          <w:rFonts w:ascii="Times New Roman" w:eastAsia="Times New Roman" w:hAnsi="Times New Roman" w:cs="Times New Roman"/>
          <w:sz w:val="28"/>
          <w:szCs w:val="28"/>
          <w:lang w:eastAsia="uk-UA"/>
        </w:rPr>
      </w:pPr>
      <w:r w:rsidRPr="00B22BA0">
        <w:rPr>
          <w:rFonts w:ascii="Times New Roman" w:eastAsia="Times New Roman" w:hAnsi="Times New Roman" w:cs="Times New Roman"/>
          <w:sz w:val="28"/>
          <w:szCs w:val="28"/>
          <w:lang w:eastAsia="uk-UA"/>
        </w:rPr>
        <w:t>забезпечення підготовки проектів рішень обласної ради щодо передачі майна у власність суб’єктам інших форм власності та прийняття майна у спільну власність територіальних громад сіл, селищ, міст області, передачі під заставу майна спільної власності територіальних громад сіл, селищ, міст області, і забезпечує виконання цих рішень обласної ради;</w:t>
      </w:r>
    </w:p>
    <w:p w14:paraId="2C14CDFA" w14:textId="77777777" w:rsidR="00E53D2C" w:rsidRPr="00B22BA0" w:rsidRDefault="00E53D2C" w:rsidP="00DC5AAD">
      <w:pPr>
        <w:pStyle w:val="1"/>
        <w:spacing w:after="0" w:line="240" w:lineRule="auto"/>
        <w:ind w:right="20" w:firstLine="567"/>
        <w:jc w:val="both"/>
        <w:rPr>
          <w:rFonts w:ascii="Times New Roman" w:hAnsi="Times New Roman" w:cs="Times New Roman"/>
          <w:sz w:val="28"/>
          <w:szCs w:val="28"/>
        </w:rPr>
      </w:pPr>
      <w:r w:rsidRPr="00B22BA0">
        <w:rPr>
          <w:rFonts w:ascii="Times New Roman" w:hAnsi="Times New Roman" w:cs="Times New Roman"/>
          <w:sz w:val="28"/>
          <w:szCs w:val="28"/>
        </w:rPr>
        <w:t>організація роботи з виконання відповідних рішень ради щодо створення комісій з приймання-передачі об’єктів спільної власності територіальних громад сіл, селищ, міст області, бере участь у їх роботі;</w:t>
      </w:r>
    </w:p>
    <w:p w14:paraId="352EC5FD" w14:textId="77777777" w:rsidR="00E53D2C" w:rsidRPr="00B22BA0" w:rsidRDefault="00E53D2C" w:rsidP="00DC5AAD">
      <w:pPr>
        <w:pStyle w:val="1"/>
        <w:spacing w:after="0" w:line="240" w:lineRule="auto"/>
        <w:ind w:right="20" w:firstLine="567"/>
        <w:jc w:val="both"/>
        <w:rPr>
          <w:rFonts w:ascii="Times New Roman" w:hAnsi="Times New Roman" w:cs="Times New Roman"/>
          <w:sz w:val="28"/>
          <w:szCs w:val="28"/>
        </w:rPr>
      </w:pPr>
      <w:r w:rsidRPr="00B22BA0">
        <w:rPr>
          <w:rFonts w:ascii="Times New Roman" w:hAnsi="Times New Roman" w:cs="Times New Roman"/>
          <w:sz w:val="28"/>
          <w:szCs w:val="28"/>
        </w:rPr>
        <w:t>зберігання оригіналів технічних паспортів нерухомого майна та свідоцтв про реєстрацію речових прав на об’єкти спільної власності територіальних громад сіл, селищ, міст області, узагальнення цієї роботи та інформування Засновника з цих питань;</w:t>
      </w:r>
    </w:p>
    <w:p w14:paraId="5E6E5067" w14:textId="77777777" w:rsidR="00E53D2C" w:rsidRPr="00B22BA0" w:rsidRDefault="00E53D2C" w:rsidP="00DC5AAD">
      <w:pPr>
        <w:pStyle w:val="1"/>
        <w:spacing w:after="0" w:line="240" w:lineRule="auto"/>
        <w:ind w:right="20" w:firstLine="567"/>
        <w:jc w:val="both"/>
        <w:rPr>
          <w:rFonts w:ascii="Times New Roman" w:hAnsi="Times New Roman" w:cs="Times New Roman"/>
          <w:sz w:val="28"/>
          <w:szCs w:val="28"/>
        </w:rPr>
      </w:pPr>
      <w:r w:rsidRPr="00B22BA0">
        <w:rPr>
          <w:rFonts w:ascii="Times New Roman" w:hAnsi="Times New Roman" w:cs="Times New Roman"/>
          <w:sz w:val="28"/>
          <w:szCs w:val="28"/>
        </w:rPr>
        <w:t>ведення переліку суб’єктів і об’єктів спільної власності територіальних громад сіл, селищ, міст області;</w:t>
      </w:r>
    </w:p>
    <w:p w14:paraId="490F62EC" w14:textId="77777777" w:rsidR="00E53D2C" w:rsidRPr="00B22BA0" w:rsidRDefault="00E53D2C" w:rsidP="00DC5AAD">
      <w:pPr>
        <w:pStyle w:val="1"/>
        <w:spacing w:after="0" w:line="240" w:lineRule="auto"/>
        <w:ind w:right="20" w:firstLine="567"/>
        <w:jc w:val="both"/>
        <w:rPr>
          <w:rFonts w:ascii="Times New Roman" w:eastAsia="Times New Roman" w:hAnsi="Times New Roman" w:cs="Times New Roman"/>
          <w:sz w:val="28"/>
          <w:szCs w:val="28"/>
          <w:lang w:eastAsia="uk-UA"/>
        </w:rPr>
      </w:pPr>
      <w:r w:rsidRPr="00B22BA0">
        <w:rPr>
          <w:rFonts w:ascii="Times New Roman" w:eastAsia="Times New Roman" w:hAnsi="Times New Roman" w:cs="Times New Roman"/>
          <w:sz w:val="28"/>
          <w:szCs w:val="28"/>
          <w:lang w:eastAsia="uk-UA"/>
        </w:rPr>
        <w:t>підготовка проектів рішень обласної ради щодо внесення відповідних змін до переліку суб’єктів і об’єктів спільної власності територіальних громад сіл, селищ, міст області;</w:t>
      </w:r>
    </w:p>
    <w:p w14:paraId="6E52D9F6" w14:textId="77777777" w:rsidR="00E53D2C" w:rsidRPr="007D332E" w:rsidRDefault="00E53D2C" w:rsidP="00DC5AAD">
      <w:pPr>
        <w:pStyle w:val="1"/>
        <w:spacing w:after="0" w:line="240" w:lineRule="auto"/>
        <w:ind w:right="20" w:firstLine="567"/>
        <w:jc w:val="both"/>
        <w:rPr>
          <w:rFonts w:ascii="Times New Roman" w:hAnsi="Times New Roman" w:cs="Times New Roman"/>
          <w:sz w:val="28"/>
          <w:szCs w:val="28"/>
        </w:rPr>
      </w:pPr>
      <w:r w:rsidRPr="00B22BA0">
        <w:rPr>
          <w:rFonts w:ascii="Times New Roman" w:eastAsia="Times New Roman" w:hAnsi="Times New Roman" w:cs="Times New Roman"/>
          <w:sz w:val="28"/>
          <w:szCs w:val="28"/>
          <w:lang w:eastAsia="uk-UA"/>
        </w:rPr>
        <w:t>забезпечення утримання та використання нерухомого майна, що було передано міськими, селищними та сільськими радами в управління Закарпатської обласної ради та закріплено за Управлінням на праві оперативного управління»;</w:t>
      </w:r>
    </w:p>
    <w:p w14:paraId="7B80B796" w14:textId="77777777" w:rsidR="00DC5AAD" w:rsidRPr="007D332E" w:rsidRDefault="00FF48A5" w:rsidP="00DC5AAD">
      <w:pPr>
        <w:pStyle w:val="1"/>
        <w:spacing w:after="0" w:line="240" w:lineRule="auto"/>
        <w:ind w:right="20" w:firstLine="567"/>
        <w:jc w:val="both"/>
        <w:rPr>
          <w:rFonts w:ascii="Times New Roman" w:hAnsi="Times New Roman" w:cs="Times New Roman"/>
          <w:sz w:val="28"/>
          <w:szCs w:val="28"/>
        </w:rPr>
      </w:pPr>
      <w:r w:rsidRPr="007D332E">
        <w:rPr>
          <w:rStyle w:val="rvts0"/>
          <w:rFonts w:ascii="Times New Roman" w:hAnsi="Times New Roman" w:cs="Times New Roman"/>
          <w:spacing w:val="0"/>
          <w:sz w:val="28"/>
          <w:szCs w:val="28"/>
        </w:rPr>
        <w:t xml:space="preserve">здійснення контролю за діяльністю підприємств, установ та організацій, що належать до </w:t>
      </w:r>
      <w:r w:rsidRPr="007D332E">
        <w:rPr>
          <w:rFonts w:ascii="Times New Roman" w:hAnsi="Times New Roman" w:cs="Times New Roman"/>
          <w:spacing w:val="0"/>
          <w:sz w:val="28"/>
          <w:szCs w:val="28"/>
          <w:lang w:eastAsia="uk-UA" w:bidi="uk-UA"/>
        </w:rPr>
        <w:t xml:space="preserve">спільної власності територіальних громад сіл, селищ, міст Закарпатської області (комунальної власності області), </w:t>
      </w:r>
      <w:r w:rsidRPr="007D332E">
        <w:rPr>
          <w:rFonts w:ascii="Times New Roman" w:hAnsi="Times New Roman" w:cs="Times New Roman"/>
          <w:sz w:val="28"/>
          <w:szCs w:val="28"/>
        </w:rPr>
        <w:t>в порядку та межах, визначених рішеннями Закарпатської обласної ради;</w:t>
      </w:r>
    </w:p>
    <w:p w14:paraId="140FF433" w14:textId="77777777" w:rsidR="00DC5AAD" w:rsidRPr="007D332E" w:rsidRDefault="001D5676" w:rsidP="00DC5AAD">
      <w:pPr>
        <w:pStyle w:val="1"/>
        <w:spacing w:after="0" w:line="240" w:lineRule="auto"/>
        <w:ind w:right="20" w:firstLine="567"/>
        <w:jc w:val="both"/>
        <w:rPr>
          <w:rFonts w:ascii="Times New Roman" w:hAnsi="Times New Roman" w:cs="Times New Roman"/>
          <w:sz w:val="28"/>
          <w:szCs w:val="28"/>
        </w:rPr>
      </w:pPr>
      <w:r w:rsidRPr="007D332E">
        <w:rPr>
          <w:rFonts w:ascii="Times New Roman" w:hAnsi="Times New Roman" w:cs="Times New Roman"/>
          <w:sz w:val="28"/>
          <w:szCs w:val="28"/>
        </w:rPr>
        <w:t>здійснення заходів з ліквідації (реорганізації) підприємств, установ, організацій</w:t>
      </w:r>
      <w:r w:rsidR="00592FB4" w:rsidRPr="007D332E">
        <w:rPr>
          <w:rFonts w:ascii="Times New Roman" w:hAnsi="Times New Roman" w:cs="Times New Roman"/>
          <w:sz w:val="28"/>
          <w:szCs w:val="28"/>
        </w:rPr>
        <w:t>,</w:t>
      </w:r>
      <w:r w:rsidRPr="007D332E">
        <w:rPr>
          <w:rFonts w:ascii="Times New Roman" w:hAnsi="Times New Roman" w:cs="Times New Roman"/>
          <w:sz w:val="28"/>
          <w:szCs w:val="28"/>
        </w:rPr>
        <w:t xml:space="preserve"> заснованих на майні</w:t>
      </w:r>
      <w:r w:rsidR="00343945" w:rsidRPr="007D332E">
        <w:rPr>
          <w:rFonts w:ascii="Times New Roman" w:hAnsi="Times New Roman" w:cs="Times New Roman"/>
          <w:sz w:val="28"/>
          <w:szCs w:val="28"/>
        </w:rPr>
        <w:t xml:space="preserve"> </w:t>
      </w:r>
      <w:r w:rsidRPr="007D332E">
        <w:rPr>
          <w:rFonts w:ascii="Times New Roman" w:hAnsi="Times New Roman" w:cs="Times New Roman"/>
          <w:sz w:val="28"/>
          <w:szCs w:val="28"/>
          <w:lang w:eastAsia="uk-UA" w:bidi="uk-UA"/>
        </w:rPr>
        <w:t>спільної власності територіальних громад сіл, селищ, міст Закарпатської області</w:t>
      </w:r>
      <w:r w:rsidRPr="007D332E">
        <w:rPr>
          <w:rFonts w:ascii="Times New Roman" w:eastAsia="Times New Roman" w:hAnsi="Times New Roman" w:cs="Times New Roman"/>
          <w:sz w:val="28"/>
          <w:szCs w:val="28"/>
        </w:rPr>
        <w:t xml:space="preserve"> (комунальної власності області)</w:t>
      </w:r>
      <w:r w:rsidR="00592FB4" w:rsidRPr="007D332E">
        <w:rPr>
          <w:rFonts w:ascii="Times New Roman" w:eastAsia="Times New Roman" w:hAnsi="Times New Roman" w:cs="Times New Roman"/>
          <w:sz w:val="28"/>
          <w:szCs w:val="28"/>
        </w:rPr>
        <w:t>,</w:t>
      </w:r>
      <w:r w:rsidR="00DA5DD1">
        <w:rPr>
          <w:rFonts w:ascii="Times New Roman" w:eastAsia="Times New Roman" w:hAnsi="Times New Roman" w:cs="Times New Roman"/>
          <w:sz w:val="28"/>
          <w:szCs w:val="28"/>
        </w:rPr>
        <w:t xml:space="preserve"> </w:t>
      </w:r>
      <w:r w:rsidRPr="007D332E">
        <w:rPr>
          <w:rFonts w:ascii="Times New Roman" w:hAnsi="Times New Roman" w:cs="Times New Roman"/>
          <w:sz w:val="28"/>
          <w:szCs w:val="28"/>
        </w:rPr>
        <w:t>в порядку та межах, визначених рішеннями Закарпатської обласної ради;</w:t>
      </w:r>
    </w:p>
    <w:p w14:paraId="431801FF" w14:textId="77777777" w:rsidR="00DC5AAD" w:rsidRPr="007D332E" w:rsidRDefault="00E1203F" w:rsidP="00DC5AAD">
      <w:pPr>
        <w:pStyle w:val="1"/>
        <w:spacing w:after="0" w:line="240" w:lineRule="auto"/>
        <w:ind w:right="20" w:firstLine="567"/>
        <w:jc w:val="both"/>
        <w:rPr>
          <w:rFonts w:ascii="Times New Roman" w:hAnsi="Times New Roman" w:cs="Times New Roman"/>
          <w:sz w:val="28"/>
          <w:szCs w:val="28"/>
        </w:rPr>
      </w:pPr>
      <w:r w:rsidRPr="007D332E">
        <w:rPr>
          <w:rFonts w:ascii="Times New Roman" w:hAnsi="Times New Roman" w:cs="Times New Roman"/>
          <w:sz w:val="28"/>
          <w:szCs w:val="28"/>
        </w:rPr>
        <w:t xml:space="preserve">здійснення контролю за цільовим і ефективним використанням нерухомого майна </w:t>
      </w:r>
      <w:r w:rsidRPr="007D332E">
        <w:rPr>
          <w:rFonts w:ascii="Times New Roman" w:hAnsi="Times New Roman" w:cs="Times New Roman"/>
          <w:spacing w:val="0"/>
          <w:sz w:val="28"/>
          <w:szCs w:val="28"/>
          <w:lang w:eastAsia="uk-UA" w:bidi="uk-UA"/>
        </w:rPr>
        <w:t>спільної власності територіальних громад сіл, селищ, міст Закарпатської області (комунальної власності області)</w:t>
      </w:r>
      <w:r w:rsidR="00B96522" w:rsidRPr="007D332E">
        <w:rPr>
          <w:rFonts w:ascii="Times New Roman" w:hAnsi="Times New Roman" w:cs="Times New Roman"/>
          <w:spacing w:val="0"/>
          <w:sz w:val="28"/>
          <w:szCs w:val="28"/>
          <w:lang w:eastAsia="uk-UA" w:bidi="uk-UA"/>
        </w:rPr>
        <w:t xml:space="preserve"> іншими </w:t>
      </w:r>
      <w:r w:rsidR="00793676" w:rsidRPr="007D332E">
        <w:rPr>
          <w:rFonts w:ascii="Times New Roman" w:hAnsi="Times New Roman" w:cs="Times New Roman"/>
          <w:spacing w:val="0"/>
          <w:sz w:val="28"/>
          <w:szCs w:val="28"/>
          <w:lang w:eastAsia="uk-UA" w:bidi="uk-UA"/>
        </w:rPr>
        <w:t>юридичними та фізичними особами</w:t>
      </w:r>
      <w:r w:rsidR="00B96522" w:rsidRPr="007D332E">
        <w:rPr>
          <w:rFonts w:ascii="Times New Roman" w:hAnsi="Times New Roman" w:cs="Times New Roman"/>
          <w:spacing w:val="0"/>
          <w:sz w:val="28"/>
          <w:szCs w:val="28"/>
          <w:lang w:eastAsia="uk-UA" w:bidi="uk-UA"/>
        </w:rPr>
        <w:t>, які ним користуються на підставі різних правових титулів</w:t>
      </w:r>
      <w:r w:rsidR="007709A4" w:rsidRPr="007D332E">
        <w:rPr>
          <w:rFonts w:ascii="Times New Roman" w:hAnsi="Times New Roman" w:cs="Times New Roman"/>
          <w:spacing w:val="0"/>
          <w:sz w:val="28"/>
          <w:szCs w:val="28"/>
          <w:lang w:eastAsia="uk-UA" w:bidi="uk-UA"/>
        </w:rPr>
        <w:t xml:space="preserve"> (речових прав)</w:t>
      </w:r>
      <w:r w:rsidRPr="007D332E">
        <w:rPr>
          <w:rFonts w:ascii="Times New Roman" w:hAnsi="Times New Roman" w:cs="Times New Roman"/>
          <w:sz w:val="28"/>
          <w:szCs w:val="28"/>
        </w:rPr>
        <w:t>;</w:t>
      </w:r>
    </w:p>
    <w:p w14:paraId="0B1179B1" w14:textId="77777777" w:rsidR="00DC5AAD" w:rsidRPr="007D332E" w:rsidRDefault="00B96522" w:rsidP="00DC5AAD">
      <w:pPr>
        <w:pStyle w:val="1"/>
        <w:spacing w:after="0" w:line="240" w:lineRule="auto"/>
        <w:ind w:right="20" w:firstLine="567"/>
        <w:jc w:val="both"/>
        <w:rPr>
          <w:rFonts w:ascii="Times New Roman" w:hAnsi="Times New Roman" w:cs="Times New Roman"/>
          <w:sz w:val="28"/>
          <w:szCs w:val="28"/>
        </w:rPr>
      </w:pPr>
      <w:r w:rsidRPr="007D332E">
        <w:rPr>
          <w:rFonts w:ascii="Times New Roman" w:hAnsi="Times New Roman" w:cs="Times New Roman"/>
          <w:spacing w:val="0"/>
          <w:sz w:val="28"/>
          <w:szCs w:val="28"/>
          <w:lang w:eastAsia="uk-UA" w:bidi="uk-UA"/>
        </w:rPr>
        <w:t xml:space="preserve">контроль за станом нерухомого майна спільної власності територіальних </w:t>
      </w:r>
      <w:r w:rsidRPr="007D332E">
        <w:rPr>
          <w:rFonts w:ascii="Times New Roman" w:hAnsi="Times New Roman" w:cs="Times New Roman"/>
          <w:spacing w:val="0"/>
          <w:sz w:val="28"/>
          <w:szCs w:val="28"/>
          <w:lang w:eastAsia="uk-UA" w:bidi="uk-UA"/>
        </w:rPr>
        <w:lastRenderedPageBreak/>
        <w:t>громад сіл, селищ, міст Закарпатської області – їх технічний огляд, організація і проведення планових оглядів, підготовка приміщень до експлуатації;</w:t>
      </w:r>
    </w:p>
    <w:p w14:paraId="38763DEA" w14:textId="77777777" w:rsidR="00DC5AAD" w:rsidRPr="007D332E" w:rsidRDefault="00FF48A5" w:rsidP="00DC5AAD">
      <w:pPr>
        <w:pStyle w:val="1"/>
        <w:spacing w:after="0" w:line="240" w:lineRule="auto"/>
        <w:ind w:right="20" w:firstLine="567"/>
        <w:jc w:val="both"/>
        <w:rPr>
          <w:rStyle w:val="rvts0"/>
          <w:rFonts w:ascii="Times New Roman" w:hAnsi="Times New Roman" w:cs="Times New Roman"/>
          <w:spacing w:val="0"/>
          <w:sz w:val="28"/>
          <w:szCs w:val="28"/>
        </w:rPr>
      </w:pPr>
      <w:r w:rsidRPr="007D332E">
        <w:rPr>
          <w:rStyle w:val="rvts0"/>
          <w:rFonts w:ascii="Times New Roman" w:hAnsi="Times New Roman" w:cs="Times New Roman"/>
          <w:spacing w:val="0"/>
          <w:sz w:val="28"/>
          <w:szCs w:val="28"/>
        </w:rPr>
        <w:t>здійснення повноважень</w:t>
      </w:r>
      <w:r w:rsidR="00343945" w:rsidRPr="007D332E">
        <w:rPr>
          <w:rStyle w:val="rvts0"/>
          <w:rFonts w:ascii="Times New Roman" w:hAnsi="Times New Roman" w:cs="Times New Roman"/>
          <w:spacing w:val="0"/>
          <w:sz w:val="28"/>
          <w:szCs w:val="28"/>
        </w:rPr>
        <w:t xml:space="preserve"> </w:t>
      </w:r>
      <w:r w:rsidR="00AC06D8" w:rsidRPr="007D332E">
        <w:rPr>
          <w:rStyle w:val="rvts0"/>
          <w:rFonts w:ascii="Times New Roman" w:hAnsi="Times New Roman" w:cs="Times New Roman"/>
          <w:spacing w:val="0"/>
          <w:sz w:val="28"/>
          <w:szCs w:val="28"/>
        </w:rPr>
        <w:t>Засновника у процесі управління корпоративними правами</w:t>
      </w:r>
      <w:r w:rsidRPr="007D332E">
        <w:rPr>
          <w:rStyle w:val="rvts0"/>
          <w:rFonts w:ascii="Times New Roman" w:hAnsi="Times New Roman" w:cs="Times New Roman"/>
          <w:spacing w:val="0"/>
          <w:sz w:val="28"/>
          <w:szCs w:val="28"/>
        </w:rPr>
        <w:t xml:space="preserve"> у випадках</w:t>
      </w:r>
      <w:r w:rsidR="00E1203F" w:rsidRPr="007D332E">
        <w:rPr>
          <w:rStyle w:val="rvts0"/>
          <w:rFonts w:ascii="Times New Roman" w:hAnsi="Times New Roman" w:cs="Times New Roman"/>
          <w:spacing w:val="0"/>
          <w:sz w:val="28"/>
          <w:szCs w:val="28"/>
        </w:rPr>
        <w:t>,</w:t>
      </w:r>
      <w:r w:rsidRPr="007D332E">
        <w:rPr>
          <w:rStyle w:val="rvts0"/>
          <w:rFonts w:ascii="Times New Roman" w:hAnsi="Times New Roman" w:cs="Times New Roman"/>
          <w:spacing w:val="0"/>
          <w:sz w:val="28"/>
          <w:szCs w:val="28"/>
        </w:rPr>
        <w:t xml:space="preserve"> визначених рішеннями Закарпатської обласної ради</w:t>
      </w:r>
      <w:r w:rsidR="00AC06D8" w:rsidRPr="007D332E">
        <w:rPr>
          <w:rStyle w:val="rvts0"/>
          <w:rFonts w:ascii="Times New Roman" w:hAnsi="Times New Roman" w:cs="Times New Roman"/>
          <w:spacing w:val="0"/>
          <w:sz w:val="28"/>
          <w:szCs w:val="28"/>
        </w:rPr>
        <w:t>;</w:t>
      </w:r>
    </w:p>
    <w:p w14:paraId="2B31FFD8" w14:textId="77777777" w:rsidR="00DC5AAD" w:rsidRPr="001E6EBF" w:rsidRDefault="00E90041" w:rsidP="00DC5AAD">
      <w:pPr>
        <w:pStyle w:val="1"/>
        <w:spacing w:after="0" w:line="240" w:lineRule="auto"/>
        <w:ind w:right="20" w:firstLine="567"/>
        <w:jc w:val="both"/>
        <w:rPr>
          <w:rFonts w:ascii="Times New Roman" w:hAnsi="Times New Roman" w:cs="Times New Roman"/>
          <w:sz w:val="28"/>
          <w:szCs w:val="28"/>
        </w:rPr>
      </w:pPr>
      <w:r w:rsidRPr="001E6EBF">
        <w:rPr>
          <w:rFonts w:ascii="Times New Roman" w:hAnsi="Times New Roman" w:cs="Times New Roman"/>
          <w:sz w:val="28"/>
          <w:szCs w:val="28"/>
        </w:rPr>
        <w:t>укладення договорів оренди цілісних майнових комплексів, нерухомого майна та іншого рухомого індивідуально визначеного майна спільної власності територіальних громад сіл, селищ, міст Закарпатської області</w:t>
      </w:r>
      <w:r w:rsidR="00E1203F" w:rsidRPr="001E6EBF">
        <w:rPr>
          <w:rFonts w:ascii="Times New Roman" w:hAnsi="Times New Roman" w:cs="Times New Roman"/>
          <w:sz w:val="28"/>
          <w:szCs w:val="28"/>
        </w:rPr>
        <w:t xml:space="preserve">; </w:t>
      </w:r>
    </w:p>
    <w:p w14:paraId="3830C009" w14:textId="77777777" w:rsidR="00DC5AAD" w:rsidRPr="007D332E" w:rsidRDefault="00E1203F" w:rsidP="00DC5AAD">
      <w:pPr>
        <w:pStyle w:val="1"/>
        <w:spacing w:after="0" w:line="240" w:lineRule="auto"/>
        <w:ind w:right="20" w:firstLine="567"/>
        <w:jc w:val="both"/>
        <w:rPr>
          <w:rFonts w:ascii="Times New Roman" w:hAnsi="Times New Roman" w:cs="Times New Roman"/>
          <w:sz w:val="28"/>
          <w:szCs w:val="28"/>
        </w:rPr>
      </w:pPr>
      <w:r w:rsidRPr="007D332E">
        <w:rPr>
          <w:rFonts w:ascii="Times New Roman" w:hAnsi="Times New Roman" w:cs="Times New Roman"/>
          <w:sz w:val="28"/>
          <w:szCs w:val="28"/>
        </w:rPr>
        <w:t>укладення договорів купівлі-продажу нерухомого майна спільної власності територіальних громад сіл, селищ, міст Закарпатської області</w:t>
      </w:r>
      <w:r w:rsidR="00B96522" w:rsidRPr="007D332E">
        <w:rPr>
          <w:rFonts w:ascii="Times New Roman" w:hAnsi="Times New Roman" w:cs="Times New Roman"/>
          <w:sz w:val="28"/>
          <w:szCs w:val="28"/>
        </w:rPr>
        <w:t>, що підлягають відчуженню в порядку приватизації за умови її попереднього включення Закарпатською обласною радою у встановленому порядку до Переліку об’єктів спільної власності територіальних громад сіл, селищ, міст Закарпатської області (комунальної власності області), що підлягають приватизації</w:t>
      </w:r>
      <w:r w:rsidRPr="007D332E">
        <w:rPr>
          <w:rFonts w:ascii="Times New Roman" w:hAnsi="Times New Roman" w:cs="Times New Roman"/>
          <w:sz w:val="28"/>
          <w:szCs w:val="28"/>
        </w:rPr>
        <w:t>;</w:t>
      </w:r>
    </w:p>
    <w:p w14:paraId="4143E672" w14:textId="77777777" w:rsidR="00DC5AAD" w:rsidRPr="007D332E" w:rsidRDefault="00FF48A5" w:rsidP="00DC5AAD">
      <w:pPr>
        <w:pStyle w:val="1"/>
        <w:spacing w:after="0" w:line="240" w:lineRule="auto"/>
        <w:ind w:right="20" w:firstLine="567"/>
        <w:jc w:val="both"/>
        <w:rPr>
          <w:rFonts w:ascii="Times New Roman" w:hAnsi="Times New Roman" w:cs="Times New Roman"/>
          <w:sz w:val="28"/>
          <w:szCs w:val="28"/>
        </w:rPr>
      </w:pPr>
      <w:r w:rsidRPr="007D332E">
        <w:rPr>
          <w:rFonts w:ascii="Times New Roman" w:eastAsia="Times New Roman" w:hAnsi="Times New Roman" w:cs="Times New Roman"/>
          <w:sz w:val="28"/>
          <w:szCs w:val="28"/>
        </w:rPr>
        <w:t>забезпечення належного</w:t>
      </w:r>
      <w:r w:rsidR="00AC06D8" w:rsidRPr="007D332E">
        <w:rPr>
          <w:rFonts w:ascii="Times New Roman" w:eastAsia="Times New Roman" w:hAnsi="Times New Roman" w:cs="Times New Roman"/>
          <w:sz w:val="28"/>
          <w:szCs w:val="28"/>
        </w:rPr>
        <w:t xml:space="preserve"> функціонування </w:t>
      </w:r>
      <w:r w:rsidRPr="007D332E">
        <w:rPr>
          <w:rFonts w:ascii="Times New Roman" w:eastAsia="Times New Roman" w:hAnsi="Times New Roman" w:cs="Times New Roman"/>
          <w:sz w:val="28"/>
          <w:szCs w:val="28"/>
        </w:rPr>
        <w:t xml:space="preserve">нерухомого майна </w:t>
      </w:r>
      <w:r w:rsidRPr="007D332E">
        <w:rPr>
          <w:rFonts w:ascii="Times New Roman" w:hAnsi="Times New Roman" w:cs="Times New Roman"/>
          <w:sz w:val="28"/>
          <w:szCs w:val="28"/>
          <w:lang w:eastAsia="uk-UA" w:bidi="uk-UA"/>
        </w:rPr>
        <w:t>спільної власності територіальних громад сіл, селищ, міст Закарпатської області</w:t>
      </w:r>
      <w:r w:rsidRPr="007D332E">
        <w:rPr>
          <w:rFonts w:ascii="Times New Roman" w:eastAsia="Times New Roman" w:hAnsi="Times New Roman" w:cs="Times New Roman"/>
          <w:sz w:val="28"/>
          <w:szCs w:val="28"/>
        </w:rPr>
        <w:t xml:space="preserve"> (комунальної власності області), в тому числі контроль</w:t>
      </w:r>
      <w:r w:rsidR="00AC06D8" w:rsidRPr="007D332E">
        <w:rPr>
          <w:rFonts w:ascii="Times New Roman" w:eastAsia="Times New Roman" w:hAnsi="Times New Roman" w:cs="Times New Roman"/>
          <w:sz w:val="28"/>
          <w:szCs w:val="28"/>
        </w:rPr>
        <w:t xml:space="preserve"> інженерних систем та мереж, прибирання та загальн</w:t>
      </w:r>
      <w:r w:rsidR="00E1203F" w:rsidRPr="007D332E">
        <w:rPr>
          <w:rFonts w:ascii="Times New Roman" w:eastAsia="Times New Roman" w:hAnsi="Times New Roman" w:cs="Times New Roman"/>
          <w:sz w:val="28"/>
          <w:szCs w:val="28"/>
        </w:rPr>
        <w:t>ий</w:t>
      </w:r>
      <w:r w:rsidR="00AC06D8" w:rsidRPr="007D332E">
        <w:rPr>
          <w:rFonts w:ascii="Times New Roman" w:eastAsia="Times New Roman" w:hAnsi="Times New Roman" w:cs="Times New Roman"/>
          <w:sz w:val="28"/>
          <w:szCs w:val="28"/>
        </w:rPr>
        <w:t xml:space="preserve"> догляд</w:t>
      </w:r>
      <w:r w:rsidRPr="007D332E">
        <w:rPr>
          <w:rFonts w:ascii="Times New Roman" w:eastAsia="Times New Roman" w:hAnsi="Times New Roman" w:cs="Times New Roman"/>
          <w:sz w:val="28"/>
          <w:szCs w:val="28"/>
        </w:rPr>
        <w:t xml:space="preserve"> за приміщеннями</w:t>
      </w:r>
      <w:r w:rsidR="00E1203F" w:rsidRPr="007D332E">
        <w:rPr>
          <w:rFonts w:ascii="Times New Roman" w:eastAsia="Times New Roman" w:hAnsi="Times New Roman" w:cs="Times New Roman"/>
          <w:sz w:val="28"/>
          <w:szCs w:val="28"/>
        </w:rPr>
        <w:t>, територіями</w:t>
      </w:r>
      <w:r w:rsidRPr="007D332E">
        <w:rPr>
          <w:rFonts w:ascii="Times New Roman" w:eastAsia="Times New Roman" w:hAnsi="Times New Roman" w:cs="Times New Roman"/>
          <w:sz w:val="28"/>
          <w:szCs w:val="28"/>
        </w:rPr>
        <w:t xml:space="preserve"> тощо</w:t>
      </w:r>
      <w:r w:rsidR="00AC06D8" w:rsidRPr="007D332E">
        <w:rPr>
          <w:rFonts w:ascii="Times New Roman" w:eastAsia="Times New Roman" w:hAnsi="Times New Roman" w:cs="Times New Roman"/>
          <w:sz w:val="28"/>
          <w:szCs w:val="28"/>
        </w:rPr>
        <w:t>, створення нале</w:t>
      </w:r>
      <w:r w:rsidR="00E1203F" w:rsidRPr="007D332E">
        <w:rPr>
          <w:rFonts w:ascii="Times New Roman" w:eastAsia="Times New Roman" w:hAnsi="Times New Roman" w:cs="Times New Roman"/>
          <w:sz w:val="28"/>
          <w:szCs w:val="28"/>
        </w:rPr>
        <w:t>жних умов для роботи орендарів</w:t>
      </w:r>
      <w:r w:rsidR="007709A4" w:rsidRPr="007D332E">
        <w:rPr>
          <w:rFonts w:ascii="Times New Roman" w:eastAsia="Times New Roman" w:hAnsi="Times New Roman" w:cs="Times New Roman"/>
          <w:sz w:val="28"/>
          <w:szCs w:val="28"/>
        </w:rPr>
        <w:t xml:space="preserve"> такого нерухомого майна</w:t>
      </w:r>
      <w:r w:rsidR="00E1203F" w:rsidRPr="007D332E">
        <w:rPr>
          <w:rFonts w:ascii="Times New Roman" w:eastAsia="Times New Roman" w:hAnsi="Times New Roman" w:cs="Times New Roman"/>
          <w:sz w:val="28"/>
          <w:szCs w:val="28"/>
        </w:rPr>
        <w:t>;</w:t>
      </w:r>
    </w:p>
    <w:p w14:paraId="64EC80B3" w14:textId="77777777" w:rsidR="00DC5AAD" w:rsidRPr="007D332E" w:rsidRDefault="00B96522" w:rsidP="00DC5AAD">
      <w:pPr>
        <w:pStyle w:val="1"/>
        <w:spacing w:after="0" w:line="240" w:lineRule="auto"/>
        <w:ind w:right="20" w:firstLine="567"/>
        <w:jc w:val="both"/>
        <w:rPr>
          <w:rFonts w:ascii="Times New Roman" w:hAnsi="Times New Roman" w:cs="Times New Roman"/>
          <w:sz w:val="28"/>
          <w:szCs w:val="28"/>
        </w:rPr>
      </w:pPr>
      <w:r w:rsidRPr="007D332E">
        <w:rPr>
          <w:rFonts w:ascii="Times New Roman" w:eastAsia="Times New Roman" w:hAnsi="Times New Roman" w:cs="Times New Roman"/>
          <w:sz w:val="28"/>
          <w:szCs w:val="28"/>
        </w:rPr>
        <w:t xml:space="preserve">контроль за виконанням правил оренди </w:t>
      </w:r>
      <w:r w:rsidRPr="007D332E">
        <w:rPr>
          <w:rFonts w:ascii="Times New Roman" w:hAnsi="Times New Roman" w:cs="Times New Roman"/>
          <w:sz w:val="28"/>
          <w:szCs w:val="28"/>
        </w:rPr>
        <w:t xml:space="preserve">майна </w:t>
      </w:r>
      <w:r w:rsidRPr="007D332E">
        <w:rPr>
          <w:rFonts w:ascii="Times New Roman" w:hAnsi="Times New Roman" w:cs="Times New Roman"/>
          <w:spacing w:val="0"/>
          <w:sz w:val="28"/>
          <w:szCs w:val="28"/>
          <w:lang w:eastAsia="uk-UA" w:bidi="uk-UA"/>
        </w:rPr>
        <w:t>спільної власності територіальних громад сіл, селищ, міст Закарпатської області (комунальної власності області)</w:t>
      </w:r>
      <w:r w:rsidRPr="007D332E">
        <w:rPr>
          <w:rFonts w:ascii="Times New Roman" w:eastAsia="Times New Roman" w:hAnsi="Times New Roman" w:cs="Times New Roman"/>
          <w:sz w:val="28"/>
          <w:szCs w:val="28"/>
        </w:rPr>
        <w:t xml:space="preserve">, договорів про передачу його в оперативне управління чи господарське відання тощо; </w:t>
      </w:r>
    </w:p>
    <w:p w14:paraId="60123256" w14:textId="77777777" w:rsidR="00DC5AAD" w:rsidRPr="007D332E" w:rsidRDefault="00AC06D8" w:rsidP="00DC5AAD">
      <w:pPr>
        <w:pStyle w:val="1"/>
        <w:spacing w:after="0" w:line="240" w:lineRule="auto"/>
        <w:ind w:right="20" w:firstLine="567"/>
        <w:jc w:val="both"/>
        <w:rPr>
          <w:rFonts w:ascii="Times New Roman" w:hAnsi="Times New Roman" w:cs="Times New Roman"/>
          <w:sz w:val="28"/>
          <w:szCs w:val="28"/>
        </w:rPr>
      </w:pPr>
      <w:r w:rsidRPr="007D332E">
        <w:rPr>
          <w:rFonts w:ascii="Times New Roman" w:eastAsia="Times New Roman" w:hAnsi="Times New Roman" w:cs="Times New Roman"/>
          <w:spacing w:val="0"/>
          <w:sz w:val="28"/>
          <w:szCs w:val="28"/>
          <w:lang w:eastAsia="uk-UA"/>
        </w:rPr>
        <w:t xml:space="preserve">виконання функцій замовника </w:t>
      </w:r>
      <w:r w:rsidRPr="007D332E">
        <w:rPr>
          <w:rFonts w:ascii="Times New Roman" w:eastAsia="Times New Roman" w:hAnsi="Times New Roman" w:cs="Times New Roman"/>
          <w:b/>
          <w:bCs/>
          <w:spacing w:val="0"/>
          <w:sz w:val="28"/>
          <w:szCs w:val="28"/>
          <w:lang w:eastAsia="uk-UA"/>
        </w:rPr>
        <w:t>–</w:t>
      </w:r>
      <w:r w:rsidRPr="007D332E">
        <w:rPr>
          <w:rFonts w:ascii="Times New Roman" w:eastAsia="Times New Roman" w:hAnsi="Times New Roman" w:cs="Times New Roman"/>
          <w:spacing w:val="0"/>
          <w:sz w:val="28"/>
          <w:szCs w:val="28"/>
          <w:lang w:eastAsia="uk-UA"/>
        </w:rPr>
        <w:t xml:space="preserve"> забудовника у сфері капітального будівництва, реконструкції, реставрації та капітального й поточного ремонтів для забезпечення суспільних потреб територіальних громад області;</w:t>
      </w:r>
    </w:p>
    <w:p w14:paraId="3521E8E1" w14:textId="77777777" w:rsidR="00DC5AAD" w:rsidRPr="007D332E" w:rsidRDefault="00B96522" w:rsidP="00DC5AAD">
      <w:pPr>
        <w:pStyle w:val="1"/>
        <w:spacing w:after="0" w:line="240" w:lineRule="auto"/>
        <w:ind w:right="20" w:firstLine="567"/>
        <w:jc w:val="both"/>
        <w:rPr>
          <w:rFonts w:ascii="Times New Roman" w:hAnsi="Times New Roman" w:cs="Times New Roman"/>
          <w:spacing w:val="0"/>
          <w:sz w:val="28"/>
          <w:szCs w:val="28"/>
          <w:lang w:eastAsia="uk-UA" w:bidi="uk-UA"/>
        </w:rPr>
      </w:pPr>
      <w:r w:rsidRPr="007D332E">
        <w:rPr>
          <w:rFonts w:ascii="Times New Roman" w:hAnsi="Times New Roman" w:cs="Times New Roman"/>
          <w:spacing w:val="0"/>
          <w:sz w:val="28"/>
          <w:szCs w:val="28"/>
          <w:lang w:eastAsia="uk-UA" w:bidi="uk-UA"/>
        </w:rPr>
        <w:t>забезпечення</w:t>
      </w:r>
      <w:r w:rsidR="00AC06D8" w:rsidRPr="007D332E">
        <w:rPr>
          <w:rFonts w:ascii="Times New Roman" w:hAnsi="Times New Roman" w:cs="Times New Roman"/>
          <w:spacing w:val="0"/>
          <w:sz w:val="28"/>
          <w:szCs w:val="28"/>
          <w:lang w:eastAsia="uk-UA" w:bidi="uk-UA"/>
        </w:rPr>
        <w:t xml:space="preserve"> поліпшення, реконструкції, будівництва, реставрації, ремонтів (капітальних та поточних) нерухомого майна спільної власності територіальних громад сіл, селищ, міст Закарпатської області</w:t>
      </w:r>
      <w:r w:rsidRPr="007D332E">
        <w:rPr>
          <w:rFonts w:ascii="Times New Roman" w:hAnsi="Times New Roman" w:cs="Times New Roman"/>
          <w:spacing w:val="0"/>
          <w:sz w:val="28"/>
          <w:szCs w:val="28"/>
          <w:lang w:eastAsia="uk-UA" w:bidi="uk-UA"/>
        </w:rPr>
        <w:t xml:space="preserve"> (комунальної власності області); </w:t>
      </w:r>
    </w:p>
    <w:p w14:paraId="70EFDF32" w14:textId="77777777" w:rsidR="00DC5AAD" w:rsidRPr="007D332E" w:rsidRDefault="007709A4" w:rsidP="00DC5AAD">
      <w:pPr>
        <w:pStyle w:val="1"/>
        <w:spacing w:after="0" w:line="240" w:lineRule="auto"/>
        <w:ind w:right="20" w:firstLine="567"/>
        <w:jc w:val="both"/>
        <w:rPr>
          <w:rFonts w:ascii="Times New Roman" w:hAnsi="Times New Roman" w:cs="Times New Roman"/>
          <w:sz w:val="28"/>
          <w:szCs w:val="28"/>
          <w:lang w:eastAsia="uk-UA" w:bidi="uk-UA"/>
        </w:rPr>
      </w:pPr>
      <w:r w:rsidRPr="007D332E">
        <w:rPr>
          <w:rFonts w:ascii="Times New Roman" w:eastAsia="Times New Roman" w:hAnsi="Times New Roman" w:cs="Times New Roman"/>
          <w:sz w:val="28"/>
          <w:szCs w:val="28"/>
          <w:lang w:eastAsia="ru-RU"/>
        </w:rPr>
        <w:t>здійснює моніторинг, аналіз, економічне планування майнових відносин</w:t>
      </w:r>
      <w:r w:rsidR="00637810" w:rsidRPr="007D332E">
        <w:rPr>
          <w:rFonts w:ascii="Times New Roman" w:eastAsia="Times New Roman" w:hAnsi="Times New Roman" w:cs="Times New Roman"/>
          <w:sz w:val="28"/>
          <w:szCs w:val="28"/>
          <w:lang w:eastAsia="ru-RU"/>
        </w:rPr>
        <w:t>,</w:t>
      </w:r>
      <w:r w:rsidRPr="007D332E">
        <w:rPr>
          <w:rFonts w:ascii="Times New Roman" w:eastAsia="Times New Roman" w:hAnsi="Times New Roman" w:cs="Times New Roman"/>
          <w:sz w:val="28"/>
          <w:szCs w:val="28"/>
          <w:lang w:eastAsia="ru-RU"/>
        </w:rPr>
        <w:t xml:space="preserve"> пов’язаних зі спільною </w:t>
      </w:r>
      <w:r w:rsidRPr="007D332E">
        <w:rPr>
          <w:rFonts w:ascii="Times New Roman" w:hAnsi="Times New Roman" w:cs="Times New Roman"/>
          <w:sz w:val="28"/>
          <w:szCs w:val="28"/>
          <w:lang w:eastAsia="uk-UA" w:bidi="uk-UA"/>
        </w:rPr>
        <w:t>власністю територіальних громад сіл, селищ, міст Закарпатської області (комунальної власності області)</w:t>
      </w:r>
      <w:r w:rsidR="00B40C32" w:rsidRPr="007D332E">
        <w:rPr>
          <w:rFonts w:ascii="Times New Roman" w:hAnsi="Times New Roman" w:cs="Times New Roman"/>
          <w:sz w:val="28"/>
          <w:szCs w:val="28"/>
          <w:lang w:eastAsia="uk-UA" w:bidi="uk-UA"/>
        </w:rPr>
        <w:t>;</w:t>
      </w:r>
    </w:p>
    <w:p w14:paraId="3D526ABD" w14:textId="77777777" w:rsidR="00DC5AAD" w:rsidRPr="007D332E" w:rsidRDefault="000717CD" w:rsidP="00DC5AAD">
      <w:pPr>
        <w:pStyle w:val="1"/>
        <w:spacing w:after="0" w:line="240" w:lineRule="auto"/>
        <w:ind w:right="20" w:firstLine="567"/>
        <w:jc w:val="both"/>
        <w:rPr>
          <w:rFonts w:ascii="Times New Roman" w:hAnsi="Times New Roman" w:cs="Times New Roman"/>
          <w:sz w:val="28"/>
          <w:szCs w:val="28"/>
          <w:lang w:eastAsia="uk-UA" w:bidi="uk-UA"/>
        </w:rPr>
      </w:pPr>
      <w:r w:rsidRPr="007D332E">
        <w:rPr>
          <w:rFonts w:ascii="Times New Roman" w:hAnsi="Times New Roman" w:cs="Times New Roman"/>
          <w:sz w:val="28"/>
          <w:szCs w:val="28"/>
          <w:lang w:eastAsia="uk-UA" w:bidi="uk-UA"/>
        </w:rPr>
        <w:t xml:space="preserve">вносить на розгляд Закарпатської обласної ради, її колегіальних органів чи посадових осіб питання, пов’язані з об’єктами </w:t>
      </w:r>
      <w:r w:rsidRPr="007D332E">
        <w:rPr>
          <w:rFonts w:ascii="Times New Roman" w:eastAsia="Times New Roman" w:hAnsi="Times New Roman" w:cs="Times New Roman"/>
          <w:sz w:val="28"/>
          <w:szCs w:val="28"/>
          <w:lang w:eastAsia="ru-RU"/>
        </w:rPr>
        <w:t xml:space="preserve">спільної </w:t>
      </w:r>
      <w:r w:rsidRPr="007D332E">
        <w:rPr>
          <w:rFonts w:ascii="Times New Roman" w:hAnsi="Times New Roman" w:cs="Times New Roman"/>
          <w:sz w:val="28"/>
          <w:szCs w:val="28"/>
          <w:lang w:eastAsia="uk-UA" w:bidi="uk-UA"/>
        </w:rPr>
        <w:t>власності територіальних громад сіл, селищ, міст Закарпатської області (комунальної власності області)</w:t>
      </w:r>
      <w:r w:rsidR="007709A4" w:rsidRPr="007D332E">
        <w:rPr>
          <w:rFonts w:ascii="Times New Roman" w:hAnsi="Times New Roman" w:cs="Times New Roman"/>
          <w:sz w:val="28"/>
          <w:szCs w:val="28"/>
          <w:lang w:eastAsia="uk-UA" w:bidi="uk-UA"/>
        </w:rPr>
        <w:t>;</w:t>
      </w:r>
    </w:p>
    <w:p w14:paraId="1DD5ABF4" w14:textId="77777777" w:rsidR="00DC5AAD" w:rsidRPr="007D332E" w:rsidRDefault="00807568" w:rsidP="00DC5AAD">
      <w:pPr>
        <w:pStyle w:val="1"/>
        <w:spacing w:after="0" w:line="240" w:lineRule="auto"/>
        <w:ind w:right="20" w:firstLine="567"/>
        <w:jc w:val="both"/>
        <w:rPr>
          <w:rFonts w:ascii="Times New Roman" w:eastAsia="Times New Roman" w:hAnsi="Times New Roman" w:cs="Times New Roman"/>
          <w:sz w:val="28"/>
          <w:szCs w:val="28"/>
          <w:lang w:eastAsia="ru-RU"/>
        </w:rPr>
      </w:pPr>
      <w:r w:rsidRPr="007D332E">
        <w:rPr>
          <w:rFonts w:ascii="Times New Roman" w:eastAsia="Times New Roman" w:hAnsi="Times New Roman" w:cs="Times New Roman"/>
          <w:sz w:val="28"/>
          <w:szCs w:val="28"/>
          <w:lang w:eastAsia="ru-RU"/>
        </w:rPr>
        <w:t>у випадках, передбачених законодавством та рішенням Закарпатської обласної ради, погоджує призначення та звільнення керівників (заступників, головних бухгалтерів)</w:t>
      </w:r>
      <w:r w:rsidR="00B40C32" w:rsidRPr="007D332E">
        <w:rPr>
          <w:rFonts w:ascii="Times New Roman" w:eastAsia="Times New Roman" w:hAnsi="Times New Roman" w:cs="Times New Roman"/>
          <w:sz w:val="28"/>
          <w:szCs w:val="28"/>
          <w:lang w:eastAsia="ru-RU"/>
        </w:rPr>
        <w:t>,</w:t>
      </w:r>
      <w:r w:rsidRPr="007D332E">
        <w:rPr>
          <w:rFonts w:ascii="Times New Roman" w:eastAsia="Times New Roman" w:hAnsi="Times New Roman" w:cs="Times New Roman"/>
          <w:sz w:val="28"/>
          <w:szCs w:val="28"/>
          <w:lang w:eastAsia="ru-RU"/>
        </w:rPr>
        <w:t xml:space="preserve"> оформляє трудові відносини з керівниками комунальних закладів, установ, організацій</w:t>
      </w:r>
      <w:r w:rsidR="007709A4" w:rsidRPr="007D332E">
        <w:rPr>
          <w:rFonts w:ascii="Times New Roman" w:eastAsia="Times New Roman" w:hAnsi="Times New Roman" w:cs="Times New Roman"/>
          <w:sz w:val="28"/>
          <w:szCs w:val="28"/>
          <w:lang w:eastAsia="ru-RU"/>
        </w:rPr>
        <w:t>, що належать</w:t>
      </w:r>
      <w:r w:rsidR="00DA5DD1">
        <w:rPr>
          <w:rFonts w:ascii="Times New Roman" w:eastAsia="Times New Roman" w:hAnsi="Times New Roman" w:cs="Times New Roman"/>
          <w:sz w:val="28"/>
          <w:szCs w:val="28"/>
          <w:lang w:eastAsia="ru-RU"/>
        </w:rPr>
        <w:t xml:space="preserve"> </w:t>
      </w:r>
      <w:r w:rsidR="004827F2" w:rsidRPr="007D332E">
        <w:rPr>
          <w:rFonts w:ascii="Times New Roman" w:eastAsia="Times New Roman" w:hAnsi="Times New Roman" w:cs="Times New Roman"/>
          <w:sz w:val="28"/>
          <w:szCs w:val="28"/>
          <w:lang w:eastAsia="ru-RU"/>
        </w:rPr>
        <w:t>до</w:t>
      </w:r>
      <w:r w:rsidRPr="007D332E">
        <w:rPr>
          <w:rFonts w:ascii="Times New Roman" w:eastAsia="Times New Roman" w:hAnsi="Times New Roman" w:cs="Times New Roman"/>
          <w:sz w:val="28"/>
          <w:szCs w:val="28"/>
          <w:lang w:eastAsia="ru-RU"/>
        </w:rPr>
        <w:t xml:space="preserve"> спільної власності територіальних громад Закарпатської області, а також покладає виконання обов’язків керівника до заміщення вакантних по</w:t>
      </w:r>
      <w:r w:rsidR="007709A4" w:rsidRPr="007D332E">
        <w:rPr>
          <w:rFonts w:ascii="Times New Roman" w:eastAsia="Times New Roman" w:hAnsi="Times New Roman" w:cs="Times New Roman"/>
          <w:sz w:val="28"/>
          <w:szCs w:val="28"/>
          <w:lang w:eastAsia="ru-RU"/>
        </w:rPr>
        <w:t xml:space="preserve">сад відповідно до </w:t>
      </w:r>
      <w:r w:rsidR="007709A4" w:rsidRPr="007D332E">
        <w:rPr>
          <w:rFonts w:ascii="Times New Roman" w:eastAsia="Times New Roman" w:hAnsi="Times New Roman" w:cs="Times New Roman"/>
          <w:sz w:val="28"/>
          <w:szCs w:val="28"/>
          <w:lang w:eastAsia="ru-RU"/>
        </w:rPr>
        <w:lastRenderedPageBreak/>
        <w:t>законодавства;</w:t>
      </w:r>
    </w:p>
    <w:p w14:paraId="29327A92" w14:textId="77777777" w:rsidR="00807568" w:rsidRPr="007D332E" w:rsidRDefault="000717CD" w:rsidP="00DC5AAD">
      <w:pPr>
        <w:pStyle w:val="1"/>
        <w:spacing w:after="0" w:line="240" w:lineRule="auto"/>
        <w:ind w:right="20" w:firstLine="567"/>
        <w:jc w:val="both"/>
        <w:rPr>
          <w:rFonts w:ascii="Times New Roman" w:hAnsi="Times New Roman" w:cs="Times New Roman"/>
          <w:sz w:val="28"/>
          <w:szCs w:val="28"/>
        </w:rPr>
      </w:pPr>
      <w:r w:rsidRPr="007D332E">
        <w:rPr>
          <w:rFonts w:ascii="Times New Roman" w:eastAsia="Times New Roman" w:hAnsi="Times New Roman" w:cs="Times New Roman"/>
          <w:sz w:val="28"/>
          <w:szCs w:val="28"/>
          <w:lang w:eastAsia="ru-RU"/>
        </w:rPr>
        <w:t>у випадках, передбачених рішеннями</w:t>
      </w:r>
      <w:r w:rsidR="007709A4" w:rsidRPr="007D332E">
        <w:rPr>
          <w:rFonts w:ascii="Times New Roman" w:eastAsia="Times New Roman" w:hAnsi="Times New Roman" w:cs="Times New Roman"/>
          <w:sz w:val="28"/>
          <w:szCs w:val="28"/>
          <w:lang w:eastAsia="ru-RU"/>
        </w:rPr>
        <w:t xml:space="preserve"> Закарпатської обласної ради</w:t>
      </w:r>
      <w:r w:rsidR="00637810" w:rsidRPr="007D332E">
        <w:rPr>
          <w:rFonts w:ascii="Times New Roman" w:eastAsia="Times New Roman" w:hAnsi="Times New Roman" w:cs="Times New Roman"/>
          <w:sz w:val="28"/>
          <w:szCs w:val="28"/>
          <w:lang w:eastAsia="ru-RU"/>
        </w:rPr>
        <w:t>,</w:t>
      </w:r>
      <w:r w:rsidR="00343945" w:rsidRPr="007D332E">
        <w:rPr>
          <w:rFonts w:ascii="Times New Roman" w:eastAsia="Times New Roman" w:hAnsi="Times New Roman" w:cs="Times New Roman"/>
          <w:sz w:val="28"/>
          <w:szCs w:val="28"/>
          <w:lang w:eastAsia="ru-RU"/>
        </w:rPr>
        <w:t xml:space="preserve"> </w:t>
      </w:r>
      <w:r w:rsidR="00807568" w:rsidRPr="007D332E">
        <w:rPr>
          <w:rFonts w:ascii="Times New Roman" w:eastAsia="Times New Roman" w:hAnsi="Times New Roman" w:cs="Times New Roman"/>
          <w:sz w:val="28"/>
          <w:szCs w:val="28"/>
          <w:lang w:eastAsia="ru-RU"/>
        </w:rPr>
        <w:t>затверджує</w:t>
      </w:r>
      <w:r w:rsidR="007709A4" w:rsidRPr="007D332E">
        <w:rPr>
          <w:rFonts w:ascii="Times New Roman" w:eastAsia="Times New Roman" w:hAnsi="Times New Roman" w:cs="Times New Roman"/>
          <w:sz w:val="28"/>
          <w:szCs w:val="28"/>
          <w:lang w:eastAsia="ru-RU"/>
        </w:rPr>
        <w:t xml:space="preserve"> (погоджує)</w:t>
      </w:r>
      <w:r w:rsidR="00807568" w:rsidRPr="007D332E">
        <w:rPr>
          <w:rFonts w:ascii="Times New Roman" w:eastAsia="Times New Roman" w:hAnsi="Times New Roman" w:cs="Times New Roman"/>
          <w:sz w:val="28"/>
          <w:szCs w:val="28"/>
          <w:lang w:eastAsia="ru-RU"/>
        </w:rPr>
        <w:t xml:space="preserve"> статути (положення) комунальних підприємств, закладів, установ, організацій</w:t>
      </w:r>
      <w:r w:rsidRPr="007D332E">
        <w:rPr>
          <w:rFonts w:ascii="Times New Roman" w:eastAsia="Times New Roman" w:hAnsi="Times New Roman" w:cs="Times New Roman"/>
          <w:sz w:val="28"/>
          <w:szCs w:val="28"/>
          <w:lang w:eastAsia="ru-RU"/>
        </w:rPr>
        <w:t>, що належать до</w:t>
      </w:r>
      <w:r w:rsidR="00807568" w:rsidRPr="007D332E">
        <w:rPr>
          <w:rFonts w:ascii="Times New Roman" w:eastAsia="Times New Roman" w:hAnsi="Times New Roman" w:cs="Times New Roman"/>
          <w:sz w:val="28"/>
          <w:szCs w:val="28"/>
          <w:lang w:eastAsia="ru-RU"/>
        </w:rPr>
        <w:t xml:space="preserve"> спільної власності територіальних громад Закарпатської області, зміни та доповнення до них.</w:t>
      </w:r>
    </w:p>
    <w:p w14:paraId="1094FF18" w14:textId="77777777" w:rsidR="00BF3BE7" w:rsidRPr="007D332E" w:rsidRDefault="00AC06D8" w:rsidP="00BF3BE7">
      <w:pPr>
        <w:pStyle w:val="1"/>
        <w:shd w:val="clear" w:color="auto" w:fill="auto"/>
        <w:spacing w:after="0" w:line="240" w:lineRule="auto"/>
        <w:ind w:left="567"/>
        <w:jc w:val="both"/>
        <w:rPr>
          <w:rFonts w:ascii="Times New Roman" w:eastAsia="Times New Roman" w:hAnsi="Times New Roman" w:cs="Times New Roman"/>
          <w:spacing w:val="0"/>
          <w:sz w:val="28"/>
          <w:szCs w:val="28"/>
        </w:rPr>
      </w:pPr>
      <w:r w:rsidRPr="007D332E">
        <w:rPr>
          <w:rFonts w:ascii="Times New Roman" w:hAnsi="Times New Roman" w:cs="Times New Roman"/>
          <w:spacing w:val="0"/>
          <w:sz w:val="28"/>
          <w:szCs w:val="28"/>
          <w:lang w:eastAsia="uk-UA" w:bidi="uk-UA"/>
        </w:rPr>
        <w:t xml:space="preserve">3.2.1. </w:t>
      </w:r>
      <w:r w:rsidR="003800FA" w:rsidRPr="007D332E">
        <w:rPr>
          <w:rFonts w:ascii="Times New Roman" w:eastAsia="Times New Roman" w:hAnsi="Times New Roman" w:cs="Times New Roman"/>
          <w:spacing w:val="0"/>
          <w:sz w:val="28"/>
          <w:szCs w:val="28"/>
        </w:rPr>
        <w:t>Інші види діяльності:</w:t>
      </w:r>
    </w:p>
    <w:p w14:paraId="3F0AFD35" w14:textId="77777777" w:rsidR="00BF3BE7" w:rsidRPr="007D332E" w:rsidRDefault="00AC06D8" w:rsidP="00BF3BE7">
      <w:pPr>
        <w:pStyle w:val="1"/>
        <w:shd w:val="clear" w:color="auto" w:fill="auto"/>
        <w:spacing w:after="0" w:line="240" w:lineRule="auto"/>
        <w:ind w:firstLine="567"/>
        <w:jc w:val="both"/>
        <w:rPr>
          <w:rFonts w:ascii="Times New Roman" w:hAnsi="Times New Roman" w:cs="Times New Roman"/>
          <w:sz w:val="28"/>
          <w:szCs w:val="28"/>
          <w:lang w:eastAsia="uk-UA" w:bidi="uk-UA"/>
        </w:rPr>
      </w:pPr>
      <w:r w:rsidRPr="007D332E">
        <w:rPr>
          <w:rFonts w:ascii="Times New Roman" w:hAnsi="Times New Roman" w:cs="Times New Roman"/>
          <w:sz w:val="28"/>
          <w:szCs w:val="28"/>
          <w:lang w:eastAsia="uk-UA" w:bidi="uk-UA"/>
        </w:rPr>
        <w:t>здійснення інших видів господарської діяльності відповідно до чинного законодавств</w:t>
      </w:r>
      <w:r w:rsidR="0025274D" w:rsidRPr="007D332E">
        <w:rPr>
          <w:rFonts w:ascii="Times New Roman" w:hAnsi="Times New Roman" w:cs="Times New Roman"/>
          <w:sz w:val="28"/>
          <w:szCs w:val="28"/>
          <w:lang w:eastAsia="uk-UA" w:bidi="uk-UA"/>
        </w:rPr>
        <w:t>а</w:t>
      </w:r>
      <w:r w:rsidRPr="007D332E">
        <w:rPr>
          <w:rFonts w:ascii="Times New Roman" w:hAnsi="Times New Roman" w:cs="Times New Roman"/>
          <w:sz w:val="28"/>
          <w:szCs w:val="28"/>
          <w:lang w:eastAsia="uk-UA" w:bidi="uk-UA"/>
        </w:rPr>
        <w:t>.</w:t>
      </w:r>
    </w:p>
    <w:p w14:paraId="23A0AAA7" w14:textId="77777777" w:rsidR="0091038F" w:rsidRPr="007D332E" w:rsidRDefault="0091038F" w:rsidP="00BF3BE7">
      <w:pPr>
        <w:pStyle w:val="1"/>
        <w:shd w:val="clear" w:color="auto" w:fill="auto"/>
        <w:spacing w:after="0" w:line="240" w:lineRule="auto"/>
        <w:ind w:firstLine="567"/>
        <w:jc w:val="both"/>
        <w:rPr>
          <w:rFonts w:ascii="Times New Roman" w:eastAsia="Times New Roman" w:hAnsi="Times New Roman" w:cs="Times New Roman"/>
          <w:spacing w:val="0"/>
          <w:sz w:val="28"/>
          <w:szCs w:val="28"/>
        </w:rPr>
      </w:pPr>
      <w:r w:rsidRPr="007D332E">
        <w:rPr>
          <w:rFonts w:ascii="Times New Roman" w:hAnsi="Times New Roman"/>
          <w:sz w:val="28"/>
          <w:szCs w:val="28"/>
        </w:rPr>
        <w:t>Види діяльності, які відповідно до законодавства підлягають ліцензуванню, отриманню документів дозвільного характеру, сертифікатів тощо, здійснюються Управлінням виключно за наявності відповідної ліцензії, дозволу, сертифікату тощо.</w:t>
      </w:r>
    </w:p>
    <w:p w14:paraId="65BF9EAF" w14:textId="77777777" w:rsidR="00BF3BE7" w:rsidRPr="007D332E" w:rsidRDefault="0042314B" w:rsidP="00BF3BE7">
      <w:pPr>
        <w:spacing w:after="0" w:line="240" w:lineRule="auto"/>
        <w:ind w:left="567"/>
        <w:jc w:val="both"/>
        <w:rPr>
          <w:rFonts w:ascii="Times New Roman" w:hAnsi="Times New Roman" w:cs="Times New Roman"/>
          <w:sz w:val="28"/>
          <w:szCs w:val="28"/>
        </w:rPr>
      </w:pPr>
      <w:r w:rsidRPr="007D332E">
        <w:rPr>
          <w:rFonts w:ascii="Times New Roman" w:hAnsi="Times New Roman" w:cs="Times New Roman"/>
          <w:sz w:val="28"/>
          <w:szCs w:val="28"/>
        </w:rPr>
        <w:t>3.</w:t>
      </w:r>
      <w:r w:rsidR="00AC06D8" w:rsidRPr="007D332E">
        <w:rPr>
          <w:rFonts w:ascii="Times New Roman" w:hAnsi="Times New Roman" w:cs="Times New Roman"/>
          <w:sz w:val="28"/>
          <w:szCs w:val="28"/>
        </w:rPr>
        <w:t>3.</w:t>
      </w:r>
      <w:r w:rsidR="00AC06D8" w:rsidRPr="007D332E">
        <w:rPr>
          <w:rFonts w:ascii="Times New Roman" w:hAnsi="Times New Roman" w:cs="Times New Roman"/>
          <w:sz w:val="28"/>
          <w:szCs w:val="28"/>
        </w:rPr>
        <w:tab/>
        <w:t>Діяльність</w:t>
      </w:r>
      <w:r w:rsidR="00343945" w:rsidRPr="007D332E">
        <w:rPr>
          <w:rFonts w:ascii="Times New Roman" w:hAnsi="Times New Roman" w:cs="Times New Roman"/>
          <w:sz w:val="28"/>
          <w:szCs w:val="28"/>
        </w:rPr>
        <w:t xml:space="preserve"> </w:t>
      </w:r>
      <w:r w:rsidR="003478C2" w:rsidRPr="007D332E">
        <w:rPr>
          <w:rFonts w:ascii="Times New Roman" w:hAnsi="Times New Roman" w:cs="Times New Roman"/>
          <w:sz w:val="28"/>
          <w:szCs w:val="28"/>
        </w:rPr>
        <w:t>Управління</w:t>
      </w:r>
      <w:r w:rsidRPr="007D332E">
        <w:rPr>
          <w:rFonts w:ascii="Times New Roman" w:hAnsi="Times New Roman" w:cs="Times New Roman"/>
          <w:sz w:val="28"/>
          <w:szCs w:val="28"/>
        </w:rPr>
        <w:t xml:space="preserve"> побудован</w:t>
      </w:r>
      <w:r w:rsidR="00B16291" w:rsidRPr="007D332E">
        <w:rPr>
          <w:rFonts w:ascii="Times New Roman" w:hAnsi="Times New Roman" w:cs="Times New Roman"/>
          <w:sz w:val="28"/>
          <w:szCs w:val="28"/>
        </w:rPr>
        <w:t>а</w:t>
      </w:r>
      <w:r w:rsidRPr="007D332E">
        <w:rPr>
          <w:rFonts w:ascii="Times New Roman" w:hAnsi="Times New Roman" w:cs="Times New Roman"/>
          <w:sz w:val="28"/>
          <w:szCs w:val="28"/>
        </w:rPr>
        <w:t xml:space="preserve"> на</w:t>
      </w:r>
      <w:r w:rsidR="00AC06D8" w:rsidRPr="007D332E">
        <w:rPr>
          <w:rFonts w:ascii="Times New Roman" w:hAnsi="Times New Roman" w:cs="Times New Roman"/>
          <w:sz w:val="28"/>
          <w:szCs w:val="28"/>
        </w:rPr>
        <w:t xml:space="preserve"> принципах</w:t>
      </w:r>
      <w:r w:rsidR="00BF3BE7" w:rsidRPr="007D332E">
        <w:rPr>
          <w:rFonts w:ascii="Times New Roman" w:hAnsi="Times New Roman" w:cs="Times New Roman"/>
          <w:sz w:val="28"/>
          <w:szCs w:val="28"/>
        </w:rPr>
        <w:t>:</w:t>
      </w:r>
    </w:p>
    <w:p w14:paraId="03378D80" w14:textId="77777777" w:rsidR="00BF3BE7" w:rsidRPr="007D332E" w:rsidRDefault="00AC06D8" w:rsidP="00BF3BE7">
      <w:pPr>
        <w:spacing w:after="0" w:line="240" w:lineRule="auto"/>
        <w:jc w:val="both"/>
        <w:rPr>
          <w:rFonts w:ascii="Times New Roman" w:eastAsia="Times New Roman" w:hAnsi="Times New Roman" w:cs="Times New Roman"/>
          <w:sz w:val="28"/>
          <w:szCs w:val="28"/>
        </w:rPr>
      </w:pPr>
      <w:r w:rsidRPr="007D332E">
        <w:rPr>
          <w:rFonts w:ascii="Times New Roman" w:hAnsi="Times New Roman" w:cs="Times New Roman"/>
          <w:sz w:val="28"/>
          <w:szCs w:val="28"/>
        </w:rPr>
        <w:t>з</w:t>
      </w:r>
      <w:r w:rsidRPr="007D332E">
        <w:rPr>
          <w:rFonts w:ascii="Times New Roman" w:eastAsia="Times New Roman" w:hAnsi="Times New Roman" w:cs="Times New Roman"/>
          <w:sz w:val="28"/>
          <w:szCs w:val="28"/>
        </w:rPr>
        <w:t>аконності та прозорості;</w:t>
      </w:r>
    </w:p>
    <w:p w14:paraId="053C0686" w14:textId="77777777" w:rsidR="00BF3BE7" w:rsidRPr="007D332E" w:rsidRDefault="00AC06D8" w:rsidP="00BF3BE7">
      <w:pPr>
        <w:spacing w:after="0" w:line="240" w:lineRule="auto"/>
        <w:ind w:firstLine="567"/>
        <w:jc w:val="both"/>
        <w:rPr>
          <w:rFonts w:ascii="Times New Roman" w:eastAsia="Times New Roman" w:hAnsi="Times New Roman" w:cs="Times New Roman"/>
          <w:sz w:val="28"/>
          <w:szCs w:val="28"/>
        </w:rPr>
      </w:pPr>
      <w:r w:rsidRPr="007D332E">
        <w:rPr>
          <w:rFonts w:ascii="Times New Roman" w:eastAsia="Times New Roman" w:hAnsi="Times New Roman" w:cs="Times New Roman"/>
          <w:sz w:val="28"/>
          <w:szCs w:val="28"/>
        </w:rPr>
        <w:t>підпорядкованості, підзвітності і підконтрольності Засновнику</w:t>
      </w:r>
      <w:r w:rsidR="006719D0" w:rsidRPr="007D332E">
        <w:rPr>
          <w:rFonts w:ascii="Times New Roman" w:eastAsia="Times New Roman" w:hAnsi="Times New Roman" w:cs="Times New Roman"/>
          <w:sz w:val="28"/>
          <w:szCs w:val="28"/>
        </w:rPr>
        <w:t xml:space="preserve"> та Наглядовій раді</w:t>
      </w:r>
      <w:r w:rsidRPr="007D332E">
        <w:rPr>
          <w:rFonts w:ascii="Times New Roman" w:eastAsia="Times New Roman" w:hAnsi="Times New Roman" w:cs="Times New Roman"/>
          <w:sz w:val="28"/>
          <w:szCs w:val="28"/>
        </w:rPr>
        <w:t>;</w:t>
      </w:r>
    </w:p>
    <w:p w14:paraId="6AD2FDCC" w14:textId="77777777" w:rsidR="00BF3BE7" w:rsidRPr="007D332E" w:rsidRDefault="00AC06D8" w:rsidP="00BF3BE7">
      <w:pPr>
        <w:spacing w:after="0" w:line="240" w:lineRule="auto"/>
        <w:ind w:firstLine="567"/>
        <w:jc w:val="both"/>
        <w:rPr>
          <w:rFonts w:ascii="Times New Roman" w:eastAsia="Times New Roman" w:hAnsi="Times New Roman" w:cs="Times New Roman"/>
          <w:sz w:val="28"/>
          <w:szCs w:val="28"/>
        </w:rPr>
      </w:pPr>
      <w:r w:rsidRPr="007D332E">
        <w:rPr>
          <w:rFonts w:ascii="Times New Roman" w:eastAsia="Times New Roman" w:hAnsi="Times New Roman" w:cs="Times New Roman"/>
          <w:sz w:val="28"/>
          <w:szCs w:val="28"/>
        </w:rPr>
        <w:t>здійсненн</w:t>
      </w:r>
      <w:r w:rsidR="006719D0" w:rsidRPr="007D332E">
        <w:rPr>
          <w:rFonts w:ascii="Times New Roman" w:eastAsia="Times New Roman" w:hAnsi="Times New Roman" w:cs="Times New Roman"/>
          <w:sz w:val="28"/>
          <w:szCs w:val="28"/>
        </w:rPr>
        <w:t xml:space="preserve">я Засновником повноважень щодо Управління </w:t>
      </w:r>
      <w:r w:rsidRPr="007D332E">
        <w:rPr>
          <w:rFonts w:ascii="Times New Roman" w:eastAsia="Times New Roman" w:hAnsi="Times New Roman" w:cs="Times New Roman"/>
          <w:sz w:val="28"/>
          <w:szCs w:val="28"/>
        </w:rPr>
        <w:t>в межах, порядку і на умовах, визначених законодавством України</w:t>
      </w:r>
      <w:r w:rsidR="0091038F" w:rsidRPr="007D332E">
        <w:rPr>
          <w:rFonts w:ascii="Times New Roman" w:eastAsia="Times New Roman" w:hAnsi="Times New Roman" w:cs="Times New Roman"/>
          <w:sz w:val="28"/>
          <w:szCs w:val="28"/>
        </w:rPr>
        <w:t xml:space="preserve"> та цим Положенням</w:t>
      </w:r>
      <w:r w:rsidR="00BF3BE7" w:rsidRPr="007D332E">
        <w:rPr>
          <w:rFonts w:ascii="Times New Roman" w:eastAsia="Times New Roman" w:hAnsi="Times New Roman" w:cs="Times New Roman"/>
          <w:sz w:val="28"/>
          <w:szCs w:val="28"/>
        </w:rPr>
        <w:t xml:space="preserve">: </w:t>
      </w:r>
    </w:p>
    <w:p w14:paraId="3B5F7802" w14:textId="77777777" w:rsidR="00BF3BE7" w:rsidRPr="007D332E" w:rsidRDefault="00AC06D8" w:rsidP="00BF3BE7">
      <w:pPr>
        <w:spacing w:after="0" w:line="240" w:lineRule="auto"/>
        <w:ind w:firstLine="567"/>
        <w:jc w:val="both"/>
        <w:rPr>
          <w:rFonts w:ascii="Times New Roman" w:eastAsia="Times New Roman" w:hAnsi="Times New Roman" w:cs="Times New Roman"/>
          <w:sz w:val="28"/>
          <w:szCs w:val="28"/>
        </w:rPr>
      </w:pPr>
      <w:r w:rsidRPr="007D332E">
        <w:rPr>
          <w:rFonts w:ascii="Times New Roman" w:eastAsia="Times New Roman" w:hAnsi="Times New Roman" w:cs="Times New Roman"/>
          <w:sz w:val="28"/>
          <w:szCs w:val="28"/>
        </w:rPr>
        <w:t>заборони незаконного втручання органів державної влади та органів місцевого самоврядування, їх посадових осіб у гос</w:t>
      </w:r>
      <w:r w:rsidR="00BF3BE7" w:rsidRPr="007D332E">
        <w:rPr>
          <w:rFonts w:ascii="Times New Roman" w:eastAsia="Times New Roman" w:hAnsi="Times New Roman" w:cs="Times New Roman"/>
          <w:sz w:val="28"/>
          <w:szCs w:val="28"/>
        </w:rPr>
        <w:t>подарські відносини Управління;</w:t>
      </w:r>
    </w:p>
    <w:p w14:paraId="588BA77D" w14:textId="77777777" w:rsidR="00BF3BE7" w:rsidRPr="007D332E" w:rsidRDefault="00AC06D8" w:rsidP="00BF3BE7">
      <w:pPr>
        <w:spacing w:after="0" w:line="240" w:lineRule="auto"/>
        <w:ind w:firstLine="567"/>
        <w:jc w:val="both"/>
        <w:rPr>
          <w:rFonts w:ascii="Times New Roman" w:eastAsia="Times New Roman" w:hAnsi="Times New Roman" w:cs="Times New Roman"/>
          <w:sz w:val="28"/>
          <w:szCs w:val="28"/>
        </w:rPr>
      </w:pPr>
      <w:r w:rsidRPr="007D332E">
        <w:rPr>
          <w:rFonts w:ascii="Times New Roman" w:eastAsia="Times New Roman" w:hAnsi="Times New Roman" w:cs="Times New Roman"/>
          <w:sz w:val="28"/>
          <w:szCs w:val="28"/>
        </w:rPr>
        <w:t>ефективного та раціонального використання майна спільної власності територіальних г</w:t>
      </w:r>
      <w:r w:rsidR="00BF3BE7" w:rsidRPr="007D332E">
        <w:rPr>
          <w:rFonts w:ascii="Times New Roman" w:eastAsia="Times New Roman" w:hAnsi="Times New Roman" w:cs="Times New Roman"/>
          <w:sz w:val="28"/>
          <w:szCs w:val="28"/>
        </w:rPr>
        <w:t>ромад, сіл, селищ міст області;</w:t>
      </w:r>
    </w:p>
    <w:p w14:paraId="00A53A2F" w14:textId="77777777" w:rsidR="00BF3BE7" w:rsidRPr="007D332E" w:rsidRDefault="00AC06D8" w:rsidP="00BF3BE7">
      <w:pPr>
        <w:spacing w:after="0" w:line="240" w:lineRule="auto"/>
        <w:ind w:firstLine="567"/>
        <w:jc w:val="both"/>
        <w:rPr>
          <w:rFonts w:ascii="Times New Roman" w:eastAsia="Times New Roman" w:hAnsi="Times New Roman" w:cs="Times New Roman"/>
          <w:sz w:val="28"/>
          <w:szCs w:val="28"/>
        </w:rPr>
      </w:pPr>
      <w:r w:rsidRPr="007D332E">
        <w:rPr>
          <w:rFonts w:ascii="Times New Roman" w:eastAsia="Times New Roman" w:hAnsi="Times New Roman" w:cs="Times New Roman"/>
          <w:sz w:val="28"/>
          <w:szCs w:val="28"/>
        </w:rPr>
        <w:t>систематичного контролю за збереженням та використанням майна спільної власності територіальних громад сіл сел</w:t>
      </w:r>
      <w:r w:rsidR="00BF3BE7" w:rsidRPr="007D332E">
        <w:rPr>
          <w:rFonts w:ascii="Times New Roman" w:eastAsia="Times New Roman" w:hAnsi="Times New Roman" w:cs="Times New Roman"/>
          <w:sz w:val="28"/>
          <w:szCs w:val="28"/>
        </w:rPr>
        <w:t>ищ, міст Закарпатської області;</w:t>
      </w:r>
    </w:p>
    <w:p w14:paraId="5DB5D365" w14:textId="77777777" w:rsidR="00BF3BE7" w:rsidRPr="007D332E" w:rsidRDefault="00AC06D8" w:rsidP="00BF3BE7">
      <w:pPr>
        <w:spacing w:after="0" w:line="240" w:lineRule="auto"/>
        <w:ind w:firstLine="567"/>
        <w:jc w:val="both"/>
        <w:rPr>
          <w:rFonts w:ascii="Times New Roman" w:eastAsia="Times New Roman" w:hAnsi="Times New Roman" w:cs="Times New Roman"/>
          <w:sz w:val="28"/>
          <w:szCs w:val="28"/>
        </w:rPr>
      </w:pPr>
      <w:r w:rsidRPr="007D332E">
        <w:rPr>
          <w:rFonts w:ascii="Times New Roman" w:eastAsia="Times New Roman" w:hAnsi="Times New Roman" w:cs="Times New Roman"/>
          <w:sz w:val="28"/>
          <w:szCs w:val="28"/>
        </w:rPr>
        <w:t>свободи госпо</w:t>
      </w:r>
      <w:r w:rsidR="00BF3BE7" w:rsidRPr="007D332E">
        <w:rPr>
          <w:rFonts w:ascii="Times New Roman" w:eastAsia="Times New Roman" w:hAnsi="Times New Roman" w:cs="Times New Roman"/>
          <w:sz w:val="28"/>
          <w:szCs w:val="28"/>
        </w:rPr>
        <w:t>дарської діяльності Управління;</w:t>
      </w:r>
    </w:p>
    <w:p w14:paraId="237BBDFC" w14:textId="77777777" w:rsidR="00BF3BE7" w:rsidRPr="007D332E" w:rsidRDefault="00AC06D8" w:rsidP="00BF3BE7">
      <w:pPr>
        <w:spacing w:after="0" w:line="240" w:lineRule="auto"/>
        <w:ind w:firstLine="567"/>
        <w:jc w:val="both"/>
        <w:rPr>
          <w:rFonts w:ascii="Times New Roman" w:eastAsia="Times New Roman" w:hAnsi="Times New Roman" w:cs="Times New Roman"/>
          <w:sz w:val="28"/>
          <w:szCs w:val="28"/>
        </w:rPr>
      </w:pPr>
      <w:r w:rsidRPr="007D332E">
        <w:rPr>
          <w:rFonts w:ascii="Times New Roman" w:eastAsia="Times New Roman" w:hAnsi="Times New Roman" w:cs="Times New Roman"/>
          <w:sz w:val="28"/>
          <w:szCs w:val="28"/>
        </w:rPr>
        <w:t>вільного найму працівників, за винятком тих, прийняття на роботу яких здійснюється у порядку і на умовах, передбачених законодавс</w:t>
      </w:r>
      <w:r w:rsidR="00BF3BE7" w:rsidRPr="007D332E">
        <w:rPr>
          <w:rFonts w:ascii="Times New Roman" w:eastAsia="Times New Roman" w:hAnsi="Times New Roman" w:cs="Times New Roman"/>
          <w:sz w:val="28"/>
          <w:szCs w:val="28"/>
        </w:rPr>
        <w:t>твом України та цим Положенням;</w:t>
      </w:r>
    </w:p>
    <w:p w14:paraId="5D3427E3" w14:textId="77777777" w:rsidR="00AC06D8" w:rsidRPr="007D332E" w:rsidRDefault="00AC06D8" w:rsidP="00BF3BE7">
      <w:pPr>
        <w:spacing w:after="0" w:line="240" w:lineRule="auto"/>
        <w:ind w:firstLine="567"/>
        <w:jc w:val="both"/>
        <w:rPr>
          <w:rFonts w:ascii="Times New Roman" w:eastAsia="Times New Roman" w:hAnsi="Times New Roman" w:cs="Times New Roman"/>
          <w:sz w:val="28"/>
          <w:szCs w:val="28"/>
        </w:rPr>
      </w:pPr>
      <w:r w:rsidRPr="007D332E">
        <w:rPr>
          <w:rFonts w:ascii="Times New Roman" w:eastAsia="Times New Roman" w:hAnsi="Times New Roman" w:cs="Times New Roman"/>
          <w:sz w:val="28"/>
          <w:szCs w:val="28"/>
        </w:rPr>
        <w:t>інших принципах господарювання, передбачених законодавством України.</w:t>
      </w:r>
    </w:p>
    <w:p w14:paraId="34EB2A46" w14:textId="77777777" w:rsidR="006E3299" w:rsidRPr="007D332E" w:rsidRDefault="006E3299" w:rsidP="00BF3BE7">
      <w:pPr>
        <w:tabs>
          <w:tab w:val="left" w:pos="880"/>
        </w:tabs>
        <w:spacing w:after="0" w:line="240" w:lineRule="auto"/>
        <w:ind w:hanging="578"/>
        <w:jc w:val="both"/>
        <w:rPr>
          <w:rFonts w:ascii="Times New Roman" w:eastAsia="Times New Roman" w:hAnsi="Times New Roman" w:cs="Times New Roman"/>
          <w:sz w:val="28"/>
          <w:szCs w:val="28"/>
        </w:rPr>
      </w:pPr>
    </w:p>
    <w:p w14:paraId="3CC18E1B" w14:textId="77777777" w:rsidR="00AC06D8" w:rsidRPr="007D332E" w:rsidRDefault="00AC06D8" w:rsidP="00A70BDD">
      <w:pPr>
        <w:pStyle w:val="c7e0e3eeebeee2eeea1"/>
        <w:tabs>
          <w:tab w:val="left" w:pos="11206"/>
        </w:tabs>
        <w:ind w:left="0" w:firstLine="0"/>
        <w:jc w:val="center"/>
        <w:rPr>
          <w:rFonts w:hAnsi="Times New Roman"/>
          <w:bCs w:val="0"/>
          <w:color w:val="auto"/>
          <w:lang w:val="uk-UA"/>
        </w:rPr>
      </w:pPr>
      <w:r w:rsidRPr="007D332E">
        <w:rPr>
          <w:rFonts w:hAnsi="Times New Roman"/>
          <w:bCs w:val="0"/>
          <w:color w:val="auto"/>
          <w:lang w:val="uk-UA"/>
        </w:rPr>
        <w:t>4. Керівні органи Управління</w:t>
      </w:r>
    </w:p>
    <w:p w14:paraId="68757101" w14:textId="77777777" w:rsidR="00AC06D8" w:rsidRPr="007D332E" w:rsidRDefault="00AC06D8" w:rsidP="008026BA">
      <w:pPr>
        <w:pStyle w:val="cef1edeee2ede8e9f2e5eaf1f2"/>
        <w:numPr>
          <w:ilvl w:val="1"/>
          <w:numId w:val="14"/>
        </w:numPr>
        <w:tabs>
          <w:tab w:val="left" w:pos="851"/>
        </w:tabs>
        <w:ind w:left="0" w:firstLine="567"/>
        <w:jc w:val="both"/>
        <w:rPr>
          <w:rFonts w:hAnsi="Times New Roman"/>
          <w:color w:val="auto"/>
          <w:lang w:val="uk-UA"/>
        </w:rPr>
      </w:pPr>
      <w:r w:rsidRPr="007D332E">
        <w:rPr>
          <w:rFonts w:hAnsi="Times New Roman"/>
          <w:color w:val="auto"/>
          <w:lang w:val="uk-UA"/>
        </w:rPr>
        <w:t>Керівництво діяльністю Управління здійснюється відповідно до цього Положення на основі поєднання прав Засновника, Наглядової ради</w:t>
      </w:r>
      <w:r w:rsidR="00343945" w:rsidRPr="007D332E">
        <w:rPr>
          <w:rFonts w:hAnsi="Times New Roman"/>
          <w:color w:val="auto"/>
          <w:lang w:val="uk-UA"/>
        </w:rPr>
        <w:t xml:space="preserve"> </w:t>
      </w:r>
      <w:r w:rsidRPr="007D332E">
        <w:rPr>
          <w:rFonts w:hAnsi="Times New Roman"/>
          <w:color w:val="auto"/>
          <w:lang w:val="uk-UA"/>
        </w:rPr>
        <w:t>та участі трудового колективу.</w:t>
      </w:r>
    </w:p>
    <w:p w14:paraId="7C7D3356" w14:textId="77777777" w:rsidR="00AC06D8" w:rsidRPr="007D332E" w:rsidRDefault="00AC06D8" w:rsidP="008026BA">
      <w:pPr>
        <w:pStyle w:val="cef1edeee2ede8e9f2e5eaf1f2"/>
        <w:numPr>
          <w:ilvl w:val="1"/>
          <w:numId w:val="14"/>
        </w:numPr>
        <w:tabs>
          <w:tab w:val="left" w:pos="851"/>
        </w:tabs>
        <w:ind w:left="0" w:firstLine="567"/>
        <w:jc w:val="both"/>
        <w:rPr>
          <w:rFonts w:hAnsi="Times New Roman"/>
          <w:color w:val="auto"/>
          <w:lang w:val="uk-UA"/>
        </w:rPr>
      </w:pPr>
      <w:r w:rsidRPr="007D332E">
        <w:rPr>
          <w:rFonts w:hAnsi="Times New Roman"/>
          <w:color w:val="auto"/>
          <w:lang w:val="uk-UA"/>
        </w:rPr>
        <w:t xml:space="preserve">Закарпатська обласна рада (Засновник) своїм рішенням затверджує Положення про </w:t>
      </w:r>
      <w:r w:rsidR="00735008" w:rsidRPr="007D332E">
        <w:rPr>
          <w:rFonts w:hAnsi="Times New Roman"/>
          <w:color w:val="auto"/>
          <w:lang w:val="uk-UA"/>
        </w:rPr>
        <w:t>У</w:t>
      </w:r>
      <w:r w:rsidRPr="007D332E">
        <w:rPr>
          <w:rFonts w:hAnsi="Times New Roman"/>
          <w:color w:val="auto"/>
          <w:lang w:val="uk-UA"/>
        </w:rPr>
        <w:t>правління.</w:t>
      </w:r>
    </w:p>
    <w:p w14:paraId="6A2773BC" w14:textId="77777777" w:rsidR="00AC06D8" w:rsidRPr="00B22BA0" w:rsidRDefault="00E53D2C" w:rsidP="008026BA">
      <w:pPr>
        <w:pStyle w:val="cef1edeee2ede8e9f2e5eaf1f2"/>
        <w:numPr>
          <w:ilvl w:val="1"/>
          <w:numId w:val="14"/>
        </w:numPr>
        <w:tabs>
          <w:tab w:val="left" w:pos="851"/>
        </w:tabs>
        <w:ind w:left="0" w:firstLine="567"/>
        <w:jc w:val="both"/>
        <w:rPr>
          <w:rFonts w:hAnsi="Times New Roman"/>
          <w:color w:val="auto"/>
          <w:lang w:val="uk-UA"/>
        </w:rPr>
      </w:pPr>
      <w:r w:rsidRPr="00B22BA0">
        <w:rPr>
          <w:rFonts w:hAnsi="Times New Roman"/>
          <w:color w:val="auto"/>
          <w:lang w:val="uk-UA"/>
        </w:rPr>
        <w:t>Поточне керівництво діяльністю Управління здійснює начальник Управління.</w:t>
      </w:r>
    </w:p>
    <w:p w14:paraId="068FD921" w14:textId="77777777" w:rsidR="00343945" w:rsidRPr="00B22BA0" w:rsidRDefault="00E53D2C" w:rsidP="00343945">
      <w:pPr>
        <w:pStyle w:val="cef1edeee2ede8e9f2e5eaf1f2"/>
        <w:numPr>
          <w:ilvl w:val="1"/>
          <w:numId w:val="14"/>
        </w:numPr>
        <w:tabs>
          <w:tab w:val="left" w:pos="851"/>
        </w:tabs>
        <w:ind w:left="0" w:firstLine="567"/>
        <w:jc w:val="both"/>
        <w:rPr>
          <w:rStyle w:val="10pt"/>
          <w:rFonts w:eastAsia="Arial Unicode MS" w:hAnsi="Times New Roman"/>
          <w:color w:val="auto"/>
          <w:bdr w:val="none" w:sz="0" w:space="0" w:color="auto" w:frame="1"/>
          <w:lang w:val="uk-UA"/>
        </w:rPr>
      </w:pPr>
      <w:r w:rsidRPr="00B22BA0">
        <w:rPr>
          <w:rFonts w:hAnsi="Times New Roman"/>
          <w:color w:val="auto"/>
          <w:lang w:val="uk-UA"/>
        </w:rPr>
        <w:t xml:space="preserve">Начальник Управління призначається на строк від 1 до 5 років та звільняється з посади (за виключенням випадку звільнення начальника Управління за власним бажанням) за поданням депутатських фракцій обласної </w:t>
      </w:r>
      <w:r w:rsidRPr="00B22BA0">
        <w:rPr>
          <w:rFonts w:hAnsi="Times New Roman"/>
          <w:color w:val="auto"/>
          <w:lang w:val="uk-UA"/>
        </w:rPr>
        <w:lastRenderedPageBreak/>
        <w:t>ради на підставі рішення обласної ради</w:t>
      </w:r>
      <w:r w:rsidR="00343945" w:rsidRPr="00B22BA0">
        <w:rPr>
          <w:rStyle w:val="10pt"/>
          <w:rFonts w:eastAsia="Arial Unicode MS" w:hAnsi="Times New Roman"/>
          <w:color w:val="auto"/>
          <w:bdr w:val="none" w:sz="0" w:space="0" w:color="auto" w:frame="1"/>
          <w:lang w:val="uk-UA"/>
        </w:rPr>
        <w:t xml:space="preserve">. </w:t>
      </w:r>
    </w:p>
    <w:p w14:paraId="578974B2" w14:textId="77777777" w:rsidR="00AC06D8" w:rsidRPr="00B22BA0" w:rsidRDefault="00343945" w:rsidP="00E53D2C">
      <w:pPr>
        <w:pStyle w:val="cef1edeee2ede8e9f2e5eaf1f2"/>
        <w:tabs>
          <w:tab w:val="left" w:pos="851"/>
        </w:tabs>
        <w:ind w:left="0"/>
        <w:jc w:val="both"/>
        <w:rPr>
          <w:rStyle w:val="10pt"/>
          <w:rFonts w:eastAsia="Arial Unicode MS" w:hAnsi="Times New Roman"/>
          <w:color w:val="auto"/>
          <w:bdr w:val="none" w:sz="0" w:space="0" w:color="auto" w:frame="1"/>
          <w:lang w:val="uk-UA"/>
        </w:rPr>
      </w:pPr>
      <w:r w:rsidRPr="00B22BA0">
        <w:rPr>
          <w:rFonts w:hAnsi="Times New Roman"/>
          <w:color w:val="auto"/>
          <w:lang w:val="uk-UA"/>
        </w:rPr>
        <w:tab/>
      </w:r>
      <w:r w:rsidR="00E53D2C" w:rsidRPr="00B22BA0">
        <w:rPr>
          <w:rStyle w:val="10pt"/>
          <w:rFonts w:eastAsia="Arial Unicode MS"/>
          <w:color w:val="auto"/>
          <w:bdr w:val="none" w:sz="0" w:space="0" w:color="auto" w:frame="1"/>
          <w:lang w:val="uk-UA"/>
        </w:rPr>
        <w:t>На</w:t>
      </w:r>
      <w:r w:rsidR="00E53D2C" w:rsidRPr="00B22BA0">
        <w:rPr>
          <w:rStyle w:val="10pt"/>
          <w:rFonts w:eastAsia="Arial Unicode MS"/>
          <w:color w:val="auto"/>
          <w:bdr w:val="none" w:sz="0" w:space="0" w:color="auto" w:frame="1"/>
          <w:lang w:val="uk-UA"/>
        </w:rPr>
        <w:t xml:space="preserve"> </w:t>
      </w:r>
      <w:r w:rsidR="00E53D2C" w:rsidRPr="00B22BA0">
        <w:rPr>
          <w:rStyle w:val="10pt"/>
          <w:rFonts w:eastAsia="Arial Unicode MS"/>
          <w:color w:val="auto"/>
          <w:bdr w:val="none" w:sz="0" w:space="0" w:color="auto" w:frame="1"/>
          <w:lang w:val="uk-UA"/>
        </w:rPr>
        <w:t>підставі</w:t>
      </w:r>
      <w:r w:rsidR="00E53D2C" w:rsidRPr="00B22BA0">
        <w:rPr>
          <w:rStyle w:val="10pt"/>
          <w:rFonts w:eastAsia="Arial Unicode MS"/>
          <w:color w:val="auto"/>
          <w:bdr w:val="none" w:sz="0" w:space="0" w:color="auto" w:frame="1"/>
          <w:lang w:val="uk-UA"/>
        </w:rPr>
        <w:t xml:space="preserve"> </w:t>
      </w:r>
      <w:r w:rsidR="00E53D2C" w:rsidRPr="00B22BA0">
        <w:rPr>
          <w:rStyle w:val="10pt"/>
          <w:rFonts w:eastAsia="Arial Unicode MS"/>
          <w:color w:val="auto"/>
          <w:bdr w:val="none" w:sz="0" w:space="0" w:color="auto" w:frame="1"/>
          <w:lang w:val="uk-UA"/>
        </w:rPr>
        <w:t>рішення</w:t>
      </w:r>
      <w:r w:rsidR="00E53D2C" w:rsidRPr="00B22BA0">
        <w:rPr>
          <w:rStyle w:val="10pt"/>
          <w:rFonts w:eastAsia="Arial Unicode MS"/>
          <w:color w:val="auto"/>
          <w:bdr w:val="none" w:sz="0" w:space="0" w:color="auto" w:frame="1"/>
          <w:lang w:val="uk-UA"/>
        </w:rPr>
        <w:t xml:space="preserve"> </w:t>
      </w:r>
      <w:r w:rsidR="00E53D2C" w:rsidRPr="00B22BA0">
        <w:rPr>
          <w:rStyle w:val="10pt"/>
          <w:rFonts w:eastAsia="Arial Unicode MS"/>
          <w:color w:val="auto"/>
          <w:bdr w:val="none" w:sz="0" w:space="0" w:color="auto" w:frame="1"/>
          <w:lang w:val="uk-UA"/>
        </w:rPr>
        <w:t>Засновника</w:t>
      </w:r>
      <w:r w:rsidR="00E53D2C" w:rsidRPr="00B22BA0">
        <w:rPr>
          <w:rStyle w:val="10pt"/>
          <w:rFonts w:eastAsia="Arial Unicode MS"/>
          <w:color w:val="auto"/>
          <w:bdr w:val="none" w:sz="0" w:space="0" w:color="auto" w:frame="1"/>
          <w:lang w:val="uk-UA"/>
        </w:rPr>
        <w:t xml:space="preserve"> </w:t>
      </w:r>
      <w:r w:rsidR="00E53D2C" w:rsidRPr="00B22BA0">
        <w:rPr>
          <w:rStyle w:val="10pt"/>
          <w:rFonts w:eastAsia="Arial Unicode MS"/>
          <w:color w:val="auto"/>
          <w:bdr w:val="none" w:sz="0" w:space="0" w:color="auto" w:frame="1"/>
          <w:lang w:val="uk-UA"/>
        </w:rPr>
        <w:t>про</w:t>
      </w:r>
      <w:r w:rsidR="00E53D2C" w:rsidRPr="00B22BA0">
        <w:rPr>
          <w:rStyle w:val="10pt"/>
          <w:rFonts w:eastAsia="Arial Unicode MS"/>
          <w:color w:val="auto"/>
          <w:bdr w:val="none" w:sz="0" w:space="0" w:color="auto" w:frame="1"/>
          <w:lang w:val="uk-UA"/>
        </w:rPr>
        <w:t xml:space="preserve"> </w:t>
      </w:r>
      <w:r w:rsidR="00E53D2C" w:rsidRPr="00B22BA0">
        <w:rPr>
          <w:rStyle w:val="10pt"/>
          <w:rFonts w:eastAsia="Arial Unicode MS"/>
          <w:color w:val="auto"/>
          <w:bdr w:val="none" w:sz="0" w:space="0" w:color="auto" w:frame="1"/>
          <w:lang w:val="uk-UA"/>
        </w:rPr>
        <w:t>призначення</w:t>
      </w:r>
      <w:r w:rsidR="00E53D2C" w:rsidRPr="00B22BA0">
        <w:rPr>
          <w:rStyle w:val="10pt"/>
          <w:rFonts w:eastAsia="Arial Unicode MS"/>
          <w:color w:val="auto"/>
          <w:bdr w:val="none" w:sz="0" w:space="0" w:color="auto" w:frame="1"/>
          <w:lang w:val="uk-UA"/>
        </w:rPr>
        <w:t xml:space="preserve"> </w:t>
      </w:r>
      <w:r w:rsidR="00E53D2C" w:rsidRPr="00B22BA0">
        <w:rPr>
          <w:rStyle w:val="10pt"/>
          <w:rFonts w:eastAsia="Arial Unicode MS"/>
          <w:color w:val="auto"/>
          <w:bdr w:val="none" w:sz="0" w:space="0" w:color="auto" w:frame="1"/>
          <w:lang w:val="uk-UA"/>
        </w:rPr>
        <w:t>начальника</w:t>
      </w:r>
      <w:r w:rsidR="00E53D2C" w:rsidRPr="00B22BA0">
        <w:rPr>
          <w:rStyle w:val="10pt"/>
          <w:rFonts w:eastAsia="Arial Unicode MS"/>
          <w:color w:val="auto"/>
          <w:bdr w:val="none" w:sz="0" w:space="0" w:color="auto" w:frame="1"/>
          <w:lang w:val="uk-UA"/>
        </w:rPr>
        <w:t xml:space="preserve"> </w:t>
      </w:r>
      <w:r w:rsidR="00E53D2C" w:rsidRPr="00B22BA0">
        <w:rPr>
          <w:rStyle w:val="10pt"/>
          <w:rFonts w:eastAsia="Arial Unicode MS"/>
          <w:color w:val="auto"/>
          <w:bdr w:val="none" w:sz="0" w:space="0" w:color="auto" w:frame="1"/>
          <w:lang w:val="uk-UA"/>
        </w:rPr>
        <w:t>Управління</w:t>
      </w:r>
      <w:r w:rsidR="00E53D2C" w:rsidRPr="00B22BA0">
        <w:rPr>
          <w:rStyle w:val="10pt"/>
          <w:rFonts w:eastAsia="Arial Unicode MS"/>
          <w:color w:val="auto"/>
          <w:bdr w:val="none" w:sz="0" w:space="0" w:color="auto" w:frame="1"/>
          <w:lang w:val="uk-UA"/>
        </w:rPr>
        <w:t xml:space="preserve"> </w:t>
      </w:r>
      <w:r w:rsidR="00E53D2C" w:rsidRPr="00B22BA0">
        <w:rPr>
          <w:rStyle w:val="10pt"/>
          <w:rFonts w:eastAsia="Arial Unicode MS"/>
          <w:color w:val="auto"/>
          <w:bdr w:val="none" w:sz="0" w:space="0" w:color="auto" w:frame="1"/>
          <w:lang w:val="uk-UA"/>
        </w:rPr>
        <w:t>голова</w:t>
      </w:r>
      <w:r w:rsidR="00E53D2C" w:rsidRPr="00B22BA0">
        <w:rPr>
          <w:rStyle w:val="10pt"/>
          <w:rFonts w:eastAsia="Arial Unicode MS"/>
          <w:color w:val="auto"/>
          <w:bdr w:val="none" w:sz="0" w:space="0" w:color="auto" w:frame="1"/>
          <w:lang w:val="uk-UA"/>
        </w:rPr>
        <w:t xml:space="preserve"> </w:t>
      </w:r>
      <w:r w:rsidR="00E53D2C" w:rsidRPr="00B22BA0">
        <w:rPr>
          <w:rStyle w:val="10pt"/>
          <w:rFonts w:eastAsia="Arial Unicode MS"/>
          <w:color w:val="auto"/>
          <w:bdr w:val="none" w:sz="0" w:space="0" w:color="auto" w:frame="1"/>
          <w:lang w:val="uk-UA"/>
        </w:rPr>
        <w:t>Закарпатської</w:t>
      </w:r>
      <w:r w:rsidR="00E53D2C" w:rsidRPr="00B22BA0">
        <w:rPr>
          <w:rStyle w:val="10pt"/>
          <w:rFonts w:eastAsia="Arial Unicode MS"/>
          <w:color w:val="auto"/>
          <w:bdr w:val="none" w:sz="0" w:space="0" w:color="auto" w:frame="1"/>
          <w:lang w:val="uk-UA"/>
        </w:rPr>
        <w:t xml:space="preserve"> </w:t>
      </w:r>
      <w:r w:rsidR="00E53D2C" w:rsidRPr="00B22BA0">
        <w:rPr>
          <w:rStyle w:val="10pt"/>
          <w:rFonts w:eastAsia="Arial Unicode MS"/>
          <w:color w:val="auto"/>
          <w:bdr w:val="none" w:sz="0" w:space="0" w:color="auto" w:frame="1"/>
          <w:lang w:val="uk-UA"/>
        </w:rPr>
        <w:t>обласної</w:t>
      </w:r>
      <w:r w:rsidR="00E53D2C" w:rsidRPr="00B22BA0">
        <w:rPr>
          <w:rStyle w:val="10pt"/>
          <w:rFonts w:eastAsia="Arial Unicode MS"/>
          <w:color w:val="auto"/>
          <w:bdr w:val="none" w:sz="0" w:space="0" w:color="auto" w:frame="1"/>
          <w:lang w:val="uk-UA"/>
        </w:rPr>
        <w:t xml:space="preserve"> </w:t>
      </w:r>
      <w:r w:rsidR="00E53D2C" w:rsidRPr="00B22BA0">
        <w:rPr>
          <w:rStyle w:val="10pt"/>
          <w:rFonts w:eastAsia="Arial Unicode MS"/>
          <w:color w:val="auto"/>
          <w:bdr w:val="none" w:sz="0" w:space="0" w:color="auto" w:frame="1"/>
          <w:lang w:val="uk-UA"/>
        </w:rPr>
        <w:t>ради</w:t>
      </w:r>
      <w:r w:rsidR="00E53D2C" w:rsidRPr="00B22BA0">
        <w:rPr>
          <w:rStyle w:val="10pt"/>
          <w:rFonts w:eastAsia="Arial Unicode MS"/>
          <w:color w:val="auto"/>
          <w:bdr w:val="none" w:sz="0" w:space="0" w:color="auto" w:frame="1"/>
          <w:lang w:val="uk-UA"/>
        </w:rPr>
        <w:t xml:space="preserve"> </w:t>
      </w:r>
      <w:r w:rsidR="00E53D2C" w:rsidRPr="00B22BA0">
        <w:rPr>
          <w:rStyle w:val="10pt"/>
          <w:rFonts w:eastAsia="Arial Unicode MS"/>
          <w:color w:val="auto"/>
          <w:bdr w:val="none" w:sz="0" w:space="0" w:color="auto" w:frame="1"/>
          <w:lang w:val="uk-UA"/>
        </w:rPr>
        <w:t>укладає</w:t>
      </w:r>
      <w:r w:rsidR="00E53D2C" w:rsidRPr="00B22BA0">
        <w:rPr>
          <w:rStyle w:val="10pt"/>
          <w:rFonts w:eastAsia="Arial Unicode MS"/>
          <w:color w:val="auto"/>
          <w:bdr w:val="none" w:sz="0" w:space="0" w:color="auto" w:frame="1"/>
          <w:lang w:val="uk-UA"/>
        </w:rPr>
        <w:t xml:space="preserve"> </w:t>
      </w:r>
      <w:r w:rsidR="00E53D2C" w:rsidRPr="00B22BA0">
        <w:rPr>
          <w:rStyle w:val="10pt"/>
          <w:rFonts w:eastAsia="Arial Unicode MS"/>
          <w:color w:val="auto"/>
          <w:bdr w:val="none" w:sz="0" w:space="0" w:color="auto" w:frame="1"/>
          <w:lang w:val="uk-UA"/>
        </w:rPr>
        <w:t>з</w:t>
      </w:r>
      <w:r w:rsidR="00E53D2C" w:rsidRPr="00B22BA0">
        <w:rPr>
          <w:rStyle w:val="10pt"/>
          <w:rFonts w:eastAsia="Arial Unicode MS"/>
          <w:color w:val="auto"/>
          <w:bdr w:val="none" w:sz="0" w:space="0" w:color="auto" w:frame="1"/>
          <w:lang w:val="uk-UA"/>
        </w:rPr>
        <w:t xml:space="preserve"> </w:t>
      </w:r>
      <w:r w:rsidR="00E53D2C" w:rsidRPr="00B22BA0">
        <w:rPr>
          <w:rStyle w:val="10pt"/>
          <w:rFonts w:eastAsia="Arial Unicode MS"/>
          <w:color w:val="auto"/>
          <w:bdr w:val="none" w:sz="0" w:space="0" w:color="auto" w:frame="1"/>
          <w:lang w:val="uk-UA"/>
        </w:rPr>
        <w:t>ним</w:t>
      </w:r>
      <w:r w:rsidR="00E53D2C" w:rsidRPr="00B22BA0">
        <w:rPr>
          <w:rStyle w:val="10pt"/>
          <w:rFonts w:eastAsia="Arial Unicode MS"/>
          <w:color w:val="auto"/>
          <w:bdr w:val="none" w:sz="0" w:space="0" w:color="auto" w:frame="1"/>
          <w:lang w:val="uk-UA"/>
        </w:rPr>
        <w:t xml:space="preserve"> </w:t>
      </w:r>
      <w:r w:rsidR="00E53D2C" w:rsidRPr="00B22BA0">
        <w:rPr>
          <w:rStyle w:val="10pt"/>
          <w:rFonts w:eastAsia="Arial Unicode MS"/>
          <w:color w:val="auto"/>
          <w:bdr w:val="none" w:sz="0" w:space="0" w:color="auto" w:frame="1"/>
          <w:lang w:val="uk-UA"/>
        </w:rPr>
        <w:t>контракт</w:t>
      </w:r>
      <w:r w:rsidR="00E53D2C" w:rsidRPr="00B22BA0">
        <w:rPr>
          <w:rStyle w:val="10pt"/>
          <w:rFonts w:eastAsia="Arial Unicode MS"/>
          <w:color w:val="auto"/>
          <w:bdr w:val="none" w:sz="0" w:space="0" w:color="auto" w:frame="1"/>
          <w:lang w:val="uk-UA"/>
        </w:rPr>
        <w:t xml:space="preserve"> </w:t>
      </w:r>
      <w:r w:rsidR="00E53D2C" w:rsidRPr="00B22BA0">
        <w:rPr>
          <w:rStyle w:val="10pt"/>
          <w:rFonts w:eastAsia="Arial Unicode MS"/>
          <w:color w:val="auto"/>
          <w:bdr w:val="none" w:sz="0" w:space="0" w:color="auto" w:frame="1"/>
          <w:lang w:val="uk-UA"/>
        </w:rPr>
        <w:t>і</w:t>
      </w:r>
      <w:r w:rsidR="00E53D2C" w:rsidRPr="00B22BA0">
        <w:rPr>
          <w:rStyle w:val="10pt"/>
          <w:rFonts w:eastAsia="Arial Unicode MS"/>
          <w:color w:val="auto"/>
          <w:bdr w:val="none" w:sz="0" w:space="0" w:color="auto" w:frame="1"/>
          <w:lang w:val="uk-UA"/>
        </w:rPr>
        <w:t xml:space="preserve"> </w:t>
      </w:r>
      <w:r w:rsidR="00E53D2C" w:rsidRPr="00B22BA0">
        <w:rPr>
          <w:rStyle w:val="10pt"/>
          <w:rFonts w:eastAsia="Arial Unicode MS"/>
          <w:color w:val="auto"/>
          <w:bdr w:val="none" w:sz="0" w:space="0" w:color="auto" w:frame="1"/>
          <w:lang w:val="uk-UA"/>
        </w:rPr>
        <w:t>вносить</w:t>
      </w:r>
      <w:r w:rsidR="00E53D2C" w:rsidRPr="00B22BA0">
        <w:rPr>
          <w:rStyle w:val="10pt"/>
          <w:rFonts w:eastAsia="Arial Unicode MS"/>
          <w:color w:val="auto"/>
          <w:bdr w:val="none" w:sz="0" w:space="0" w:color="auto" w:frame="1"/>
          <w:lang w:val="uk-UA"/>
        </w:rPr>
        <w:t xml:space="preserve"> </w:t>
      </w:r>
      <w:r w:rsidR="00E53D2C" w:rsidRPr="00B22BA0">
        <w:rPr>
          <w:rStyle w:val="10pt"/>
          <w:rFonts w:eastAsia="Arial Unicode MS"/>
          <w:color w:val="auto"/>
          <w:bdr w:val="none" w:sz="0" w:space="0" w:color="auto" w:frame="1"/>
          <w:lang w:val="uk-UA"/>
        </w:rPr>
        <w:t>зміни</w:t>
      </w:r>
      <w:r w:rsidR="00E53D2C" w:rsidRPr="00B22BA0">
        <w:rPr>
          <w:rStyle w:val="10pt"/>
          <w:rFonts w:eastAsia="Arial Unicode MS"/>
          <w:color w:val="auto"/>
          <w:bdr w:val="none" w:sz="0" w:space="0" w:color="auto" w:frame="1"/>
          <w:lang w:val="uk-UA"/>
        </w:rPr>
        <w:t xml:space="preserve"> </w:t>
      </w:r>
      <w:r w:rsidR="00E53D2C" w:rsidRPr="00B22BA0">
        <w:rPr>
          <w:rStyle w:val="10pt"/>
          <w:rFonts w:eastAsia="Arial Unicode MS"/>
          <w:color w:val="auto"/>
          <w:bdr w:val="none" w:sz="0" w:space="0" w:color="auto" w:frame="1"/>
          <w:lang w:val="uk-UA"/>
        </w:rPr>
        <w:t>до</w:t>
      </w:r>
      <w:r w:rsidR="00E53D2C" w:rsidRPr="00B22BA0">
        <w:rPr>
          <w:rStyle w:val="10pt"/>
          <w:rFonts w:eastAsia="Arial Unicode MS"/>
          <w:color w:val="auto"/>
          <w:bdr w:val="none" w:sz="0" w:space="0" w:color="auto" w:frame="1"/>
          <w:lang w:val="uk-UA"/>
        </w:rPr>
        <w:t xml:space="preserve"> </w:t>
      </w:r>
      <w:r w:rsidR="00E53D2C" w:rsidRPr="00B22BA0">
        <w:rPr>
          <w:rStyle w:val="10pt"/>
          <w:rFonts w:eastAsia="Arial Unicode MS"/>
          <w:color w:val="auto"/>
          <w:bdr w:val="none" w:sz="0" w:space="0" w:color="auto" w:frame="1"/>
          <w:lang w:val="uk-UA"/>
        </w:rPr>
        <w:t>нього</w:t>
      </w:r>
      <w:r w:rsidR="00E53D2C" w:rsidRPr="00B22BA0">
        <w:rPr>
          <w:rStyle w:val="10pt"/>
          <w:rFonts w:eastAsia="Arial Unicode MS"/>
          <w:color w:val="auto"/>
          <w:bdr w:val="none" w:sz="0" w:space="0" w:color="auto" w:frame="1"/>
          <w:lang w:val="uk-UA"/>
        </w:rPr>
        <w:t xml:space="preserve">. </w:t>
      </w:r>
      <w:r w:rsidR="00E53D2C" w:rsidRPr="00B22BA0">
        <w:rPr>
          <w:rStyle w:val="10pt"/>
          <w:rFonts w:eastAsia="Arial Unicode MS"/>
          <w:color w:val="auto"/>
          <w:bdr w:val="none" w:sz="0" w:space="0" w:color="auto" w:frame="1"/>
          <w:lang w:val="uk-UA"/>
        </w:rPr>
        <w:t>Контрактом</w:t>
      </w:r>
      <w:r w:rsidR="00E53D2C" w:rsidRPr="00B22BA0">
        <w:rPr>
          <w:rStyle w:val="10pt"/>
          <w:rFonts w:eastAsia="Arial Unicode MS"/>
          <w:color w:val="auto"/>
          <w:bdr w:val="none" w:sz="0" w:space="0" w:color="auto" w:frame="1"/>
          <w:lang w:val="uk-UA"/>
        </w:rPr>
        <w:t xml:space="preserve"> </w:t>
      </w:r>
      <w:r w:rsidR="00E53D2C" w:rsidRPr="00B22BA0">
        <w:rPr>
          <w:rStyle w:val="10pt"/>
          <w:rFonts w:eastAsia="Arial Unicode MS"/>
          <w:color w:val="auto"/>
          <w:bdr w:val="none" w:sz="0" w:space="0" w:color="auto" w:frame="1"/>
          <w:lang w:val="uk-UA"/>
        </w:rPr>
        <w:t>начальника</w:t>
      </w:r>
      <w:r w:rsidR="00E53D2C" w:rsidRPr="00B22BA0">
        <w:rPr>
          <w:rStyle w:val="10pt"/>
          <w:rFonts w:eastAsia="Arial Unicode MS"/>
          <w:color w:val="auto"/>
          <w:bdr w:val="none" w:sz="0" w:space="0" w:color="auto" w:frame="1"/>
          <w:lang w:val="uk-UA"/>
        </w:rPr>
        <w:t xml:space="preserve"> </w:t>
      </w:r>
      <w:r w:rsidR="00E53D2C" w:rsidRPr="00B22BA0">
        <w:rPr>
          <w:rStyle w:val="10pt"/>
          <w:rFonts w:eastAsia="Arial Unicode MS"/>
          <w:color w:val="auto"/>
          <w:bdr w:val="none" w:sz="0" w:space="0" w:color="auto" w:frame="1"/>
          <w:lang w:val="uk-UA"/>
        </w:rPr>
        <w:t>Управління</w:t>
      </w:r>
      <w:r w:rsidR="00E53D2C" w:rsidRPr="00B22BA0">
        <w:rPr>
          <w:rStyle w:val="10pt"/>
          <w:rFonts w:eastAsia="Arial Unicode MS"/>
          <w:color w:val="auto"/>
          <w:bdr w:val="none" w:sz="0" w:space="0" w:color="auto" w:frame="1"/>
          <w:lang w:val="uk-UA"/>
        </w:rPr>
        <w:t xml:space="preserve"> </w:t>
      </w:r>
      <w:r w:rsidR="00E53D2C" w:rsidRPr="00B22BA0">
        <w:rPr>
          <w:rStyle w:val="10pt"/>
          <w:rFonts w:eastAsia="Arial Unicode MS"/>
          <w:color w:val="auto"/>
          <w:bdr w:val="none" w:sz="0" w:space="0" w:color="auto" w:frame="1"/>
          <w:lang w:val="uk-UA"/>
        </w:rPr>
        <w:t>встановлюються</w:t>
      </w:r>
      <w:r w:rsidR="00E53D2C" w:rsidRPr="00B22BA0">
        <w:rPr>
          <w:rStyle w:val="10pt"/>
          <w:rFonts w:eastAsia="Arial Unicode MS"/>
          <w:color w:val="auto"/>
          <w:bdr w:val="none" w:sz="0" w:space="0" w:color="auto" w:frame="1"/>
          <w:lang w:val="uk-UA"/>
        </w:rPr>
        <w:t xml:space="preserve"> </w:t>
      </w:r>
      <w:r w:rsidR="00E53D2C" w:rsidRPr="00B22BA0">
        <w:rPr>
          <w:rStyle w:val="10pt"/>
          <w:rFonts w:eastAsia="Arial Unicode MS"/>
          <w:color w:val="auto"/>
          <w:bdr w:val="none" w:sz="0" w:space="0" w:color="auto" w:frame="1"/>
          <w:lang w:val="uk-UA"/>
        </w:rPr>
        <w:t>умови</w:t>
      </w:r>
      <w:r w:rsidR="00E53D2C" w:rsidRPr="00B22BA0">
        <w:rPr>
          <w:rStyle w:val="10pt"/>
          <w:rFonts w:eastAsia="Arial Unicode MS"/>
          <w:color w:val="auto"/>
          <w:bdr w:val="none" w:sz="0" w:space="0" w:color="auto" w:frame="1"/>
          <w:lang w:val="uk-UA"/>
        </w:rPr>
        <w:t xml:space="preserve"> </w:t>
      </w:r>
      <w:r w:rsidR="00E53D2C" w:rsidRPr="00B22BA0">
        <w:rPr>
          <w:rStyle w:val="10pt"/>
          <w:rFonts w:eastAsia="Arial Unicode MS"/>
          <w:color w:val="auto"/>
          <w:bdr w:val="none" w:sz="0" w:space="0" w:color="auto" w:frame="1"/>
          <w:lang w:val="uk-UA"/>
        </w:rPr>
        <w:t>його</w:t>
      </w:r>
      <w:r w:rsidR="00E53D2C" w:rsidRPr="00B22BA0">
        <w:rPr>
          <w:rStyle w:val="10pt"/>
          <w:rFonts w:eastAsia="Arial Unicode MS"/>
          <w:color w:val="auto"/>
          <w:bdr w:val="none" w:sz="0" w:space="0" w:color="auto" w:frame="1"/>
          <w:lang w:val="uk-UA"/>
        </w:rPr>
        <w:t xml:space="preserve"> </w:t>
      </w:r>
      <w:r w:rsidR="00E53D2C" w:rsidRPr="00B22BA0">
        <w:rPr>
          <w:rStyle w:val="10pt"/>
          <w:rFonts w:eastAsia="Arial Unicode MS"/>
          <w:color w:val="auto"/>
          <w:bdr w:val="none" w:sz="0" w:space="0" w:color="auto" w:frame="1"/>
          <w:lang w:val="uk-UA"/>
        </w:rPr>
        <w:t>праці</w:t>
      </w:r>
      <w:r w:rsidR="00E53D2C" w:rsidRPr="00B22BA0">
        <w:rPr>
          <w:rStyle w:val="10pt"/>
          <w:rFonts w:eastAsia="Arial Unicode MS"/>
          <w:color w:val="auto"/>
          <w:bdr w:val="none" w:sz="0" w:space="0" w:color="auto" w:frame="1"/>
          <w:lang w:val="uk-UA"/>
        </w:rPr>
        <w:t xml:space="preserve">, </w:t>
      </w:r>
      <w:r w:rsidR="00E53D2C" w:rsidRPr="00B22BA0">
        <w:rPr>
          <w:rStyle w:val="10pt"/>
          <w:rFonts w:eastAsia="Arial Unicode MS"/>
          <w:color w:val="auto"/>
          <w:bdr w:val="none" w:sz="0" w:space="0" w:color="auto" w:frame="1"/>
          <w:lang w:val="uk-UA"/>
        </w:rPr>
        <w:t>гарантії</w:t>
      </w:r>
      <w:r w:rsidR="00E53D2C" w:rsidRPr="00B22BA0">
        <w:rPr>
          <w:rStyle w:val="10pt"/>
          <w:rFonts w:eastAsia="Arial Unicode MS"/>
          <w:color w:val="auto"/>
          <w:bdr w:val="none" w:sz="0" w:space="0" w:color="auto" w:frame="1"/>
          <w:lang w:val="uk-UA"/>
        </w:rPr>
        <w:t xml:space="preserve"> </w:t>
      </w:r>
      <w:r w:rsidR="00E53D2C" w:rsidRPr="00B22BA0">
        <w:rPr>
          <w:rStyle w:val="10pt"/>
          <w:rFonts w:eastAsia="Arial Unicode MS"/>
          <w:color w:val="auto"/>
          <w:bdr w:val="none" w:sz="0" w:space="0" w:color="auto" w:frame="1"/>
          <w:lang w:val="uk-UA"/>
        </w:rPr>
        <w:t>правової</w:t>
      </w:r>
      <w:r w:rsidR="00E53D2C" w:rsidRPr="00B22BA0">
        <w:rPr>
          <w:rStyle w:val="10pt"/>
          <w:rFonts w:eastAsia="Arial Unicode MS"/>
          <w:color w:val="auto"/>
          <w:bdr w:val="none" w:sz="0" w:space="0" w:color="auto" w:frame="1"/>
          <w:lang w:val="uk-UA"/>
        </w:rPr>
        <w:t xml:space="preserve"> </w:t>
      </w:r>
      <w:r w:rsidR="00E53D2C" w:rsidRPr="00B22BA0">
        <w:rPr>
          <w:rStyle w:val="10pt"/>
          <w:rFonts w:eastAsia="Arial Unicode MS"/>
          <w:color w:val="auto"/>
          <w:bdr w:val="none" w:sz="0" w:space="0" w:color="auto" w:frame="1"/>
          <w:lang w:val="uk-UA"/>
        </w:rPr>
        <w:t>та</w:t>
      </w:r>
      <w:r w:rsidR="00E53D2C" w:rsidRPr="00B22BA0">
        <w:rPr>
          <w:rStyle w:val="10pt"/>
          <w:rFonts w:eastAsia="Arial Unicode MS"/>
          <w:color w:val="auto"/>
          <w:bdr w:val="none" w:sz="0" w:space="0" w:color="auto" w:frame="1"/>
          <w:lang w:val="uk-UA"/>
        </w:rPr>
        <w:t xml:space="preserve"> </w:t>
      </w:r>
      <w:r w:rsidR="00E53D2C" w:rsidRPr="00B22BA0">
        <w:rPr>
          <w:rStyle w:val="10pt"/>
          <w:rFonts w:eastAsia="Arial Unicode MS"/>
          <w:color w:val="auto"/>
          <w:bdr w:val="none" w:sz="0" w:space="0" w:color="auto" w:frame="1"/>
          <w:lang w:val="uk-UA"/>
        </w:rPr>
        <w:t>соціальної</w:t>
      </w:r>
      <w:r w:rsidR="00E53D2C" w:rsidRPr="00B22BA0">
        <w:rPr>
          <w:rStyle w:val="10pt"/>
          <w:rFonts w:eastAsia="Arial Unicode MS"/>
          <w:color w:val="auto"/>
          <w:bdr w:val="none" w:sz="0" w:space="0" w:color="auto" w:frame="1"/>
          <w:lang w:val="uk-UA"/>
        </w:rPr>
        <w:t xml:space="preserve"> </w:t>
      </w:r>
      <w:r w:rsidR="00E53D2C" w:rsidRPr="00B22BA0">
        <w:rPr>
          <w:rStyle w:val="10pt"/>
          <w:rFonts w:eastAsia="Arial Unicode MS"/>
          <w:color w:val="auto"/>
          <w:bdr w:val="none" w:sz="0" w:space="0" w:color="auto" w:frame="1"/>
          <w:lang w:val="uk-UA"/>
        </w:rPr>
        <w:t>захищеності</w:t>
      </w:r>
      <w:r w:rsidR="00E53D2C" w:rsidRPr="00B22BA0">
        <w:rPr>
          <w:rStyle w:val="10pt"/>
          <w:rFonts w:eastAsia="Arial Unicode MS"/>
          <w:color w:val="auto"/>
          <w:bdr w:val="none" w:sz="0" w:space="0" w:color="auto" w:frame="1"/>
          <w:lang w:val="uk-UA"/>
        </w:rPr>
        <w:t>.</w:t>
      </w:r>
    </w:p>
    <w:p w14:paraId="4F4EA2DC" w14:textId="77777777" w:rsidR="00AC06D8" w:rsidRPr="00B22BA0" w:rsidRDefault="00560F78" w:rsidP="008026BA">
      <w:pPr>
        <w:pStyle w:val="cef1edeee2ede8e9f2e5eaf1f2"/>
        <w:numPr>
          <w:ilvl w:val="1"/>
          <w:numId w:val="14"/>
        </w:numPr>
        <w:tabs>
          <w:tab w:val="left" w:pos="851"/>
        </w:tabs>
        <w:ind w:left="0" w:firstLine="567"/>
        <w:jc w:val="both"/>
        <w:rPr>
          <w:rFonts w:hAnsi="Times New Roman"/>
          <w:color w:val="auto"/>
          <w:lang w:val="uk-UA"/>
        </w:rPr>
      </w:pPr>
      <w:r w:rsidRPr="00B22BA0">
        <w:rPr>
          <w:rFonts w:hAnsi="Times New Roman"/>
          <w:color w:val="auto"/>
          <w:lang w:val="uk-UA"/>
        </w:rPr>
        <w:t>Начальник управління</w:t>
      </w:r>
      <w:r w:rsidRPr="00B22BA0">
        <w:rPr>
          <w:rStyle w:val="10pt"/>
          <w:rFonts w:eastAsia="Arial Unicode MS"/>
          <w:color w:val="auto"/>
          <w:bdr w:val="none" w:sz="0" w:space="0" w:color="auto" w:frame="1"/>
          <w:lang w:val="uk-UA"/>
        </w:rPr>
        <w:t xml:space="preserve"> </w:t>
      </w:r>
      <w:r w:rsidRPr="00B22BA0">
        <w:rPr>
          <w:rStyle w:val="10pt"/>
          <w:rFonts w:eastAsia="Arial Unicode MS"/>
          <w:color w:val="auto"/>
          <w:bdr w:val="none" w:sz="0" w:space="0" w:color="auto" w:frame="1"/>
          <w:lang w:val="uk-UA"/>
        </w:rPr>
        <w:t>б</w:t>
      </w:r>
      <w:r w:rsidRPr="00B22BA0">
        <w:rPr>
          <w:rFonts w:hAnsi="Times New Roman"/>
          <w:color w:val="auto"/>
          <w:lang w:val="uk-UA"/>
        </w:rPr>
        <w:t>езпосередньо підпорядковується Наглядовій раді, є підконтрольним та підзвітним їй та Засновнику, несе персональну відповідальність за виконання покладених на Управління завдань і функцій</w:t>
      </w:r>
      <w:r w:rsidR="00AC06D8" w:rsidRPr="00B22BA0">
        <w:rPr>
          <w:rFonts w:hAnsi="Times New Roman"/>
          <w:color w:val="auto"/>
          <w:lang w:val="uk-UA"/>
        </w:rPr>
        <w:t>.</w:t>
      </w:r>
    </w:p>
    <w:p w14:paraId="16CAB5BB" w14:textId="77777777" w:rsidR="00AC06D8" w:rsidRPr="00B22BA0" w:rsidRDefault="006E3299" w:rsidP="00B40C32">
      <w:pPr>
        <w:pStyle w:val="cef1edeee2ede8e9f2e5eaf1f2"/>
        <w:tabs>
          <w:tab w:val="left" w:pos="709"/>
        </w:tabs>
        <w:ind w:left="0"/>
        <w:jc w:val="both"/>
        <w:rPr>
          <w:rFonts w:hAnsi="Times New Roman"/>
          <w:color w:val="auto"/>
          <w:lang w:val="uk-UA" w:eastAsia="uk-UA" w:bidi="uk-UA"/>
        </w:rPr>
      </w:pPr>
      <w:r w:rsidRPr="00B22BA0">
        <w:rPr>
          <w:rFonts w:hAnsi="Times New Roman"/>
          <w:color w:val="auto"/>
          <w:lang w:val="uk-UA" w:eastAsia="uk-UA" w:bidi="uk-UA"/>
        </w:rPr>
        <w:tab/>
      </w:r>
      <w:r w:rsidR="00560F78" w:rsidRPr="00B22BA0">
        <w:rPr>
          <w:rFonts w:hAnsi="Times New Roman"/>
          <w:color w:val="auto"/>
          <w:lang w:val="uk-UA" w:eastAsia="uk-UA" w:bidi="uk-UA"/>
        </w:rPr>
        <w:t>Начальник Управління погоджує з головою Наглядової ради час і порядок використання відпусток, а також довготермінові (понад 5 днів) відрядження та відрядження за кордон</w:t>
      </w:r>
      <w:r w:rsidR="00AC06D8" w:rsidRPr="00B22BA0">
        <w:rPr>
          <w:rFonts w:hAnsi="Times New Roman"/>
          <w:color w:val="auto"/>
          <w:lang w:val="uk-UA" w:eastAsia="uk-UA" w:bidi="uk-UA"/>
        </w:rPr>
        <w:t>.</w:t>
      </w:r>
    </w:p>
    <w:p w14:paraId="79AA784F" w14:textId="77777777" w:rsidR="00AC06D8" w:rsidRPr="007D332E" w:rsidRDefault="006E3299" w:rsidP="00B40C32">
      <w:pPr>
        <w:pStyle w:val="cef1edeee2ede8e9f2e5eaf1f2"/>
        <w:ind w:left="0"/>
        <w:jc w:val="both"/>
        <w:rPr>
          <w:rFonts w:hAnsi="Times New Roman"/>
          <w:color w:val="auto"/>
          <w:lang w:val="uk-UA" w:eastAsia="uk-UA" w:bidi="uk-UA"/>
        </w:rPr>
      </w:pPr>
      <w:r w:rsidRPr="00B22BA0">
        <w:rPr>
          <w:rFonts w:hAnsi="Times New Roman"/>
          <w:color w:val="auto"/>
          <w:lang w:val="uk-UA" w:eastAsia="uk-UA" w:bidi="uk-UA"/>
        </w:rPr>
        <w:tab/>
      </w:r>
      <w:r w:rsidR="00560F78" w:rsidRPr="00B22BA0">
        <w:rPr>
          <w:rFonts w:hAnsi="Times New Roman"/>
        </w:rPr>
        <w:t>У разі відсутності начальника Управління, його обов’язки виконує відповідальна особа з числа працівників Управління відповідно до посадових інструкцій за погодженням з головою Наглядовою радою.</w:t>
      </w:r>
    </w:p>
    <w:p w14:paraId="1BD66371" w14:textId="77777777" w:rsidR="00BF3BE7" w:rsidRPr="007D332E" w:rsidRDefault="00D12645" w:rsidP="00BF3BE7">
      <w:pPr>
        <w:pStyle w:val="cef1edeee2ede8e9f2e5eaf1f2"/>
        <w:numPr>
          <w:ilvl w:val="1"/>
          <w:numId w:val="14"/>
        </w:numPr>
        <w:tabs>
          <w:tab w:val="left" w:pos="851"/>
        </w:tabs>
        <w:ind w:left="0" w:firstLine="709"/>
        <w:jc w:val="both"/>
        <w:rPr>
          <w:rFonts w:hAnsi="Times New Roman"/>
          <w:color w:val="auto"/>
          <w:lang w:val="uk-UA"/>
        </w:rPr>
      </w:pPr>
      <w:r w:rsidRPr="007D332E">
        <w:rPr>
          <w:rFonts w:hAnsi="Times New Roman"/>
          <w:color w:val="auto"/>
          <w:lang w:val="uk-UA"/>
        </w:rPr>
        <w:t>Начальник У</w:t>
      </w:r>
      <w:r w:rsidR="00AC06D8" w:rsidRPr="007D332E">
        <w:rPr>
          <w:rFonts w:hAnsi="Times New Roman"/>
          <w:color w:val="auto"/>
          <w:lang w:val="uk-UA"/>
        </w:rPr>
        <w:t>правління:</w:t>
      </w:r>
    </w:p>
    <w:p w14:paraId="0AB19988" w14:textId="77777777" w:rsidR="00BF3BE7" w:rsidRPr="007D332E" w:rsidRDefault="00BF3BE7" w:rsidP="00BF3BE7">
      <w:pPr>
        <w:pStyle w:val="cef1edeee2ede8e9f2e5eaf1f2"/>
        <w:tabs>
          <w:tab w:val="left" w:pos="709"/>
        </w:tabs>
        <w:ind w:left="0"/>
        <w:jc w:val="both"/>
        <w:rPr>
          <w:rFonts w:hAnsi="Times New Roman"/>
          <w:color w:val="auto"/>
          <w:lang w:val="uk-UA"/>
        </w:rPr>
      </w:pPr>
      <w:r w:rsidRPr="007D332E">
        <w:rPr>
          <w:rFonts w:hAnsi="Times New Roman"/>
          <w:color w:val="auto"/>
          <w:lang w:val="uk-UA"/>
        </w:rPr>
        <w:tab/>
        <w:t xml:space="preserve">- </w:t>
      </w:r>
      <w:r w:rsidR="00AC06D8" w:rsidRPr="007D332E">
        <w:rPr>
          <w:rFonts w:hAnsi="Times New Roman"/>
          <w:color w:val="auto"/>
          <w:lang w:val="uk-UA"/>
        </w:rPr>
        <w:t>діє без довіреності від імені Управління, представляє його в усіх органах державної влади, органах місцевого самоврядування, підприємствах, установах, організаціях незалежно від форми власності, підпорядкування та галузевої належності, у взаємовідносинах з юридичними та фізичними особами</w:t>
      </w:r>
      <w:r w:rsidR="00E352F6" w:rsidRPr="007D332E">
        <w:rPr>
          <w:rFonts w:hAnsi="Times New Roman"/>
          <w:color w:val="auto"/>
          <w:lang w:val="uk-UA"/>
        </w:rPr>
        <w:t>,</w:t>
      </w:r>
      <w:r w:rsidR="003D7805" w:rsidRPr="007D332E">
        <w:rPr>
          <w:rFonts w:hAnsi="Times New Roman"/>
          <w:color w:val="auto"/>
          <w:lang w:val="uk-UA"/>
        </w:rPr>
        <w:t xml:space="preserve"> представляє інтереси Управління</w:t>
      </w:r>
      <w:r w:rsidR="00E352F6" w:rsidRPr="007D332E">
        <w:rPr>
          <w:rFonts w:hAnsi="Times New Roman"/>
          <w:color w:val="auto"/>
          <w:lang w:val="uk-UA"/>
        </w:rPr>
        <w:t xml:space="preserve"> в судах усіх інстанцій з усіма процесуальними правами</w:t>
      </w:r>
      <w:r w:rsidR="00B40C32" w:rsidRPr="007D332E">
        <w:rPr>
          <w:rFonts w:hAnsi="Times New Roman"/>
          <w:color w:val="auto"/>
          <w:lang w:val="uk-UA"/>
        </w:rPr>
        <w:t>,</w:t>
      </w:r>
      <w:r w:rsidR="00E352F6" w:rsidRPr="007D332E">
        <w:rPr>
          <w:rFonts w:hAnsi="Times New Roman"/>
          <w:color w:val="auto"/>
          <w:lang w:val="uk-UA"/>
        </w:rPr>
        <w:t xml:space="preserve"> передбаченими</w:t>
      </w:r>
      <w:r w:rsidR="00343945" w:rsidRPr="007D332E">
        <w:rPr>
          <w:rFonts w:hAnsi="Times New Roman"/>
          <w:color w:val="auto"/>
          <w:lang w:val="uk-UA"/>
        </w:rPr>
        <w:t xml:space="preserve"> </w:t>
      </w:r>
      <w:r w:rsidR="00E352F6" w:rsidRPr="007D332E">
        <w:rPr>
          <w:rFonts w:hAnsi="Times New Roman"/>
          <w:color w:val="auto"/>
          <w:lang w:val="uk-UA"/>
        </w:rPr>
        <w:t>законодавством</w:t>
      </w:r>
      <w:r w:rsidR="00AC06D8" w:rsidRPr="007D332E">
        <w:rPr>
          <w:rFonts w:hAnsi="Times New Roman"/>
          <w:color w:val="auto"/>
          <w:lang w:val="uk-UA"/>
        </w:rPr>
        <w:t>;</w:t>
      </w:r>
    </w:p>
    <w:p w14:paraId="5A5BA1B7" w14:textId="77777777" w:rsidR="00BF3BE7" w:rsidRPr="007D332E" w:rsidRDefault="00BF3BE7" w:rsidP="00BF3BE7">
      <w:pPr>
        <w:pStyle w:val="cef1edeee2ede8e9f2e5eaf1f2"/>
        <w:tabs>
          <w:tab w:val="left" w:pos="709"/>
        </w:tabs>
        <w:ind w:left="0"/>
        <w:jc w:val="both"/>
        <w:rPr>
          <w:rFonts w:hAnsi="Times New Roman"/>
          <w:color w:val="auto"/>
          <w:lang w:val="uk-UA"/>
        </w:rPr>
      </w:pPr>
      <w:r w:rsidRPr="007D332E">
        <w:rPr>
          <w:rFonts w:hAnsi="Times New Roman"/>
          <w:color w:val="auto"/>
          <w:lang w:val="uk-UA"/>
        </w:rPr>
        <w:tab/>
        <w:t xml:space="preserve">- </w:t>
      </w:r>
      <w:r w:rsidR="002270B1" w:rsidRPr="007D332E">
        <w:rPr>
          <w:rFonts w:hAnsi="Times New Roman"/>
          <w:color w:val="auto"/>
          <w:lang w:val="uk-UA"/>
        </w:rPr>
        <w:t xml:space="preserve">є повноважним представником Управління під час реалізації повноважень, функцій, виконання обов’язків Управління, передбачених законами, іншими нормативно-правовими актами і </w:t>
      </w:r>
      <w:r w:rsidR="00FE59C8" w:rsidRPr="007D332E">
        <w:rPr>
          <w:rFonts w:hAnsi="Times New Roman"/>
          <w:color w:val="auto"/>
          <w:lang w:val="uk-UA"/>
        </w:rPr>
        <w:t xml:space="preserve">цим </w:t>
      </w:r>
      <w:r w:rsidR="002270B1" w:rsidRPr="007D332E">
        <w:rPr>
          <w:rFonts w:hAnsi="Times New Roman"/>
          <w:color w:val="auto"/>
          <w:lang w:val="uk-UA"/>
        </w:rPr>
        <w:t>Положенням;</w:t>
      </w:r>
    </w:p>
    <w:p w14:paraId="0857C2E0" w14:textId="77777777" w:rsidR="00BF3BE7" w:rsidRPr="007D332E" w:rsidRDefault="00BF3BE7" w:rsidP="00BF3BE7">
      <w:pPr>
        <w:pStyle w:val="cef1edeee2ede8e9f2e5eaf1f2"/>
        <w:tabs>
          <w:tab w:val="left" w:pos="709"/>
        </w:tabs>
        <w:ind w:left="0"/>
        <w:jc w:val="both"/>
        <w:rPr>
          <w:rFonts w:hAnsi="Times New Roman"/>
          <w:color w:val="auto"/>
          <w:lang w:val="uk-UA"/>
        </w:rPr>
      </w:pPr>
      <w:r w:rsidRPr="007D332E">
        <w:rPr>
          <w:rFonts w:hAnsi="Times New Roman"/>
          <w:color w:val="auto"/>
          <w:lang w:val="uk-UA"/>
        </w:rPr>
        <w:tab/>
        <w:t xml:space="preserve">- </w:t>
      </w:r>
      <w:r w:rsidR="0021570F" w:rsidRPr="007D332E">
        <w:rPr>
          <w:rFonts w:hAnsi="Times New Roman"/>
          <w:color w:val="auto"/>
          <w:lang w:val="uk-UA"/>
        </w:rPr>
        <w:t>призначає шляхом видання відповідного наказу з числа працівників Управління осіб</w:t>
      </w:r>
      <w:r w:rsidR="00B40C32" w:rsidRPr="007D332E">
        <w:rPr>
          <w:rFonts w:hAnsi="Times New Roman"/>
          <w:color w:val="auto"/>
          <w:lang w:val="uk-UA"/>
        </w:rPr>
        <w:t>,</w:t>
      </w:r>
      <w:r w:rsidR="0021570F" w:rsidRPr="007D332E">
        <w:rPr>
          <w:rFonts w:hAnsi="Times New Roman"/>
          <w:color w:val="auto"/>
          <w:lang w:val="uk-UA"/>
        </w:rPr>
        <w:t xml:space="preserve"> уповноважених діяти від імені </w:t>
      </w:r>
      <w:r w:rsidR="00FE59C8" w:rsidRPr="007D332E">
        <w:rPr>
          <w:rFonts w:hAnsi="Times New Roman"/>
          <w:color w:val="auto"/>
          <w:lang w:val="uk-UA"/>
        </w:rPr>
        <w:t>У</w:t>
      </w:r>
      <w:r w:rsidR="0021570F" w:rsidRPr="007D332E">
        <w:rPr>
          <w:rFonts w:hAnsi="Times New Roman"/>
          <w:color w:val="auto"/>
          <w:lang w:val="uk-UA"/>
        </w:rPr>
        <w:t>правління в судах усіх інстанцій з усіма процесуальними правами</w:t>
      </w:r>
      <w:r w:rsidR="00B40C32" w:rsidRPr="007D332E">
        <w:rPr>
          <w:rFonts w:hAnsi="Times New Roman"/>
          <w:color w:val="auto"/>
          <w:lang w:val="uk-UA"/>
        </w:rPr>
        <w:t>,</w:t>
      </w:r>
      <w:r w:rsidR="0021570F" w:rsidRPr="007D332E">
        <w:rPr>
          <w:rFonts w:hAnsi="Times New Roman"/>
          <w:color w:val="auto"/>
          <w:lang w:val="uk-UA"/>
        </w:rPr>
        <w:t xml:space="preserve"> передбаченими законодавством, окрім обмежень</w:t>
      </w:r>
      <w:r w:rsidR="00FE59C8" w:rsidRPr="007D332E">
        <w:rPr>
          <w:rFonts w:hAnsi="Times New Roman"/>
          <w:color w:val="auto"/>
          <w:lang w:val="uk-UA"/>
        </w:rPr>
        <w:t>,</w:t>
      </w:r>
      <w:r w:rsidR="0021570F" w:rsidRPr="007D332E">
        <w:rPr>
          <w:rFonts w:hAnsi="Times New Roman"/>
          <w:color w:val="auto"/>
          <w:lang w:val="uk-UA"/>
        </w:rPr>
        <w:t xml:space="preserve"> передбачених </w:t>
      </w:r>
      <w:r w:rsidR="000717CD" w:rsidRPr="007D332E">
        <w:rPr>
          <w:rFonts w:hAnsi="Times New Roman"/>
          <w:color w:val="auto"/>
          <w:lang w:val="uk-UA"/>
        </w:rPr>
        <w:t xml:space="preserve">відповідним </w:t>
      </w:r>
      <w:r w:rsidR="0021570F" w:rsidRPr="007D332E">
        <w:rPr>
          <w:rFonts w:hAnsi="Times New Roman"/>
          <w:color w:val="auto"/>
          <w:lang w:val="uk-UA"/>
        </w:rPr>
        <w:t>наказом;</w:t>
      </w:r>
    </w:p>
    <w:p w14:paraId="29DBB33D" w14:textId="77777777" w:rsidR="00BF3BE7" w:rsidRPr="007D332E" w:rsidRDefault="00BF3BE7" w:rsidP="00BF3BE7">
      <w:pPr>
        <w:pStyle w:val="cef1edeee2ede8e9f2e5eaf1f2"/>
        <w:tabs>
          <w:tab w:val="left" w:pos="709"/>
        </w:tabs>
        <w:ind w:left="0"/>
        <w:jc w:val="both"/>
        <w:rPr>
          <w:rFonts w:hAnsi="Times New Roman"/>
          <w:color w:val="auto"/>
          <w:lang w:val="uk-UA"/>
        </w:rPr>
      </w:pPr>
      <w:r w:rsidRPr="007D332E">
        <w:rPr>
          <w:rFonts w:hAnsi="Times New Roman"/>
          <w:color w:val="auto"/>
          <w:lang w:val="uk-UA"/>
        </w:rPr>
        <w:tab/>
        <w:t xml:space="preserve">- </w:t>
      </w:r>
      <w:r w:rsidR="003B2755" w:rsidRPr="007D332E">
        <w:rPr>
          <w:rStyle w:val="FontStyle13"/>
          <w:color w:val="auto"/>
          <w:sz w:val="28"/>
          <w:szCs w:val="28"/>
          <w:lang w:val="uk-UA"/>
        </w:rPr>
        <w:t xml:space="preserve">самостійно вирішує питання поточної діяльності Управління, за винятком тих, що віднесені цим </w:t>
      </w:r>
      <w:r w:rsidR="005E6434" w:rsidRPr="007D332E">
        <w:rPr>
          <w:rStyle w:val="FontStyle13"/>
          <w:color w:val="auto"/>
          <w:sz w:val="28"/>
          <w:szCs w:val="28"/>
          <w:lang w:val="uk-UA"/>
        </w:rPr>
        <w:t>Положенням</w:t>
      </w:r>
      <w:r w:rsidR="00343945" w:rsidRPr="007D332E">
        <w:rPr>
          <w:rStyle w:val="FontStyle13"/>
          <w:color w:val="auto"/>
          <w:sz w:val="28"/>
          <w:szCs w:val="28"/>
          <w:lang w:val="uk-UA"/>
        </w:rPr>
        <w:t xml:space="preserve"> </w:t>
      </w:r>
      <w:r w:rsidR="000545A0" w:rsidRPr="007D332E">
        <w:rPr>
          <w:rStyle w:val="FontStyle13"/>
          <w:color w:val="auto"/>
          <w:sz w:val="28"/>
          <w:szCs w:val="28"/>
          <w:lang w:val="uk-UA"/>
        </w:rPr>
        <w:t>та</w:t>
      </w:r>
      <w:r w:rsidR="003B2755" w:rsidRPr="007D332E">
        <w:rPr>
          <w:rStyle w:val="FontStyle13"/>
          <w:color w:val="auto"/>
          <w:sz w:val="28"/>
          <w:szCs w:val="28"/>
          <w:lang w:val="uk-UA"/>
        </w:rPr>
        <w:t xml:space="preserve"> іншими рішеннями до </w:t>
      </w:r>
      <w:r w:rsidR="002270B1" w:rsidRPr="007D332E">
        <w:rPr>
          <w:rStyle w:val="FontStyle13"/>
          <w:color w:val="auto"/>
          <w:sz w:val="28"/>
          <w:szCs w:val="28"/>
          <w:lang w:val="uk-UA"/>
        </w:rPr>
        <w:t xml:space="preserve">виключної </w:t>
      </w:r>
      <w:r w:rsidR="003B2755" w:rsidRPr="007D332E">
        <w:rPr>
          <w:rStyle w:val="FontStyle13"/>
          <w:color w:val="auto"/>
          <w:sz w:val="28"/>
          <w:szCs w:val="28"/>
          <w:lang w:val="uk-UA"/>
        </w:rPr>
        <w:t xml:space="preserve">компетенції </w:t>
      </w:r>
      <w:r w:rsidR="003B2755" w:rsidRPr="007D332E">
        <w:rPr>
          <w:rFonts w:hAnsi="Times New Roman"/>
          <w:color w:val="auto"/>
          <w:lang w:val="uk-UA"/>
        </w:rPr>
        <w:t>Засновника та Наглядової ради;</w:t>
      </w:r>
    </w:p>
    <w:p w14:paraId="6C77F6E9" w14:textId="77777777" w:rsidR="00BF3BE7" w:rsidRPr="007D332E" w:rsidRDefault="00BF3BE7" w:rsidP="00BF3BE7">
      <w:pPr>
        <w:pStyle w:val="cef1edeee2ede8e9f2e5eaf1f2"/>
        <w:tabs>
          <w:tab w:val="left" w:pos="709"/>
        </w:tabs>
        <w:ind w:left="0"/>
        <w:jc w:val="both"/>
        <w:rPr>
          <w:rFonts w:hAnsi="Times New Roman"/>
          <w:color w:val="auto"/>
          <w:lang w:val="uk-UA"/>
        </w:rPr>
      </w:pPr>
      <w:r w:rsidRPr="007D332E">
        <w:rPr>
          <w:rFonts w:hAnsi="Times New Roman"/>
          <w:color w:val="auto"/>
          <w:lang w:val="uk-UA"/>
        </w:rPr>
        <w:tab/>
        <w:t xml:space="preserve">- </w:t>
      </w:r>
      <w:r w:rsidR="00AC06D8" w:rsidRPr="007D332E">
        <w:rPr>
          <w:rFonts w:hAnsi="Times New Roman"/>
          <w:color w:val="auto"/>
          <w:lang w:val="uk-UA"/>
        </w:rPr>
        <w:t>розпоряджається коштами та майном Управління відповідно до чинного законодавства України та цього Положення;</w:t>
      </w:r>
    </w:p>
    <w:p w14:paraId="51483AFC" w14:textId="77777777" w:rsidR="00BF3BE7" w:rsidRPr="007D332E" w:rsidRDefault="00BF3BE7" w:rsidP="00BF3BE7">
      <w:pPr>
        <w:pStyle w:val="cef1edeee2ede8e9f2e5eaf1f2"/>
        <w:tabs>
          <w:tab w:val="left" w:pos="709"/>
        </w:tabs>
        <w:ind w:left="0"/>
        <w:jc w:val="both"/>
        <w:rPr>
          <w:rFonts w:hAnsi="Times New Roman"/>
          <w:color w:val="auto"/>
          <w:lang w:val="uk-UA"/>
        </w:rPr>
      </w:pPr>
      <w:r w:rsidRPr="007D332E">
        <w:rPr>
          <w:rFonts w:hAnsi="Times New Roman"/>
          <w:color w:val="auto"/>
          <w:lang w:val="uk-UA"/>
        </w:rPr>
        <w:tab/>
        <w:t xml:space="preserve">- </w:t>
      </w:r>
      <w:r w:rsidR="00AC06D8" w:rsidRPr="007D332E">
        <w:rPr>
          <w:rFonts w:hAnsi="Times New Roman"/>
          <w:color w:val="auto"/>
          <w:lang w:val="uk-UA"/>
        </w:rPr>
        <w:t>укладає договори,</w:t>
      </w:r>
      <w:r w:rsidR="002270B1" w:rsidRPr="007D332E">
        <w:rPr>
          <w:rFonts w:hAnsi="Times New Roman"/>
          <w:color w:val="auto"/>
          <w:lang w:val="uk-UA"/>
        </w:rPr>
        <w:t xml:space="preserve"> угоди,</w:t>
      </w:r>
      <w:r w:rsidR="00AC06D8" w:rsidRPr="007D332E">
        <w:rPr>
          <w:rFonts w:hAnsi="Times New Roman"/>
          <w:color w:val="auto"/>
          <w:lang w:val="uk-UA"/>
        </w:rPr>
        <w:t xml:space="preserve"> видає</w:t>
      </w:r>
      <w:r w:rsidR="00BD6ED9" w:rsidRPr="007D332E">
        <w:rPr>
          <w:rFonts w:hAnsi="Times New Roman"/>
          <w:color w:val="auto"/>
          <w:lang w:val="uk-UA"/>
        </w:rPr>
        <w:t xml:space="preserve"> доручення</w:t>
      </w:r>
      <w:r w:rsidR="002270B1" w:rsidRPr="007D332E">
        <w:rPr>
          <w:rFonts w:hAnsi="Times New Roman"/>
          <w:color w:val="auto"/>
          <w:lang w:val="uk-UA"/>
        </w:rPr>
        <w:t xml:space="preserve"> та довіреності</w:t>
      </w:r>
      <w:r w:rsidR="00BD6ED9" w:rsidRPr="007D332E">
        <w:rPr>
          <w:rFonts w:hAnsi="Times New Roman"/>
          <w:color w:val="auto"/>
          <w:lang w:val="uk-UA"/>
        </w:rPr>
        <w:t>,</w:t>
      </w:r>
      <w:r w:rsidR="00343945" w:rsidRPr="007D332E">
        <w:rPr>
          <w:rFonts w:hAnsi="Times New Roman"/>
          <w:color w:val="auto"/>
          <w:lang w:val="uk-UA"/>
        </w:rPr>
        <w:t xml:space="preserve"> </w:t>
      </w:r>
      <w:r w:rsidR="004476AA" w:rsidRPr="007D332E">
        <w:rPr>
          <w:rFonts w:hAnsi="Times New Roman"/>
          <w:color w:val="auto"/>
          <w:lang w:val="uk-UA"/>
        </w:rPr>
        <w:t>у</w:t>
      </w:r>
      <w:r w:rsidR="00793676" w:rsidRPr="007D332E">
        <w:rPr>
          <w:rFonts w:hAnsi="Times New Roman"/>
          <w:color w:val="auto"/>
          <w:lang w:val="uk-UA"/>
        </w:rPr>
        <w:t xml:space="preserve"> тому числі нотаріально посвідчені,</w:t>
      </w:r>
      <w:r w:rsidR="00BD6ED9" w:rsidRPr="007D332E">
        <w:rPr>
          <w:rFonts w:hAnsi="Times New Roman"/>
          <w:color w:val="auto"/>
          <w:lang w:val="uk-UA"/>
        </w:rPr>
        <w:t xml:space="preserve"> відкриває рахунки в</w:t>
      </w:r>
      <w:r w:rsidR="00AC06D8" w:rsidRPr="007D332E">
        <w:rPr>
          <w:rFonts w:hAnsi="Times New Roman"/>
          <w:color w:val="auto"/>
          <w:lang w:val="uk-UA"/>
        </w:rPr>
        <w:t xml:space="preserve"> органах Державного казначейства</w:t>
      </w:r>
      <w:r w:rsidR="002270B1" w:rsidRPr="007D332E">
        <w:rPr>
          <w:rFonts w:hAnsi="Times New Roman"/>
          <w:color w:val="auto"/>
          <w:lang w:val="uk-UA"/>
        </w:rPr>
        <w:t xml:space="preserve"> та банках</w:t>
      </w:r>
      <w:r w:rsidR="00AC06D8" w:rsidRPr="007D332E">
        <w:rPr>
          <w:rFonts w:hAnsi="Times New Roman"/>
          <w:color w:val="auto"/>
          <w:lang w:val="uk-UA"/>
        </w:rPr>
        <w:t xml:space="preserve"> тощо;</w:t>
      </w:r>
    </w:p>
    <w:p w14:paraId="5B0BB694" w14:textId="77777777" w:rsidR="00BF3BE7" w:rsidRPr="007D332E" w:rsidRDefault="00BF3BE7" w:rsidP="00BF3BE7">
      <w:pPr>
        <w:pStyle w:val="cef1edeee2ede8e9f2e5eaf1f2"/>
        <w:tabs>
          <w:tab w:val="left" w:pos="709"/>
        </w:tabs>
        <w:ind w:left="0"/>
        <w:jc w:val="both"/>
        <w:rPr>
          <w:rFonts w:hAnsi="Times New Roman"/>
          <w:color w:val="auto"/>
          <w:lang w:val="uk-UA"/>
        </w:rPr>
      </w:pPr>
      <w:r w:rsidRPr="007D332E">
        <w:rPr>
          <w:rFonts w:hAnsi="Times New Roman"/>
          <w:color w:val="auto"/>
          <w:lang w:val="uk-UA"/>
        </w:rPr>
        <w:tab/>
        <w:t xml:space="preserve">- </w:t>
      </w:r>
      <w:r w:rsidR="00793676" w:rsidRPr="007D332E">
        <w:rPr>
          <w:rFonts w:hAnsi="Times New Roman"/>
          <w:color w:val="auto"/>
          <w:lang w:val="uk-UA"/>
        </w:rPr>
        <w:t xml:space="preserve">забезпечує та/або організовує </w:t>
      </w:r>
      <w:r w:rsidR="000329DE" w:rsidRPr="007D332E">
        <w:rPr>
          <w:rFonts w:hAnsi="Times New Roman"/>
          <w:color w:val="auto"/>
          <w:lang w:val="uk-UA"/>
        </w:rPr>
        <w:t xml:space="preserve">виконання рішень Засновника </w:t>
      </w:r>
      <w:r w:rsidR="002270B1" w:rsidRPr="007D332E">
        <w:rPr>
          <w:rFonts w:hAnsi="Times New Roman"/>
          <w:color w:val="auto"/>
          <w:lang w:val="uk-UA"/>
        </w:rPr>
        <w:t xml:space="preserve">у визначних ними випадках </w:t>
      </w:r>
      <w:r w:rsidR="000329DE" w:rsidRPr="007D332E">
        <w:rPr>
          <w:rFonts w:hAnsi="Times New Roman"/>
          <w:color w:val="auto"/>
          <w:lang w:val="uk-UA"/>
        </w:rPr>
        <w:t>та</w:t>
      </w:r>
      <w:r w:rsidR="002270B1" w:rsidRPr="007D332E">
        <w:rPr>
          <w:rFonts w:hAnsi="Times New Roman"/>
          <w:color w:val="auto"/>
          <w:lang w:val="uk-UA"/>
        </w:rPr>
        <w:t xml:space="preserve"> рішень Наглядової ради;</w:t>
      </w:r>
    </w:p>
    <w:p w14:paraId="6B682E38" w14:textId="77777777" w:rsidR="00BF3BE7" w:rsidRPr="007D332E" w:rsidRDefault="00BF3BE7" w:rsidP="00BF3BE7">
      <w:pPr>
        <w:pStyle w:val="cef1edeee2ede8e9f2e5eaf1f2"/>
        <w:tabs>
          <w:tab w:val="left" w:pos="709"/>
        </w:tabs>
        <w:ind w:left="0"/>
        <w:jc w:val="both"/>
        <w:rPr>
          <w:rFonts w:hAnsi="Times New Roman"/>
          <w:color w:val="auto"/>
          <w:lang w:val="uk-UA" w:eastAsia="uk-UA" w:bidi="uk-UA"/>
        </w:rPr>
      </w:pPr>
      <w:r w:rsidRPr="007D332E">
        <w:rPr>
          <w:rFonts w:hAnsi="Times New Roman"/>
          <w:color w:val="auto"/>
          <w:lang w:val="uk-UA"/>
        </w:rPr>
        <w:tab/>
        <w:t xml:space="preserve">- </w:t>
      </w:r>
      <w:r w:rsidR="002270B1" w:rsidRPr="007D332E">
        <w:rPr>
          <w:rFonts w:hAnsi="Times New Roman"/>
          <w:color w:val="auto"/>
          <w:lang w:val="uk-UA" w:eastAsia="uk-UA" w:bidi="uk-UA"/>
        </w:rPr>
        <w:t xml:space="preserve">забезпечує </w:t>
      </w:r>
      <w:r w:rsidR="00AC06D8" w:rsidRPr="007D332E">
        <w:rPr>
          <w:rFonts w:hAnsi="Times New Roman"/>
          <w:color w:val="auto"/>
          <w:lang w:val="uk-UA" w:eastAsia="uk-UA" w:bidi="uk-UA"/>
        </w:rPr>
        <w:t>організацію роботи Управління відповідно до законодавства України та виконання покладених на нього завдань щодо реалізації державної т</w:t>
      </w:r>
      <w:r w:rsidR="000545A0" w:rsidRPr="007D332E">
        <w:rPr>
          <w:rFonts w:hAnsi="Times New Roman"/>
          <w:color w:val="auto"/>
          <w:lang w:val="uk-UA" w:eastAsia="uk-UA" w:bidi="uk-UA"/>
        </w:rPr>
        <w:t>а</w:t>
      </w:r>
      <w:r w:rsidR="00AC06D8" w:rsidRPr="007D332E">
        <w:rPr>
          <w:rFonts w:hAnsi="Times New Roman"/>
          <w:color w:val="auto"/>
          <w:lang w:val="uk-UA" w:eastAsia="uk-UA" w:bidi="uk-UA"/>
        </w:rPr>
        <w:t xml:space="preserve"> регіональної політики у сфері управління комунальною власністю</w:t>
      </w:r>
      <w:r w:rsidR="002270B1" w:rsidRPr="007D332E">
        <w:rPr>
          <w:rFonts w:hAnsi="Times New Roman"/>
          <w:color w:val="auto"/>
          <w:lang w:val="uk-UA" w:eastAsia="uk-UA" w:bidi="uk-UA"/>
        </w:rPr>
        <w:t xml:space="preserve"> області (спільною власністю територіальних громад сіл, селищ, міст області)</w:t>
      </w:r>
      <w:r w:rsidRPr="007D332E">
        <w:rPr>
          <w:rFonts w:hAnsi="Times New Roman"/>
          <w:color w:val="auto"/>
          <w:lang w:val="uk-UA" w:eastAsia="uk-UA" w:bidi="uk-UA"/>
        </w:rPr>
        <w:t xml:space="preserve">: </w:t>
      </w:r>
    </w:p>
    <w:p w14:paraId="16C20E1C" w14:textId="77777777" w:rsidR="00BF3BE7" w:rsidRPr="007D332E" w:rsidRDefault="00BF3BE7" w:rsidP="00BF3BE7">
      <w:pPr>
        <w:pStyle w:val="cef1edeee2ede8e9f2e5eaf1f2"/>
        <w:tabs>
          <w:tab w:val="left" w:pos="709"/>
        </w:tabs>
        <w:ind w:left="0"/>
        <w:jc w:val="both"/>
        <w:rPr>
          <w:rFonts w:hAnsi="Times New Roman"/>
          <w:color w:val="auto"/>
          <w:lang w:val="uk-UA" w:eastAsia="uk-UA" w:bidi="uk-UA"/>
        </w:rPr>
      </w:pPr>
      <w:r w:rsidRPr="007D332E">
        <w:rPr>
          <w:rFonts w:hAnsi="Times New Roman"/>
          <w:color w:val="auto"/>
          <w:lang w:val="uk-UA" w:eastAsia="uk-UA" w:bidi="uk-UA"/>
        </w:rPr>
        <w:tab/>
      </w:r>
      <w:r w:rsidR="00CC2D25" w:rsidRPr="007D332E">
        <w:rPr>
          <w:rFonts w:hAnsi="Times New Roman"/>
          <w:color w:val="auto"/>
          <w:lang w:val="uk-UA" w:eastAsia="uk-UA" w:bidi="uk-UA"/>
        </w:rPr>
        <w:t xml:space="preserve">- </w:t>
      </w:r>
      <w:r w:rsidR="00AC06D8" w:rsidRPr="007D332E">
        <w:rPr>
          <w:rFonts w:hAnsi="Times New Roman"/>
          <w:color w:val="auto"/>
          <w:lang w:val="uk-UA" w:eastAsia="uk-UA" w:bidi="uk-UA"/>
        </w:rPr>
        <w:t xml:space="preserve">здійснює керівництво діяльністю Управління, розподіляє обов’язки між </w:t>
      </w:r>
      <w:r w:rsidR="006E0766" w:rsidRPr="007D332E">
        <w:rPr>
          <w:rFonts w:hAnsi="Times New Roman"/>
          <w:color w:val="auto"/>
          <w:lang w:val="uk-UA" w:eastAsia="uk-UA" w:bidi="uk-UA"/>
        </w:rPr>
        <w:lastRenderedPageBreak/>
        <w:t xml:space="preserve">працівниками </w:t>
      </w:r>
      <w:r w:rsidR="00AC06D8" w:rsidRPr="007D332E">
        <w:rPr>
          <w:rFonts w:hAnsi="Times New Roman"/>
          <w:color w:val="auto"/>
          <w:lang w:val="uk-UA" w:eastAsia="uk-UA" w:bidi="uk-UA"/>
        </w:rPr>
        <w:t>Управління і контролює їх роботу;</w:t>
      </w:r>
    </w:p>
    <w:p w14:paraId="2DA41413" w14:textId="77777777" w:rsidR="00BF3BE7" w:rsidRPr="007D332E" w:rsidRDefault="00BF3BE7" w:rsidP="00BF3BE7">
      <w:pPr>
        <w:pStyle w:val="cef1edeee2ede8e9f2e5eaf1f2"/>
        <w:tabs>
          <w:tab w:val="left" w:pos="709"/>
        </w:tabs>
        <w:ind w:left="0"/>
        <w:jc w:val="both"/>
        <w:rPr>
          <w:rFonts w:hAnsi="Times New Roman"/>
          <w:color w:val="auto"/>
          <w:lang w:eastAsia="uk-UA" w:bidi="uk-UA"/>
        </w:rPr>
      </w:pPr>
      <w:r w:rsidRPr="007D332E">
        <w:rPr>
          <w:rFonts w:hAnsi="Times New Roman"/>
          <w:color w:val="auto"/>
          <w:lang w:val="uk-UA" w:eastAsia="uk-UA" w:bidi="uk-UA"/>
        </w:rPr>
        <w:tab/>
      </w:r>
      <w:r w:rsidR="00CC2D25" w:rsidRPr="007D332E">
        <w:rPr>
          <w:rFonts w:hAnsi="Times New Roman"/>
          <w:color w:val="auto"/>
          <w:lang w:val="uk-UA" w:eastAsia="uk-UA" w:bidi="uk-UA"/>
        </w:rPr>
        <w:t xml:space="preserve">- </w:t>
      </w:r>
      <w:r w:rsidR="006E3299" w:rsidRPr="007D332E">
        <w:rPr>
          <w:rFonts w:hAnsi="Times New Roman"/>
          <w:color w:val="auto"/>
          <w:lang w:eastAsia="uk-UA" w:bidi="uk-UA"/>
        </w:rPr>
        <w:t>подає на затвердження</w:t>
      </w:r>
      <w:r w:rsidR="00343945" w:rsidRPr="007D332E">
        <w:rPr>
          <w:rFonts w:hAnsi="Times New Roman"/>
          <w:color w:val="auto"/>
          <w:lang w:val="uk-UA" w:eastAsia="uk-UA" w:bidi="uk-UA"/>
        </w:rPr>
        <w:t xml:space="preserve"> </w:t>
      </w:r>
      <w:r w:rsidR="006E3299" w:rsidRPr="007D332E">
        <w:rPr>
          <w:rFonts w:hAnsi="Times New Roman"/>
          <w:color w:val="auto"/>
          <w:lang w:eastAsia="uk-UA" w:bidi="uk-UA"/>
        </w:rPr>
        <w:t>Наглядової ради розподіл</w:t>
      </w:r>
      <w:r w:rsidR="00343945" w:rsidRPr="007D332E">
        <w:rPr>
          <w:rFonts w:hAnsi="Times New Roman"/>
          <w:color w:val="auto"/>
          <w:lang w:val="uk-UA" w:eastAsia="uk-UA" w:bidi="uk-UA"/>
        </w:rPr>
        <w:t xml:space="preserve"> </w:t>
      </w:r>
      <w:r w:rsidR="006E3299" w:rsidRPr="007D332E">
        <w:rPr>
          <w:rFonts w:hAnsi="Times New Roman"/>
          <w:color w:val="auto"/>
          <w:lang w:eastAsia="uk-UA" w:bidi="uk-UA"/>
        </w:rPr>
        <w:t>обов’язків</w:t>
      </w:r>
      <w:r w:rsidR="00343945" w:rsidRPr="007D332E">
        <w:rPr>
          <w:rFonts w:hAnsi="Times New Roman"/>
          <w:color w:val="auto"/>
          <w:lang w:val="uk-UA" w:eastAsia="uk-UA" w:bidi="uk-UA"/>
        </w:rPr>
        <w:t xml:space="preserve"> </w:t>
      </w:r>
      <w:r w:rsidR="006E3299" w:rsidRPr="007D332E">
        <w:rPr>
          <w:rFonts w:hAnsi="Times New Roman"/>
          <w:color w:val="auto"/>
          <w:lang w:eastAsia="uk-UA" w:bidi="uk-UA"/>
        </w:rPr>
        <w:t>між першим заступником та заступником начальника Управління;</w:t>
      </w:r>
    </w:p>
    <w:p w14:paraId="0AA2F6D2" w14:textId="77777777" w:rsidR="00BF3BE7" w:rsidRPr="007D332E" w:rsidRDefault="00BF3BE7" w:rsidP="00BF3BE7">
      <w:pPr>
        <w:pStyle w:val="cef1edeee2ede8e9f2e5eaf1f2"/>
        <w:tabs>
          <w:tab w:val="left" w:pos="709"/>
        </w:tabs>
        <w:ind w:left="0"/>
        <w:jc w:val="both"/>
        <w:rPr>
          <w:rFonts w:hAnsi="Times New Roman"/>
          <w:color w:val="auto"/>
          <w:lang w:eastAsia="uk-UA" w:bidi="uk-UA"/>
        </w:rPr>
      </w:pPr>
      <w:r w:rsidRPr="007D332E">
        <w:rPr>
          <w:rFonts w:hAnsi="Times New Roman"/>
          <w:color w:val="auto"/>
          <w:lang w:eastAsia="uk-UA" w:bidi="uk-UA"/>
        </w:rPr>
        <w:tab/>
      </w:r>
      <w:r w:rsidR="00CC2D25" w:rsidRPr="007D332E">
        <w:rPr>
          <w:rFonts w:hAnsi="Times New Roman"/>
          <w:color w:val="auto"/>
          <w:lang w:val="uk-UA" w:eastAsia="uk-UA" w:bidi="uk-UA"/>
        </w:rPr>
        <w:t xml:space="preserve">- </w:t>
      </w:r>
      <w:r w:rsidR="002270B1" w:rsidRPr="007D332E">
        <w:rPr>
          <w:rFonts w:hAnsi="Times New Roman"/>
          <w:color w:val="auto"/>
          <w:lang w:eastAsia="uk-UA" w:bidi="uk-UA"/>
        </w:rPr>
        <w:t>подає</w:t>
      </w:r>
      <w:r w:rsidR="00AC06D8" w:rsidRPr="007D332E">
        <w:rPr>
          <w:rFonts w:hAnsi="Times New Roman"/>
          <w:color w:val="auto"/>
          <w:lang w:eastAsia="uk-UA" w:bidi="uk-UA"/>
        </w:rPr>
        <w:t xml:space="preserve"> структуру, штатний</w:t>
      </w:r>
      <w:r w:rsidR="00343945" w:rsidRPr="007D332E">
        <w:rPr>
          <w:rFonts w:hAnsi="Times New Roman"/>
          <w:color w:val="auto"/>
          <w:lang w:val="uk-UA" w:eastAsia="uk-UA" w:bidi="uk-UA"/>
        </w:rPr>
        <w:t xml:space="preserve"> </w:t>
      </w:r>
      <w:r w:rsidR="00AC06D8" w:rsidRPr="007D332E">
        <w:rPr>
          <w:rFonts w:hAnsi="Times New Roman"/>
          <w:color w:val="auto"/>
          <w:lang w:eastAsia="uk-UA" w:bidi="uk-UA"/>
        </w:rPr>
        <w:t>розпис, кошторис Управління</w:t>
      </w:r>
      <w:r w:rsidR="002270B1" w:rsidRPr="007D332E">
        <w:rPr>
          <w:rFonts w:hAnsi="Times New Roman"/>
          <w:color w:val="auto"/>
          <w:lang w:eastAsia="uk-UA" w:bidi="uk-UA"/>
        </w:rPr>
        <w:t xml:space="preserve"> та </w:t>
      </w:r>
      <w:r w:rsidR="00AC06D8" w:rsidRPr="007D332E">
        <w:rPr>
          <w:rFonts w:hAnsi="Times New Roman"/>
          <w:color w:val="auto"/>
          <w:lang w:eastAsia="uk-UA" w:bidi="uk-UA"/>
        </w:rPr>
        <w:t xml:space="preserve">зміни до них </w:t>
      </w:r>
      <w:r w:rsidR="002270B1" w:rsidRPr="007D332E">
        <w:rPr>
          <w:rFonts w:hAnsi="Times New Roman"/>
          <w:color w:val="auto"/>
          <w:lang w:eastAsia="uk-UA" w:bidi="uk-UA"/>
        </w:rPr>
        <w:t>на</w:t>
      </w:r>
      <w:r w:rsidR="00343945" w:rsidRPr="007D332E">
        <w:rPr>
          <w:rFonts w:hAnsi="Times New Roman"/>
          <w:color w:val="auto"/>
          <w:lang w:val="uk-UA" w:eastAsia="uk-UA" w:bidi="uk-UA"/>
        </w:rPr>
        <w:t xml:space="preserve"> </w:t>
      </w:r>
      <w:r w:rsidR="00AC06D8" w:rsidRPr="007D332E">
        <w:rPr>
          <w:rFonts w:hAnsi="Times New Roman"/>
          <w:color w:val="auto"/>
          <w:lang w:eastAsia="uk-UA" w:bidi="uk-UA"/>
        </w:rPr>
        <w:t>затвердження</w:t>
      </w:r>
      <w:r w:rsidR="00343945" w:rsidRPr="007D332E">
        <w:rPr>
          <w:rFonts w:hAnsi="Times New Roman"/>
          <w:color w:val="auto"/>
          <w:lang w:val="uk-UA" w:eastAsia="uk-UA" w:bidi="uk-UA"/>
        </w:rPr>
        <w:t xml:space="preserve"> </w:t>
      </w:r>
      <w:r w:rsidR="00321BB8" w:rsidRPr="007D332E">
        <w:rPr>
          <w:rFonts w:hAnsi="Times New Roman"/>
          <w:color w:val="auto"/>
          <w:lang w:eastAsia="uk-UA" w:bidi="uk-UA"/>
        </w:rPr>
        <w:t>Заснов</w:t>
      </w:r>
      <w:r w:rsidR="00AC06D8" w:rsidRPr="007D332E">
        <w:rPr>
          <w:rFonts w:hAnsi="Times New Roman"/>
          <w:color w:val="auto"/>
          <w:lang w:eastAsia="uk-UA" w:bidi="uk-UA"/>
        </w:rPr>
        <w:t>нику</w:t>
      </w:r>
      <w:r w:rsidR="002270B1" w:rsidRPr="007D332E">
        <w:rPr>
          <w:rFonts w:hAnsi="Times New Roman"/>
          <w:color w:val="auto"/>
          <w:lang w:eastAsia="uk-UA" w:bidi="uk-UA"/>
        </w:rPr>
        <w:t xml:space="preserve"> у встановленому порядку</w:t>
      </w:r>
      <w:r w:rsidR="00AC06D8" w:rsidRPr="007D332E">
        <w:rPr>
          <w:rFonts w:hAnsi="Times New Roman"/>
          <w:color w:val="auto"/>
          <w:lang w:eastAsia="uk-UA" w:bidi="uk-UA"/>
        </w:rPr>
        <w:t>;</w:t>
      </w:r>
    </w:p>
    <w:p w14:paraId="28E38891" w14:textId="77777777" w:rsidR="00BF3BE7" w:rsidRPr="007D332E" w:rsidRDefault="00BF3BE7" w:rsidP="00BF3BE7">
      <w:pPr>
        <w:pStyle w:val="cef1edeee2ede8e9f2e5eaf1f2"/>
        <w:tabs>
          <w:tab w:val="left" w:pos="709"/>
        </w:tabs>
        <w:ind w:left="0"/>
        <w:jc w:val="both"/>
        <w:rPr>
          <w:rFonts w:hAnsi="Times New Roman"/>
          <w:color w:val="auto"/>
          <w:lang w:eastAsia="uk-UA" w:bidi="uk-UA"/>
        </w:rPr>
      </w:pPr>
      <w:r w:rsidRPr="007D332E">
        <w:rPr>
          <w:rFonts w:hAnsi="Times New Roman"/>
          <w:color w:val="auto"/>
          <w:lang w:eastAsia="uk-UA" w:bidi="uk-UA"/>
        </w:rPr>
        <w:tab/>
      </w:r>
      <w:r w:rsidR="00CC2D25" w:rsidRPr="007D332E">
        <w:rPr>
          <w:rFonts w:hAnsi="Times New Roman"/>
          <w:color w:val="auto"/>
          <w:lang w:val="uk-UA" w:eastAsia="uk-UA" w:bidi="uk-UA"/>
        </w:rPr>
        <w:t xml:space="preserve">- </w:t>
      </w:r>
      <w:r w:rsidR="0021570F" w:rsidRPr="007D332E">
        <w:rPr>
          <w:rFonts w:hAnsi="Times New Roman"/>
          <w:color w:val="auto"/>
          <w:lang w:eastAsia="uk-UA" w:bidi="uk-UA"/>
        </w:rPr>
        <w:t>визначає</w:t>
      </w:r>
      <w:r w:rsidR="00343945" w:rsidRPr="007D332E">
        <w:rPr>
          <w:rFonts w:hAnsi="Times New Roman"/>
          <w:color w:val="auto"/>
          <w:lang w:val="uk-UA" w:eastAsia="uk-UA" w:bidi="uk-UA"/>
        </w:rPr>
        <w:t xml:space="preserve"> </w:t>
      </w:r>
      <w:r w:rsidR="0021570F" w:rsidRPr="007D332E">
        <w:rPr>
          <w:rFonts w:hAnsi="Times New Roman"/>
          <w:color w:val="auto"/>
          <w:lang w:eastAsia="uk-UA" w:bidi="uk-UA"/>
        </w:rPr>
        <w:t>повноваження</w:t>
      </w:r>
      <w:r w:rsidR="00343945" w:rsidRPr="007D332E">
        <w:rPr>
          <w:rFonts w:hAnsi="Times New Roman"/>
          <w:color w:val="auto"/>
          <w:lang w:val="uk-UA" w:eastAsia="uk-UA" w:bidi="uk-UA"/>
        </w:rPr>
        <w:t xml:space="preserve"> </w:t>
      </w:r>
      <w:r w:rsidR="0021570F" w:rsidRPr="007D332E">
        <w:rPr>
          <w:rFonts w:hAnsi="Times New Roman"/>
          <w:color w:val="auto"/>
          <w:lang w:eastAsia="uk-UA" w:bidi="uk-UA"/>
        </w:rPr>
        <w:t xml:space="preserve">працівників Управління </w:t>
      </w:r>
      <w:r w:rsidR="005C79BD" w:rsidRPr="007D332E">
        <w:rPr>
          <w:rFonts w:hAnsi="Times New Roman"/>
          <w:color w:val="auto"/>
        </w:rPr>
        <w:t xml:space="preserve">в </w:t>
      </w:r>
      <w:r w:rsidR="00AC06D8" w:rsidRPr="007D332E">
        <w:rPr>
          <w:rFonts w:hAnsi="Times New Roman"/>
          <w:color w:val="auto"/>
          <w:lang w:eastAsia="uk-UA" w:bidi="uk-UA"/>
        </w:rPr>
        <w:t>положенн</w:t>
      </w:r>
      <w:r w:rsidR="005C79BD" w:rsidRPr="007D332E">
        <w:rPr>
          <w:rFonts w:hAnsi="Times New Roman"/>
          <w:color w:val="auto"/>
          <w:lang w:eastAsia="uk-UA" w:bidi="uk-UA"/>
        </w:rPr>
        <w:t>ях</w:t>
      </w:r>
      <w:r w:rsidR="00AC06D8" w:rsidRPr="007D332E">
        <w:rPr>
          <w:rFonts w:hAnsi="Times New Roman"/>
          <w:color w:val="auto"/>
          <w:lang w:eastAsia="uk-UA" w:bidi="uk-UA"/>
        </w:rPr>
        <w:t xml:space="preserve"> про структурні</w:t>
      </w:r>
      <w:r w:rsidR="00343945" w:rsidRPr="007D332E">
        <w:rPr>
          <w:rFonts w:hAnsi="Times New Roman"/>
          <w:color w:val="auto"/>
          <w:lang w:val="uk-UA" w:eastAsia="uk-UA" w:bidi="uk-UA"/>
        </w:rPr>
        <w:t xml:space="preserve"> </w:t>
      </w:r>
      <w:r w:rsidR="00AC06D8" w:rsidRPr="007D332E">
        <w:rPr>
          <w:rFonts w:hAnsi="Times New Roman"/>
          <w:color w:val="auto"/>
          <w:lang w:eastAsia="uk-UA" w:bidi="uk-UA"/>
        </w:rPr>
        <w:t>підрозділи та посадов</w:t>
      </w:r>
      <w:r w:rsidR="005C79BD" w:rsidRPr="007D332E">
        <w:rPr>
          <w:rFonts w:hAnsi="Times New Roman"/>
          <w:color w:val="auto"/>
          <w:lang w:eastAsia="uk-UA" w:bidi="uk-UA"/>
        </w:rPr>
        <w:t>их</w:t>
      </w:r>
      <w:r w:rsidR="00343945" w:rsidRPr="007D332E">
        <w:rPr>
          <w:rFonts w:hAnsi="Times New Roman"/>
          <w:color w:val="auto"/>
          <w:lang w:val="uk-UA" w:eastAsia="uk-UA" w:bidi="uk-UA"/>
        </w:rPr>
        <w:t xml:space="preserve"> </w:t>
      </w:r>
      <w:r w:rsidR="006C1F58" w:rsidRPr="007D332E">
        <w:rPr>
          <w:rFonts w:hAnsi="Times New Roman"/>
          <w:color w:val="auto"/>
          <w:lang w:eastAsia="uk-UA" w:bidi="uk-UA"/>
        </w:rPr>
        <w:t>інструкціях</w:t>
      </w:r>
      <w:r w:rsidR="0021570F" w:rsidRPr="007D332E">
        <w:rPr>
          <w:rFonts w:hAnsi="Times New Roman"/>
          <w:color w:val="auto"/>
          <w:lang w:eastAsia="uk-UA" w:bidi="uk-UA"/>
        </w:rPr>
        <w:t xml:space="preserve">, </w:t>
      </w:r>
      <w:r w:rsidR="005C79BD" w:rsidRPr="007D332E">
        <w:rPr>
          <w:rFonts w:hAnsi="Times New Roman"/>
          <w:color w:val="auto"/>
          <w:lang w:eastAsia="uk-UA" w:bidi="uk-UA"/>
        </w:rPr>
        <w:t>які</w:t>
      </w:r>
      <w:r w:rsidR="00343945" w:rsidRPr="007D332E">
        <w:rPr>
          <w:rFonts w:hAnsi="Times New Roman"/>
          <w:color w:val="auto"/>
          <w:lang w:val="uk-UA" w:eastAsia="uk-UA" w:bidi="uk-UA"/>
        </w:rPr>
        <w:t xml:space="preserve"> </w:t>
      </w:r>
      <w:r w:rsidR="005C79BD" w:rsidRPr="007D332E">
        <w:rPr>
          <w:rFonts w:hAnsi="Times New Roman"/>
          <w:color w:val="auto"/>
          <w:lang w:eastAsia="uk-UA" w:bidi="uk-UA"/>
        </w:rPr>
        <w:t>затверджує, а також в трудових договорах (</w:t>
      </w:r>
      <w:r w:rsidR="00793676" w:rsidRPr="007D332E">
        <w:rPr>
          <w:rFonts w:hAnsi="Times New Roman"/>
          <w:color w:val="auto"/>
          <w:lang w:eastAsia="uk-UA" w:bidi="uk-UA"/>
        </w:rPr>
        <w:t>контрак</w:t>
      </w:r>
      <w:r w:rsidR="006C1F58" w:rsidRPr="007D332E">
        <w:rPr>
          <w:rFonts w:hAnsi="Times New Roman"/>
          <w:color w:val="auto"/>
          <w:lang w:eastAsia="uk-UA" w:bidi="uk-UA"/>
        </w:rPr>
        <w:t>т</w:t>
      </w:r>
      <w:r w:rsidR="00793676" w:rsidRPr="007D332E">
        <w:rPr>
          <w:rFonts w:hAnsi="Times New Roman"/>
          <w:color w:val="auto"/>
          <w:lang w:eastAsia="uk-UA" w:bidi="uk-UA"/>
        </w:rPr>
        <w:t>ах</w:t>
      </w:r>
      <w:r w:rsidR="005C79BD" w:rsidRPr="007D332E">
        <w:rPr>
          <w:rFonts w:hAnsi="Times New Roman"/>
          <w:color w:val="auto"/>
          <w:lang w:eastAsia="uk-UA" w:bidi="uk-UA"/>
        </w:rPr>
        <w:t>) з працівниками Управління;</w:t>
      </w:r>
    </w:p>
    <w:p w14:paraId="3BFAF7F2" w14:textId="77777777" w:rsidR="00BF3BE7" w:rsidRPr="007D332E" w:rsidRDefault="00BF3BE7" w:rsidP="00BF3BE7">
      <w:pPr>
        <w:pStyle w:val="cef1edeee2ede8e9f2e5eaf1f2"/>
        <w:tabs>
          <w:tab w:val="left" w:pos="709"/>
        </w:tabs>
        <w:ind w:left="0"/>
        <w:jc w:val="both"/>
        <w:rPr>
          <w:rFonts w:hAnsi="Times New Roman"/>
          <w:color w:val="auto"/>
          <w:lang w:eastAsia="uk-UA" w:bidi="uk-UA"/>
        </w:rPr>
      </w:pPr>
      <w:r w:rsidRPr="007D332E">
        <w:rPr>
          <w:rFonts w:hAnsi="Times New Roman"/>
          <w:color w:val="auto"/>
          <w:lang w:eastAsia="uk-UA" w:bidi="uk-UA"/>
        </w:rPr>
        <w:tab/>
      </w:r>
      <w:r w:rsidR="00CC2D25" w:rsidRPr="007D332E">
        <w:rPr>
          <w:rFonts w:hAnsi="Times New Roman"/>
          <w:color w:val="auto"/>
          <w:lang w:val="uk-UA" w:eastAsia="uk-UA" w:bidi="uk-UA"/>
        </w:rPr>
        <w:t xml:space="preserve">- </w:t>
      </w:r>
      <w:r w:rsidR="00AC06D8" w:rsidRPr="007D332E">
        <w:rPr>
          <w:rFonts w:hAnsi="Times New Roman"/>
          <w:color w:val="auto"/>
        </w:rPr>
        <w:t>п</w:t>
      </w:r>
      <w:r w:rsidR="00AC06D8" w:rsidRPr="007D332E">
        <w:rPr>
          <w:rFonts w:hAnsi="Times New Roman"/>
          <w:color w:val="auto"/>
          <w:lang w:eastAsia="uk-UA" w:bidi="uk-UA"/>
        </w:rPr>
        <w:t>ризначає на посад</w:t>
      </w:r>
      <w:r w:rsidR="0025274D" w:rsidRPr="007D332E">
        <w:rPr>
          <w:rFonts w:hAnsi="Times New Roman"/>
          <w:color w:val="auto"/>
          <w:lang w:eastAsia="uk-UA" w:bidi="uk-UA"/>
        </w:rPr>
        <w:t>и</w:t>
      </w:r>
      <w:r w:rsidR="00AC06D8" w:rsidRPr="007D332E">
        <w:rPr>
          <w:rFonts w:hAnsi="Times New Roman"/>
          <w:color w:val="auto"/>
          <w:lang w:eastAsia="uk-UA" w:bidi="uk-UA"/>
        </w:rPr>
        <w:t xml:space="preserve"> та звільняє з посад працівників Управління відповідно до законодавства</w:t>
      </w:r>
      <w:r w:rsidR="00343945" w:rsidRPr="007D332E">
        <w:rPr>
          <w:rFonts w:hAnsi="Times New Roman"/>
          <w:color w:val="auto"/>
          <w:lang w:val="uk-UA" w:eastAsia="uk-UA" w:bidi="uk-UA"/>
        </w:rPr>
        <w:t xml:space="preserve"> </w:t>
      </w:r>
      <w:r w:rsidR="00AC06D8" w:rsidRPr="007D332E">
        <w:rPr>
          <w:rFonts w:hAnsi="Times New Roman"/>
          <w:color w:val="auto"/>
          <w:lang w:eastAsia="uk-UA" w:bidi="uk-UA"/>
        </w:rPr>
        <w:t>України</w:t>
      </w:r>
      <w:r w:rsidR="00AB4B49" w:rsidRPr="007D332E">
        <w:rPr>
          <w:rFonts w:hAnsi="Times New Roman"/>
          <w:color w:val="auto"/>
          <w:lang w:eastAsia="uk-UA" w:bidi="uk-UA"/>
        </w:rPr>
        <w:t xml:space="preserve"> та цього</w:t>
      </w:r>
      <w:r w:rsidR="00343945" w:rsidRPr="007D332E">
        <w:rPr>
          <w:rFonts w:hAnsi="Times New Roman"/>
          <w:color w:val="auto"/>
          <w:lang w:val="uk-UA" w:eastAsia="uk-UA" w:bidi="uk-UA"/>
        </w:rPr>
        <w:t xml:space="preserve"> </w:t>
      </w:r>
      <w:r w:rsidR="002270B1" w:rsidRPr="007D332E">
        <w:rPr>
          <w:rFonts w:hAnsi="Times New Roman"/>
          <w:color w:val="auto"/>
          <w:lang w:eastAsia="uk-UA" w:bidi="uk-UA"/>
        </w:rPr>
        <w:t>П</w:t>
      </w:r>
      <w:r w:rsidR="00AB4B49" w:rsidRPr="007D332E">
        <w:rPr>
          <w:rFonts w:hAnsi="Times New Roman"/>
          <w:color w:val="auto"/>
          <w:lang w:eastAsia="uk-UA" w:bidi="uk-UA"/>
        </w:rPr>
        <w:t>оложення</w:t>
      </w:r>
      <w:r w:rsidR="00AC06D8" w:rsidRPr="007D332E">
        <w:rPr>
          <w:rFonts w:hAnsi="Times New Roman"/>
          <w:color w:val="auto"/>
          <w:lang w:eastAsia="uk-UA" w:bidi="uk-UA"/>
        </w:rPr>
        <w:t>;</w:t>
      </w:r>
    </w:p>
    <w:p w14:paraId="2606CD84" w14:textId="77777777" w:rsidR="00BF3BE7" w:rsidRPr="007D332E" w:rsidRDefault="00BF3BE7" w:rsidP="00BF3BE7">
      <w:pPr>
        <w:pStyle w:val="cef1edeee2ede8e9f2e5eaf1f2"/>
        <w:tabs>
          <w:tab w:val="left" w:pos="709"/>
        </w:tabs>
        <w:ind w:left="0"/>
        <w:jc w:val="both"/>
        <w:rPr>
          <w:rFonts w:hAnsi="Times New Roman"/>
          <w:color w:val="auto"/>
          <w:lang w:eastAsia="uk-UA" w:bidi="uk-UA"/>
        </w:rPr>
      </w:pPr>
      <w:r w:rsidRPr="007D332E">
        <w:rPr>
          <w:rFonts w:hAnsi="Times New Roman"/>
          <w:color w:val="auto"/>
          <w:lang w:eastAsia="uk-UA" w:bidi="uk-UA"/>
        </w:rPr>
        <w:tab/>
      </w:r>
      <w:r w:rsidR="00CC2D25" w:rsidRPr="007D332E">
        <w:rPr>
          <w:rFonts w:hAnsi="Times New Roman"/>
          <w:color w:val="auto"/>
          <w:lang w:val="uk-UA" w:eastAsia="uk-UA" w:bidi="uk-UA"/>
        </w:rPr>
        <w:t xml:space="preserve">- </w:t>
      </w:r>
      <w:r w:rsidR="00AC06D8" w:rsidRPr="007D332E">
        <w:rPr>
          <w:rFonts w:hAnsi="Times New Roman"/>
          <w:color w:val="auto"/>
        </w:rPr>
        <w:t>п</w:t>
      </w:r>
      <w:r w:rsidR="00AC06D8" w:rsidRPr="007D332E">
        <w:rPr>
          <w:rFonts w:hAnsi="Times New Roman"/>
          <w:color w:val="auto"/>
          <w:lang w:eastAsia="uk-UA" w:bidi="uk-UA"/>
        </w:rPr>
        <w:t>риймає</w:t>
      </w:r>
      <w:r w:rsidR="00343945" w:rsidRPr="007D332E">
        <w:rPr>
          <w:rFonts w:hAnsi="Times New Roman"/>
          <w:color w:val="auto"/>
          <w:lang w:val="uk-UA" w:eastAsia="uk-UA" w:bidi="uk-UA"/>
        </w:rPr>
        <w:t xml:space="preserve"> </w:t>
      </w:r>
      <w:r w:rsidR="00AC06D8" w:rsidRPr="007D332E">
        <w:rPr>
          <w:rFonts w:hAnsi="Times New Roman"/>
          <w:color w:val="auto"/>
          <w:lang w:eastAsia="uk-UA" w:bidi="uk-UA"/>
        </w:rPr>
        <w:t>рішення про встановлення та виплату заступник</w:t>
      </w:r>
      <w:r w:rsidR="00735008" w:rsidRPr="007D332E">
        <w:rPr>
          <w:rFonts w:hAnsi="Times New Roman"/>
          <w:color w:val="auto"/>
          <w:lang w:eastAsia="uk-UA" w:bidi="uk-UA"/>
        </w:rPr>
        <w:t>ам</w:t>
      </w:r>
      <w:r w:rsidR="00AC06D8" w:rsidRPr="007D332E">
        <w:rPr>
          <w:rFonts w:hAnsi="Times New Roman"/>
          <w:color w:val="auto"/>
          <w:lang w:eastAsia="uk-UA" w:bidi="uk-UA"/>
        </w:rPr>
        <w:t xml:space="preserve"> начальника Управління та іншим</w:t>
      </w:r>
      <w:r w:rsidR="00343945" w:rsidRPr="007D332E">
        <w:rPr>
          <w:rFonts w:hAnsi="Times New Roman"/>
          <w:color w:val="auto"/>
          <w:lang w:val="uk-UA" w:eastAsia="uk-UA" w:bidi="uk-UA"/>
        </w:rPr>
        <w:t xml:space="preserve"> </w:t>
      </w:r>
      <w:r w:rsidR="00AC06D8" w:rsidRPr="007D332E">
        <w:rPr>
          <w:rFonts w:hAnsi="Times New Roman"/>
          <w:color w:val="auto"/>
          <w:lang w:eastAsia="uk-UA" w:bidi="uk-UA"/>
        </w:rPr>
        <w:t>працівникам Управління премій, матеріальної</w:t>
      </w:r>
      <w:r w:rsidR="00343945" w:rsidRPr="007D332E">
        <w:rPr>
          <w:rFonts w:hAnsi="Times New Roman"/>
          <w:color w:val="auto"/>
          <w:lang w:val="uk-UA" w:eastAsia="uk-UA" w:bidi="uk-UA"/>
        </w:rPr>
        <w:t xml:space="preserve"> </w:t>
      </w:r>
      <w:r w:rsidR="00AC06D8" w:rsidRPr="007D332E">
        <w:rPr>
          <w:rFonts w:hAnsi="Times New Roman"/>
          <w:color w:val="auto"/>
          <w:lang w:eastAsia="uk-UA" w:bidi="uk-UA"/>
        </w:rPr>
        <w:t>допомоги</w:t>
      </w:r>
      <w:r w:rsidR="00343945" w:rsidRPr="007D332E">
        <w:rPr>
          <w:rFonts w:hAnsi="Times New Roman"/>
          <w:color w:val="auto"/>
          <w:lang w:val="uk-UA" w:eastAsia="uk-UA" w:bidi="uk-UA"/>
        </w:rPr>
        <w:t xml:space="preserve">, </w:t>
      </w:r>
      <w:r w:rsidR="00AC06D8" w:rsidRPr="007D332E">
        <w:rPr>
          <w:rFonts w:hAnsi="Times New Roman"/>
          <w:color w:val="auto"/>
          <w:lang w:eastAsia="uk-UA" w:bidi="uk-UA"/>
        </w:rPr>
        <w:t xml:space="preserve">тощо у межах </w:t>
      </w:r>
      <w:r w:rsidR="002270B1" w:rsidRPr="007D332E">
        <w:rPr>
          <w:rFonts w:hAnsi="Times New Roman"/>
          <w:color w:val="auto"/>
          <w:lang w:eastAsia="uk-UA" w:bidi="uk-UA"/>
        </w:rPr>
        <w:t>фонду оплати</w:t>
      </w:r>
      <w:r w:rsidR="00343945" w:rsidRPr="007D332E">
        <w:rPr>
          <w:rFonts w:hAnsi="Times New Roman"/>
          <w:color w:val="auto"/>
          <w:lang w:val="uk-UA" w:eastAsia="uk-UA" w:bidi="uk-UA"/>
        </w:rPr>
        <w:t xml:space="preserve"> </w:t>
      </w:r>
      <w:r w:rsidR="00AC06D8" w:rsidRPr="007D332E">
        <w:rPr>
          <w:rFonts w:hAnsi="Times New Roman"/>
          <w:color w:val="auto"/>
          <w:lang w:eastAsia="uk-UA" w:bidi="uk-UA"/>
        </w:rPr>
        <w:t>праці;</w:t>
      </w:r>
    </w:p>
    <w:p w14:paraId="6E07092E" w14:textId="77777777" w:rsidR="00BF3BE7" w:rsidRPr="007D332E" w:rsidRDefault="00BF3BE7" w:rsidP="00BF3BE7">
      <w:pPr>
        <w:pStyle w:val="cef1edeee2ede8e9f2e5eaf1f2"/>
        <w:tabs>
          <w:tab w:val="left" w:pos="709"/>
        </w:tabs>
        <w:ind w:left="0"/>
        <w:jc w:val="both"/>
        <w:rPr>
          <w:rFonts w:hAnsi="Times New Roman"/>
          <w:color w:val="auto"/>
          <w:lang w:eastAsia="uk-UA" w:bidi="uk-UA"/>
        </w:rPr>
      </w:pPr>
      <w:r w:rsidRPr="007D332E">
        <w:rPr>
          <w:rFonts w:hAnsi="Times New Roman"/>
          <w:color w:val="auto"/>
          <w:lang w:eastAsia="uk-UA" w:bidi="uk-UA"/>
        </w:rPr>
        <w:tab/>
      </w:r>
      <w:r w:rsidR="00CC2D25" w:rsidRPr="007D332E">
        <w:rPr>
          <w:rFonts w:hAnsi="Times New Roman"/>
          <w:color w:val="auto"/>
          <w:lang w:val="uk-UA" w:eastAsia="uk-UA" w:bidi="uk-UA"/>
        </w:rPr>
        <w:t xml:space="preserve">- </w:t>
      </w:r>
      <w:r w:rsidR="00AC06D8" w:rsidRPr="007D332E">
        <w:rPr>
          <w:rFonts w:hAnsi="Times New Roman"/>
          <w:color w:val="auto"/>
          <w:lang w:eastAsia="uk-UA" w:bidi="uk-UA"/>
        </w:rPr>
        <w:t>вживає</w:t>
      </w:r>
      <w:r w:rsidR="00343945" w:rsidRPr="007D332E">
        <w:rPr>
          <w:rFonts w:hAnsi="Times New Roman"/>
          <w:color w:val="auto"/>
          <w:lang w:val="uk-UA" w:eastAsia="uk-UA" w:bidi="uk-UA"/>
        </w:rPr>
        <w:t xml:space="preserve"> </w:t>
      </w:r>
      <w:r w:rsidR="00AC06D8" w:rsidRPr="007D332E">
        <w:rPr>
          <w:rFonts w:hAnsi="Times New Roman"/>
          <w:color w:val="auto"/>
          <w:lang w:eastAsia="uk-UA" w:bidi="uk-UA"/>
        </w:rPr>
        <w:t>заход</w:t>
      </w:r>
      <w:r w:rsidR="00F47A96" w:rsidRPr="007D332E">
        <w:rPr>
          <w:rFonts w:hAnsi="Times New Roman"/>
          <w:color w:val="auto"/>
          <w:lang w:eastAsia="uk-UA" w:bidi="uk-UA"/>
        </w:rPr>
        <w:t>ів</w:t>
      </w:r>
      <w:r w:rsidR="00343945" w:rsidRPr="007D332E">
        <w:rPr>
          <w:rFonts w:hAnsi="Times New Roman"/>
          <w:color w:val="auto"/>
          <w:lang w:val="uk-UA" w:eastAsia="uk-UA" w:bidi="uk-UA"/>
        </w:rPr>
        <w:t xml:space="preserve"> </w:t>
      </w:r>
      <w:r w:rsidR="00AC06D8" w:rsidRPr="007D332E">
        <w:rPr>
          <w:rFonts w:hAnsi="Times New Roman"/>
          <w:color w:val="auto"/>
          <w:lang w:eastAsia="uk-UA" w:bidi="uk-UA"/>
        </w:rPr>
        <w:t>щодо</w:t>
      </w:r>
      <w:r w:rsidR="00343945" w:rsidRPr="007D332E">
        <w:rPr>
          <w:rFonts w:hAnsi="Times New Roman"/>
          <w:color w:val="auto"/>
          <w:lang w:val="uk-UA" w:eastAsia="uk-UA" w:bidi="uk-UA"/>
        </w:rPr>
        <w:t xml:space="preserve"> </w:t>
      </w:r>
      <w:r w:rsidR="00AC06D8" w:rsidRPr="007D332E">
        <w:rPr>
          <w:rFonts w:hAnsi="Times New Roman"/>
          <w:color w:val="auto"/>
          <w:lang w:eastAsia="uk-UA" w:bidi="uk-UA"/>
        </w:rPr>
        <w:t>заохочення</w:t>
      </w:r>
      <w:r w:rsidR="00343945" w:rsidRPr="007D332E">
        <w:rPr>
          <w:rFonts w:hAnsi="Times New Roman"/>
          <w:color w:val="auto"/>
          <w:lang w:val="uk-UA" w:eastAsia="uk-UA" w:bidi="uk-UA"/>
        </w:rPr>
        <w:t xml:space="preserve"> </w:t>
      </w:r>
      <w:r w:rsidR="00AC06D8" w:rsidRPr="007D332E">
        <w:rPr>
          <w:rFonts w:hAnsi="Times New Roman"/>
          <w:color w:val="auto"/>
          <w:lang w:eastAsia="uk-UA" w:bidi="uk-UA"/>
        </w:rPr>
        <w:t>працівників Управління та притягнення</w:t>
      </w:r>
      <w:r w:rsidR="00343945" w:rsidRPr="007D332E">
        <w:rPr>
          <w:rFonts w:hAnsi="Times New Roman"/>
          <w:color w:val="auto"/>
          <w:lang w:val="uk-UA" w:eastAsia="uk-UA" w:bidi="uk-UA"/>
        </w:rPr>
        <w:t xml:space="preserve"> </w:t>
      </w:r>
      <w:r w:rsidR="00AC06D8" w:rsidRPr="007D332E">
        <w:rPr>
          <w:rFonts w:hAnsi="Times New Roman"/>
          <w:color w:val="auto"/>
          <w:lang w:eastAsia="uk-UA" w:bidi="uk-UA"/>
        </w:rPr>
        <w:t>їх до дисциплінарної</w:t>
      </w:r>
      <w:r w:rsidR="00343945" w:rsidRPr="007D332E">
        <w:rPr>
          <w:rFonts w:hAnsi="Times New Roman"/>
          <w:color w:val="auto"/>
          <w:lang w:val="uk-UA" w:eastAsia="uk-UA" w:bidi="uk-UA"/>
        </w:rPr>
        <w:t xml:space="preserve"> </w:t>
      </w:r>
      <w:r w:rsidR="00AC06D8" w:rsidRPr="007D332E">
        <w:rPr>
          <w:rFonts w:hAnsi="Times New Roman"/>
          <w:color w:val="auto"/>
          <w:lang w:eastAsia="uk-UA" w:bidi="uk-UA"/>
        </w:rPr>
        <w:t>відповідальності</w:t>
      </w:r>
      <w:r w:rsidR="00343945" w:rsidRPr="007D332E">
        <w:rPr>
          <w:rFonts w:hAnsi="Times New Roman"/>
          <w:color w:val="auto"/>
          <w:lang w:val="uk-UA" w:eastAsia="uk-UA" w:bidi="uk-UA"/>
        </w:rPr>
        <w:t xml:space="preserve"> </w:t>
      </w:r>
      <w:r w:rsidR="00AC06D8" w:rsidRPr="007D332E">
        <w:rPr>
          <w:rFonts w:hAnsi="Times New Roman"/>
          <w:color w:val="auto"/>
          <w:lang w:eastAsia="uk-UA" w:bidi="uk-UA"/>
        </w:rPr>
        <w:t>відповідно до законодавства</w:t>
      </w:r>
      <w:r w:rsidR="00343945" w:rsidRPr="007D332E">
        <w:rPr>
          <w:rFonts w:hAnsi="Times New Roman"/>
          <w:color w:val="auto"/>
          <w:lang w:val="uk-UA" w:eastAsia="uk-UA" w:bidi="uk-UA"/>
        </w:rPr>
        <w:t xml:space="preserve"> </w:t>
      </w:r>
      <w:r w:rsidR="00AC06D8" w:rsidRPr="007D332E">
        <w:rPr>
          <w:rFonts w:hAnsi="Times New Roman"/>
          <w:color w:val="auto"/>
          <w:lang w:eastAsia="uk-UA" w:bidi="uk-UA"/>
        </w:rPr>
        <w:t>України;</w:t>
      </w:r>
    </w:p>
    <w:p w14:paraId="1EF82DD0" w14:textId="77777777" w:rsidR="00BF3BE7" w:rsidRPr="007D332E" w:rsidRDefault="00BF3BE7" w:rsidP="00BF3BE7">
      <w:pPr>
        <w:pStyle w:val="cef1edeee2ede8e9f2e5eaf1f2"/>
        <w:tabs>
          <w:tab w:val="left" w:pos="709"/>
        </w:tabs>
        <w:ind w:left="0"/>
        <w:jc w:val="both"/>
        <w:rPr>
          <w:rFonts w:hAnsi="Times New Roman"/>
          <w:color w:val="auto"/>
          <w:lang w:eastAsia="uk-UA" w:bidi="uk-UA"/>
        </w:rPr>
      </w:pPr>
      <w:r w:rsidRPr="007D332E">
        <w:rPr>
          <w:rFonts w:hAnsi="Times New Roman"/>
          <w:color w:val="auto"/>
          <w:lang w:eastAsia="uk-UA" w:bidi="uk-UA"/>
        </w:rPr>
        <w:tab/>
      </w:r>
      <w:r w:rsidR="00CC2D25" w:rsidRPr="007D332E">
        <w:rPr>
          <w:rFonts w:hAnsi="Times New Roman"/>
          <w:color w:val="auto"/>
          <w:lang w:val="uk-UA" w:eastAsia="uk-UA" w:bidi="uk-UA"/>
        </w:rPr>
        <w:t xml:space="preserve">- </w:t>
      </w:r>
      <w:r w:rsidR="00AC06D8" w:rsidRPr="007D332E">
        <w:rPr>
          <w:rFonts w:hAnsi="Times New Roman"/>
          <w:color w:val="auto"/>
        </w:rPr>
        <w:t>в</w:t>
      </w:r>
      <w:r w:rsidR="00AC06D8" w:rsidRPr="007D332E">
        <w:rPr>
          <w:rFonts w:hAnsi="Times New Roman"/>
          <w:color w:val="auto"/>
          <w:lang w:eastAsia="uk-UA" w:bidi="uk-UA"/>
        </w:rPr>
        <w:t>идає у межах своєї</w:t>
      </w:r>
      <w:r w:rsidR="00343945" w:rsidRPr="007D332E">
        <w:rPr>
          <w:rFonts w:hAnsi="Times New Roman"/>
          <w:color w:val="auto"/>
          <w:lang w:val="uk-UA" w:eastAsia="uk-UA" w:bidi="uk-UA"/>
        </w:rPr>
        <w:t xml:space="preserve"> </w:t>
      </w:r>
      <w:r w:rsidR="00AC06D8" w:rsidRPr="007D332E">
        <w:rPr>
          <w:rFonts w:hAnsi="Times New Roman"/>
          <w:color w:val="auto"/>
          <w:lang w:eastAsia="uk-UA" w:bidi="uk-UA"/>
        </w:rPr>
        <w:t>компетенції</w:t>
      </w:r>
      <w:r w:rsidR="00343945" w:rsidRPr="007D332E">
        <w:rPr>
          <w:rFonts w:hAnsi="Times New Roman"/>
          <w:color w:val="auto"/>
          <w:lang w:val="uk-UA" w:eastAsia="uk-UA" w:bidi="uk-UA"/>
        </w:rPr>
        <w:t xml:space="preserve"> </w:t>
      </w:r>
      <w:r w:rsidR="00AC06D8" w:rsidRPr="007D332E">
        <w:rPr>
          <w:rFonts w:hAnsi="Times New Roman"/>
          <w:color w:val="auto"/>
          <w:lang w:eastAsia="uk-UA" w:bidi="uk-UA"/>
        </w:rPr>
        <w:t>накази</w:t>
      </w:r>
      <w:r w:rsidR="000628E3" w:rsidRPr="007D332E">
        <w:rPr>
          <w:rFonts w:hAnsi="Times New Roman"/>
          <w:color w:val="auto"/>
          <w:lang w:eastAsia="uk-UA" w:bidi="uk-UA"/>
        </w:rPr>
        <w:t>,</w:t>
      </w:r>
      <w:r w:rsidR="00343945" w:rsidRPr="007D332E">
        <w:rPr>
          <w:rFonts w:hAnsi="Times New Roman"/>
          <w:color w:val="auto"/>
          <w:lang w:val="uk-UA" w:eastAsia="uk-UA" w:bidi="uk-UA"/>
        </w:rPr>
        <w:t xml:space="preserve"> </w:t>
      </w:r>
      <w:r w:rsidR="00AC06D8" w:rsidRPr="007D332E">
        <w:rPr>
          <w:rFonts w:hAnsi="Times New Roman"/>
          <w:color w:val="auto"/>
          <w:lang w:eastAsia="uk-UA" w:bidi="uk-UA"/>
        </w:rPr>
        <w:t>дає</w:t>
      </w:r>
      <w:r w:rsidR="00343945" w:rsidRPr="007D332E">
        <w:rPr>
          <w:rFonts w:hAnsi="Times New Roman"/>
          <w:color w:val="auto"/>
          <w:lang w:val="uk-UA" w:eastAsia="uk-UA" w:bidi="uk-UA"/>
        </w:rPr>
        <w:t xml:space="preserve"> </w:t>
      </w:r>
      <w:r w:rsidR="00AC06D8" w:rsidRPr="007D332E">
        <w:rPr>
          <w:rFonts w:hAnsi="Times New Roman"/>
          <w:color w:val="auto"/>
          <w:lang w:eastAsia="uk-UA" w:bidi="uk-UA"/>
        </w:rPr>
        <w:t>вказівки та доручення, які є обов’язковими до виконання</w:t>
      </w:r>
      <w:r w:rsidR="00343945" w:rsidRPr="007D332E">
        <w:rPr>
          <w:rFonts w:hAnsi="Times New Roman"/>
          <w:color w:val="auto"/>
          <w:lang w:val="uk-UA" w:eastAsia="uk-UA" w:bidi="uk-UA"/>
        </w:rPr>
        <w:t xml:space="preserve"> </w:t>
      </w:r>
      <w:r w:rsidR="00AC06D8" w:rsidRPr="007D332E">
        <w:rPr>
          <w:rFonts w:hAnsi="Times New Roman"/>
          <w:color w:val="auto"/>
          <w:lang w:eastAsia="uk-UA" w:bidi="uk-UA"/>
        </w:rPr>
        <w:t>працівниками Управління, організовує та контролює</w:t>
      </w:r>
      <w:r w:rsidR="00343945" w:rsidRPr="007D332E">
        <w:rPr>
          <w:rFonts w:hAnsi="Times New Roman"/>
          <w:color w:val="auto"/>
          <w:lang w:val="uk-UA" w:eastAsia="uk-UA" w:bidi="uk-UA"/>
        </w:rPr>
        <w:t xml:space="preserve"> </w:t>
      </w:r>
      <w:r w:rsidR="00AC06D8" w:rsidRPr="007D332E">
        <w:rPr>
          <w:rFonts w:hAnsi="Times New Roman"/>
          <w:color w:val="auto"/>
          <w:lang w:eastAsia="uk-UA" w:bidi="uk-UA"/>
        </w:rPr>
        <w:t>їх</w:t>
      </w:r>
      <w:r w:rsidR="00343945" w:rsidRPr="007D332E">
        <w:rPr>
          <w:rFonts w:hAnsi="Times New Roman"/>
          <w:color w:val="auto"/>
          <w:lang w:val="uk-UA" w:eastAsia="uk-UA" w:bidi="uk-UA"/>
        </w:rPr>
        <w:t xml:space="preserve"> </w:t>
      </w:r>
      <w:r w:rsidR="00AC06D8" w:rsidRPr="007D332E">
        <w:rPr>
          <w:rFonts w:hAnsi="Times New Roman"/>
          <w:color w:val="auto"/>
          <w:lang w:eastAsia="uk-UA" w:bidi="uk-UA"/>
        </w:rPr>
        <w:t>виконання;</w:t>
      </w:r>
    </w:p>
    <w:p w14:paraId="32024108" w14:textId="77777777" w:rsidR="00BF3BE7" w:rsidRPr="007D332E" w:rsidRDefault="00BF3BE7" w:rsidP="00BF3BE7">
      <w:pPr>
        <w:pStyle w:val="cef1edeee2ede8e9f2e5eaf1f2"/>
        <w:tabs>
          <w:tab w:val="left" w:pos="709"/>
        </w:tabs>
        <w:ind w:left="0"/>
        <w:jc w:val="both"/>
        <w:rPr>
          <w:rFonts w:hAnsi="Times New Roman"/>
          <w:color w:val="auto"/>
          <w:lang w:eastAsia="uk-UA" w:bidi="uk-UA"/>
        </w:rPr>
      </w:pPr>
      <w:r w:rsidRPr="007D332E">
        <w:rPr>
          <w:rFonts w:hAnsi="Times New Roman"/>
          <w:color w:val="auto"/>
          <w:lang w:eastAsia="uk-UA" w:bidi="uk-UA"/>
        </w:rPr>
        <w:tab/>
      </w:r>
      <w:r w:rsidR="00CC2D25" w:rsidRPr="007D332E">
        <w:rPr>
          <w:rFonts w:hAnsi="Times New Roman"/>
          <w:color w:val="auto"/>
          <w:lang w:val="uk-UA" w:eastAsia="uk-UA" w:bidi="uk-UA"/>
        </w:rPr>
        <w:t xml:space="preserve">- </w:t>
      </w:r>
      <w:r w:rsidR="000628E3" w:rsidRPr="007D332E">
        <w:rPr>
          <w:rFonts w:hAnsi="Times New Roman"/>
          <w:color w:val="auto"/>
          <w:lang w:eastAsia="uk-UA" w:bidi="uk-UA"/>
        </w:rPr>
        <w:t>розглядає</w:t>
      </w:r>
      <w:r w:rsidR="00343945" w:rsidRPr="007D332E">
        <w:rPr>
          <w:rFonts w:hAnsi="Times New Roman"/>
          <w:color w:val="auto"/>
          <w:lang w:val="uk-UA" w:eastAsia="uk-UA" w:bidi="uk-UA"/>
        </w:rPr>
        <w:t xml:space="preserve"> </w:t>
      </w:r>
      <w:r w:rsidR="000628E3" w:rsidRPr="007D332E">
        <w:rPr>
          <w:rFonts w:hAnsi="Times New Roman"/>
          <w:color w:val="auto"/>
          <w:lang w:eastAsia="uk-UA" w:bidi="uk-UA"/>
        </w:rPr>
        <w:t>письмові</w:t>
      </w:r>
      <w:r w:rsidR="00343945" w:rsidRPr="007D332E">
        <w:rPr>
          <w:rFonts w:hAnsi="Times New Roman"/>
          <w:color w:val="auto"/>
          <w:lang w:val="uk-UA" w:eastAsia="uk-UA" w:bidi="uk-UA"/>
        </w:rPr>
        <w:t xml:space="preserve"> </w:t>
      </w:r>
      <w:r w:rsidR="000628E3" w:rsidRPr="007D332E">
        <w:rPr>
          <w:rFonts w:hAnsi="Times New Roman"/>
          <w:color w:val="auto"/>
          <w:lang w:eastAsia="uk-UA" w:bidi="uk-UA"/>
        </w:rPr>
        <w:t>пропозиції та зауваження</w:t>
      </w:r>
      <w:r w:rsidR="00343945" w:rsidRPr="007D332E">
        <w:rPr>
          <w:rFonts w:hAnsi="Times New Roman"/>
          <w:color w:val="auto"/>
          <w:lang w:val="uk-UA" w:eastAsia="uk-UA" w:bidi="uk-UA"/>
        </w:rPr>
        <w:t xml:space="preserve"> </w:t>
      </w:r>
      <w:r w:rsidR="000628E3" w:rsidRPr="007D332E">
        <w:rPr>
          <w:rFonts w:hAnsi="Times New Roman"/>
          <w:color w:val="auto"/>
          <w:lang w:eastAsia="uk-UA" w:bidi="uk-UA"/>
        </w:rPr>
        <w:t>На</w:t>
      </w:r>
      <w:r w:rsidR="00F47A96" w:rsidRPr="007D332E">
        <w:rPr>
          <w:rFonts w:hAnsi="Times New Roman"/>
          <w:color w:val="auto"/>
          <w:lang w:eastAsia="uk-UA" w:bidi="uk-UA"/>
        </w:rPr>
        <w:t>глядової ради, вживає</w:t>
      </w:r>
      <w:r w:rsidR="00343945" w:rsidRPr="007D332E">
        <w:rPr>
          <w:rFonts w:hAnsi="Times New Roman"/>
          <w:color w:val="auto"/>
          <w:lang w:val="uk-UA" w:eastAsia="uk-UA" w:bidi="uk-UA"/>
        </w:rPr>
        <w:t xml:space="preserve"> </w:t>
      </w:r>
      <w:r w:rsidR="00F47A96" w:rsidRPr="007D332E">
        <w:rPr>
          <w:rFonts w:hAnsi="Times New Roman"/>
          <w:color w:val="auto"/>
          <w:lang w:eastAsia="uk-UA" w:bidi="uk-UA"/>
        </w:rPr>
        <w:t>відповідних</w:t>
      </w:r>
      <w:r w:rsidR="00343945" w:rsidRPr="007D332E">
        <w:rPr>
          <w:rFonts w:hAnsi="Times New Roman"/>
          <w:color w:val="auto"/>
          <w:lang w:val="uk-UA" w:eastAsia="uk-UA" w:bidi="uk-UA"/>
        </w:rPr>
        <w:t xml:space="preserve"> </w:t>
      </w:r>
      <w:r w:rsidR="00F47A96" w:rsidRPr="007D332E">
        <w:rPr>
          <w:rFonts w:hAnsi="Times New Roman"/>
          <w:color w:val="auto"/>
          <w:lang w:eastAsia="uk-UA" w:bidi="uk-UA"/>
        </w:rPr>
        <w:t>заходів</w:t>
      </w:r>
      <w:r w:rsidR="00343945" w:rsidRPr="007D332E">
        <w:rPr>
          <w:rFonts w:hAnsi="Times New Roman"/>
          <w:color w:val="auto"/>
          <w:lang w:val="uk-UA" w:eastAsia="uk-UA" w:bidi="uk-UA"/>
        </w:rPr>
        <w:t xml:space="preserve"> </w:t>
      </w:r>
      <w:r w:rsidR="000628E3" w:rsidRPr="007D332E">
        <w:rPr>
          <w:rFonts w:hAnsi="Times New Roman"/>
          <w:color w:val="auto"/>
          <w:lang w:eastAsia="uk-UA" w:bidi="uk-UA"/>
        </w:rPr>
        <w:t>реагування за умови</w:t>
      </w:r>
      <w:r w:rsidR="00343945" w:rsidRPr="007D332E">
        <w:rPr>
          <w:rFonts w:hAnsi="Times New Roman"/>
          <w:color w:val="auto"/>
          <w:lang w:val="uk-UA" w:eastAsia="uk-UA" w:bidi="uk-UA"/>
        </w:rPr>
        <w:t xml:space="preserve"> </w:t>
      </w:r>
      <w:r w:rsidR="000628E3" w:rsidRPr="007D332E">
        <w:rPr>
          <w:rFonts w:hAnsi="Times New Roman"/>
          <w:color w:val="auto"/>
          <w:lang w:eastAsia="uk-UA" w:bidi="uk-UA"/>
        </w:rPr>
        <w:t>наявності</w:t>
      </w:r>
      <w:r w:rsidR="00343945" w:rsidRPr="007D332E">
        <w:rPr>
          <w:rFonts w:hAnsi="Times New Roman"/>
          <w:color w:val="auto"/>
          <w:lang w:val="uk-UA" w:eastAsia="uk-UA" w:bidi="uk-UA"/>
        </w:rPr>
        <w:t xml:space="preserve"> </w:t>
      </w:r>
      <w:r w:rsidR="000628E3" w:rsidRPr="007D332E">
        <w:rPr>
          <w:rFonts w:hAnsi="Times New Roman"/>
          <w:color w:val="auto"/>
          <w:lang w:eastAsia="uk-UA" w:bidi="uk-UA"/>
        </w:rPr>
        <w:t>законних</w:t>
      </w:r>
      <w:r w:rsidR="00343945" w:rsidRPr="007D332E">
        <w:rPr>
          <w:rFonts w:hAnsi="Times New Roman"/>
          <w:color w:val="auto"/>
          <w:lang w:val="uk-UA" w:eastAsia="uk-UA" w:bidi="uk-UA"/>
        </w:rPr>
        <w:t xml:space="preserve"> </w:t>
      </w:r>
      <w:r w:rsidR="000628E3" w:rsidRPr="007D332E">
        <w:rPr>
          <w:rFonts w:hAnsi="Times New Roman"/>
          <w:color w:val="auto"/>
          <w:lang w:eastAsia="uk-UA" w:bidi="uk-UA"/>
        </w:rPr>
        <w:t>підстав т</w:t>
      </w:r>
      <w:r w:rsidR="00904AFC" w:rsidRPr="007D332E">
        <w:rPr>
          <w:rFonts w:hAnsi="Times New Roman"/>
          <w:color w:val="auto"/>
          <w:lang w:eastAsia="uk-UA" w:bidi="uk-UA"/>
        </w:rPr>
        <w:t>а інформує</w:t>
      </w:r>
      <w:r w:rsidR="00343945" w:rsidRPr="007D332E">
        <w:rPr>
          <w:rFonts w:hAnsi="Times New Roman"/>
          <w:color w:val="auto"/>
          <w:lang w:val="uk-UA" w:eastAsia="uk-UA" w:bidi="uk-UA"/>
        </w:rPr>
        <w:t xml:space="preserve"> </w:t>
      </w:r>
      <w:r w:rsidR="00904AFC" w:rsidRPr="007D332E">
        <w:rPr>
          <w:rFonts w:hAnsi="Times New Roman"/>
          <w:color w:val="auto"/>
          <w:lang w:eastAsia="uk-UA" w:bidi="uk-UA"/>
        </w:rPr>
        <w:t>Наглядову</w:t>
      </w:r>
      <w:r w:rsidR="0025274D" w:rsidRPr="007D332E">
        <w:rPr>
          <w:rFonts w:hAnsi="Times New Roman"/>
          <w:color w:val="auto"/>
          <w:lang w:eastAsia="uk-UA" w:bidi="uk-UA"/>
        </w:rPr>
        <w:t xml:space="preserve"> раду</w:t>
      </w:r>
      <w:r w:rsidR="00343945" w:rsidRPr="007D332E">
        <w:rPr>
          <w:rFonts w:hAnsi="Times New Roman"/>
          <w:color w:val="auto"/>
          <w:lang w:val="uk-UA" w:eastAsia="uk-UA" w:bidi="uk-UA"/>
        </w:rPr>
        <w:t xml:space="preserve"> </w:t>
      </w:r>
      <w:r w:rsidR="00904AFC" w:rsidRPr="007D332E">
        <w:rPr>
          <w:rFonts w:hAnsi="Times New Roman"/>
          <w:color w:val="auto"/>
          <w:lang w:eastAsia="uk-UA" w:bidi="uk-UA"/>
        </w:rPr>
        <w:t>протягом одного місяця з дня отримання</w:t>
      </w:r>
      <w:r w:rsidR="00343945" w:rsidRPr="007D332E">
        <w:rPr>
          <w:rFonts w:hAnsi="Times New Roman"/>
          <w:color w:val="auto"/>
          <w:lang w:val="uk-UA" w:eastAsia="uk-UA" w:bidi="uk-UA"/>
        </w:rPr>
        <w:t xml:space="preserve"> </w:t>
      </w:r>
      <w:r w:rsidR="00904AFC" w:rsidRPr="007D332E">
        <w:rPr>
          <w:rFonts w:hAnsi="Times New Roman"/>
          <w:color w:val="auto"/>
          <w:lang w:eastAsia="uk-UA" w:bidi="uk-UA"/>
        </w:rPr>
        <w:t>відповідних</w:t>
      </w:r>
      <w:r w:rsidR="00343945" w:rsidRPr="007D332E">
        <w:rPr>
          <w:rFonts w:hAnsi="Times New Roman"/>
          <w:color w:val="auto"/>
          <w:lang w:val="uk-UA" w:eastAsia="uk-UA" w:bidi="uk-UA"/>
        </w:rPr>
        <w:t xml:space="preserve"> </w:t>
      </w:r>
      <w:r w:rsidR="00904AFC" w:rsidRPr="007D332E">
        <w:rPr>
          <w:rFonts w:hAnsi="Times New Roman"/>
          <w:color w:val="auto"/>
          <w:lang w:eastAsia="uk-UA" w:bidi="uk-UA"/>
        </w:rPr>
        <w:t>пропозицій</w:t>
      </w:r>
      <w:r w:rsidR="00343945" w:rsidRPr="007D332E">
        <w:rPr>
          <w:rFonts w:hAnsi="Times New Roman"/>
          <w:color w:val="auto"/>
          <w:lang w:val="uk-UA" w:eastAsia="uk-UA" w:bidi="uk-UA"/>
        </w:rPr>
        <w:t xml:space="preserve"> </w:t>
      </w:r>
      <w:r w:rsidR="00904AFC" w:rsidRPr="007D332E">
        <w:rPr>
          <w:rFonts w:hAnsi="Times New Roman"/>
          <w:color w:val="auto"/>
          <w:lang w:eastAsia="uk-UA" w:bidi="uk-UA"/>
        </w:rPr>
        <w:t>чи</w:t>
      </w:r>
      <w:r w:rsidR="00343945" w:rsidRPr="007D332E">
        <w:rPr>
          <w:rFonts w:hAnsi="Times New Roman"/>
          <w:color w:val="auto"/>
          <w:lang w:val="uk-UA" w:eastAsia="uk-UA" w:bidi="uk-UA"/>
        </w:rPr>
        <w:t xml:space="preserve"> </w:t>
      </w:r>
      <w:r w:rsidR="00904AFC" w:rsidRPr="007D332E">
        <w:rPr>
          <w:rFonts w:hAnsi="Times New Roman"/>
          <w:color w:val="auto"/>
          <w:lang w:eastAsia="uk-UA" w:bidi="uk-UA"/>
        </w:rPr>
        <w:t>зауважень;</w:t>
      </w:r>
    </w:p>
    <w:p w14:paraId="1B8599CA" w14:textId="77777777" w:rsidR="00BF3BE7" w:rsidRPr="007D332E" w:rsidRDefault="00BF3BE7" w:rsidP="00BF3BE7">
      <w:pPr>
        <w:pStyle w:val="cef1edeee2ede8e9f2e5eaf1f2"/>
        <w:tabs>
          <w:tab w:val="left" w:pos="709"/>
        </w:tabs>
        <w:ind w:left="0"/>
        <w:jc w:val="both"/>
        <w:rPr>
          <w:rFonts w:hAnsi="Times New Roman"/>
          <w:color w:val="auto"/>
          <w:lang w:eastAsia="uk-UA" w:bidi="uk-UA"/>
        </w:rPr>
      </w:pPr>
      <w:r w:rsidRPr="007D332E">
        <w:rPr>
          <w:rFonts w:hAnsi="Times New Roman"/>
          <w:color w:val="auto"/>
          <w:lang w:eastAsia="uk-UA" w:bidi="uk-UA"/>
        </w:rPr>
        <w:tab/>
      </w:r>
      <w:r w:rsidR="00CC2D25" w:rsidRPr="007D332E">
        <w:rPr>
          <w:rFonts w:hAnsi="Times New Roman"/>
          <w:color w:val="auto"/>
          <w:lang w:val="uk-UA" w:eastAsia="uk-UA" w:bidi="uk-UA"/>
        </w:rPr>
        <w:t xml:space="preserve">- </w:t>
      </w:r>
      <w:r w:rsidR="00AC06D8" w:rsidRPr="007D332E">
        <w:rPr>
          <w:rFonts w:hAnsi="Times New Roman"/>
          <w:color w:val="auto"/>
          <w:lang w:eastAsia="uk-UA" w:bidi="uk-UA"/>
        </w:rPr>
        <w:t>здійснює</w:t>
      </w:r>
      <w:r w:rsidR="00343945" w:rsidRPr="007D332E">
        <w:rPr>
          <w:rFonts w:hAnsi="Times New Roman"/>
          <w:color w:val="auto"/>
          <w:lang w:val="uk-UA" w:eastAsia="uk-UA" w:bidi="uk-UA"/>
        </w:rPr>
        <w:t xml:space="preserve"> </w:t>
      </w:r>
      <w:r w:rsidR="00AC06D8" w:rsidRPr="007D332E">
        <w:rPr>
          <w:rFonts w:hAnsi="Times New Roman"/>
          <w:color w:val="auto"/>
          <w:lang w:eastAsia="uk-UA" w:bidi="uk-UA"/>
        </w:rPr>
        <w:t>особистий</w:t>
      </w:r>
      <w:r w:rsidR="00343945" w:rsidRPr="007D332E">
        <w:rPr>
          <w:rFonts w:hAnsi="Times New Roman"/>
          <w:color w:val="auto"/>
          <w:lang w:val="uk-UA" w:eastAsia="uk-UA" w:bidi="uk-UA"/>
        </w:rPr>
        <w:t xml:space="preserve"> </w:t>
      </w:r>
      <w:r w:rsidR="00AC06D8" w:rsidRPr="007D332E">
        <w:rPr>
          <w:rFonts w:hAnsi="Times New Roman"/>
          <w:color w:val="auto"/>
          <w:lang w:eastAsia="uk-UA" w:bidi="uk-UA"/>
        </w:rPr>
        <w:t>прийом</w:t>
      </w:r>
      <w:r w:rsidR="00343945" w:rsidRPr="007D332E">
        <w:rPr>
          <w:rFonts w:hAnsi="Times New Roman"/>
          <w:color w:val="auto"/>
          <w:lang w:val="uk-UA" w:eastAsia="uk-UA" w:bidi="uk-UA"/>
        </w:rPr>
        <w:t xml:space="preserve"> </w:t>
      </w:r>
      <w:r w:rsidR="00AC06D8" w:rsidRPr="007D332E">
        <w:rPr>
          <w:rFonts w:hAnsi="Times New Roman"/>
          <w:color w:val="auto"/>
          <w:lang w:eastAsia="uk-UA" w:bidi="uk-UA"/>
        </w:rPr>
        <w:t>громадян з питань, що</w:t>
      </w:r>
      <w:r w:rsidR="00343945" w:rsidRPr="007D332E">
        <w:rPr>
          <w:rFonts w:hAnsi="Times New Roman"/>
          <w:color w:val="auto"/>
          <w:lang w:val="uk-UA" w:eastAsia="uk-UA" w:bidi="uk-UA"/>
        </w:rPr>
        <w:t xml:space="preserve"> </w:t>
      </w:r>
      <w:r w:rsidR="00AC06D8" w:rsidRPr="007D332E">
        <w:rPr>
          <w:rFonts w:hAnsi="Times New Roman"/>
          <w:color w:val="auto"/>
          <w:lang w:eastAsia="uk-UA" w:bidi="uk-UA"/>
        </w:rPr>
        <w:t>стосуються</w:t>
      </w:r>
      <w:r w:rsidR="00343945" w:rsidRPr="007D332E">
        <w:rPr>
          <w:rFonts w:hAnsi="Times New Roman"/>
          <w:color w:val="auto"/>
          <w:lang w:val="uk-UA" w:eastAsia="uk-UA" w:bidi="uk-UA"/>
        </w:rPr>
        <w:t xml:space="preserve"> </w:t>
      </w:r>
      <w:r w:rsidR="00AC06D8" w:rsidRPr="007D332E">
        <w:rPr>
          <w:rFonts w:hAnsi="Times New Roman"/>
          <w:color w:val="auto"/>
          <w:lang w:eastAsia="uk-UA" w:bidi="uk-UA"/>
        </w:rPr>
        <w:t>діяльності Управління;</w:t>
      </w:r>
    </w:p>
    <w:p w14:paraId="6F69919A" w14:textId="77777777" w:rsidR="00BF3BE7" w:rsidRPr="007D332E" w:rsidRDefault="00BF3BE7" w:rsidP="00BF3BE7">
      <w:pPr>
        <w:pStyle w:val="cef1edeee2ede8e9f2e5eaf1f2"/>
        <w:tabs>
          <w:tab w:val="left" w:pos="709"/>
        </w:tabs>
        <w:ind w:left="0"/>
        <w:jc w:val="both"/>
        <w:rPr>
          <w:rFonts w:hAnsi="Times New Roman"/>
          <w:color w:val="auto"/>
          <w:lang w:eastAsia="uk-UA" w:bidi="uk-UA"/>
        </w:rPr>
      </w:pPr>
      <w:r w:rsidRPr="007D332E">
        <w:rPr>
          <w:rFonts w:hAnsi="Times New Roman"/>
          <w:color w:val="auto"/>
          <w:lang w:eastAsia="uk-UA" w:bidi="uk-UA"/>
        </w:rPr>
        <w:tab/>
      </w:r>
      <w:r w:rsidR="00CC2D25" w:rsidRPr="007D332E">
        <w:rPr>
          <w:rFonts w:hAnsi="Times New Roman"/>
          <w:color w:val="auto"/>
          <w:lang w:val="uk-UA" w:eastAsia="uk-UA" w:bidi="uk-UA"/>
        </w:rPr>
        <w:t xml:space="preserve">- </w:t>
      </w:r>
      <w:r w:rsidR="00AC06D8" w:rsidRPr="007D332E">
        <w:rPr>
          <w:rFonts w:hAnsi="Times New Roman"/>
          <w:color w:val="auto"/>
          <w:lang w:eastAsia="uk-UA" w:bidi="uk-UA"/>
        </w:rPr>
        <w:t>несе</w:t>
      </w:r>
      <w:r w:rsidR="00343945" w:rsidRPr="007D332E">
        <w:rPr>
          <w:rFonts w:hAnsi="Times New Roman"/>
          <w:color w:val="auto"/>
          <w:lang w:val="uk-UA" w:eastAsia="uk-UA" w:bidi="uk-UA"/>
        </w:rPr>
        <w:t xml:space="preserve"> </w:t>
      </w:r>
      <w:r w:rsidR="00AC06D8" w:rsidRPr="007D332E">
        <w:rPr>
          <w:rFonts w:hAnsi="Times New Roman"/>
          <w:color w:val="auto"/>
          <w:lang w:eastAsia="uk-UA" w:bidi="uk-UA"/>
        </w:rPr>
        <w:t>відповідальність за виконання</w:t>
      </w:r>
      <w:r w:rsidR="00343945" w:rsidRPr="007D332E">
        <w:rPr>
          <w:rFonts w:hAnsi="Times New Roman"/>
          <w:color w:val="auto"/>
          <w:lang w:val="uk-UA" w:eastAsia="uk-UA" w:bidi="uk-UA"/>
        </w:rPr>
        <w:t xml:space="preserve"> </w:t>
      </w:r>
      <w:r w:rsidR="00AC06D8" w:rsidRPr="007D332E">
        <w:rPr>
          <w:rFonts w:hAnsi="Times New Roman"/>
          <w:color w:val="auto"/>
          <w:lang w:eastAsia="uk-UA" w:bidi="uk-UA"/>
        </w:rPr>
        <w:t>покладених на Управління завдань та здійснення ним своєї</w:t>
      </w:r>
      <w:r w:rsidR="00343945" w:rsidRPr="007D332E">
        <w:rPr>
          <w:rFonts w:hAnsi="Times New Roman"/>
          <w:color w:val="auto"/>
          <w:lang w:val="uk-UA" w:eastAsia="uk-UA" w:bidi="uk-UA"/>
        </w:rPr>
        <w:t xml:space="preserve"> </w:t>
      </w:r>
      <w:r w:rsidR="00AC06D8" w:rsidRPr="007D332E">
        <w:rPr>
          <w:rFonts w:hAnsi="Times New Roman"/>
          <w:color w:val="auto"/>
          <w:lang w:eastAsia="uk-UA" w:bidi="uk-UA"/>
        </w:rPr>
        <w:t>діяльності;</w:t>
      </w:r>
    </w:p>
    <w:p w14:paraId="4003BC21" w14:textId="77777777" w:rsidR="00BF3BE7" w:rsidRPr="007D332E" w:rsidRDefault="00BF3BE7" w:rsidP="00BF3BE7">
      <w:pPr>
        <w:pStyle w:val="cef1edeee2ede8e9f2e5eaf1f2"/>
        <w:tabs>
          <w:tab w:val="left" w:pos="709"/>
        </w:tabs>
        <w:ind w:left="0"/>
        <w:jc w:val="both"/>
        <w:rPr>
          <w:rFonts w:hAnsi="Times New Roman"/>
          <w:color w:val="auto"/>
          <w:lang w:val="uk-UA"/>
        </w:rPr>
      </w:pPr>
      <w:r w:rsidRPr="007D332E">
        <w:rPr>
          <w:rFonts w:hAnsi="Times New Roman"/>
          <w:color w:val="auto"/>
          <w:lang w:eastAsia="uk-UA" w:bidi="uk-UA"/>
        </w:rPr>
        <w:tab/>
      </w:r>
      <w:r w:rsidR="00CC2D25" w:rsidRPr="007D332E">
        <w:rPr>
          <w:rFonts w:hAnsi="Times New Roman"/>
          <w:color w:val="auto"/>
          <w:lang w:val="uk-UA" w:eastAsia="uk-UA" w:bidi="uk-UA"/>
        </w:rPr>
        <w:t xml:space="preserve">- </w:t>
      </w:r>
      <w:r w:rsidR="00AC06D8" w:rsidRPr="007D332E">
        <w:rPr>
          <w:rFonts w:hAnsi="Times New Roman"/>
          <w:color w:val="auto"/>
          <w:lang w:eastAsia="uk-UA" w:bidi="uk-UA"/>
        </w:rPr>
        <w:t>звітує про діяльність Управління перед Наглядовою радою та Засновником;</w:t>
      </w:r>
    </w:p>
    <w:p w14:paraId="6A550924" w14:textId="77777777" w:rsidR="00CC2D25" w:rsidRPr="00B22BA0" w:rsidRDefault="00BF3BE7" w:rsidP="00CC2D25">
      <w:pPr>
        <w:pStyle w:val="cef1edeee2ede8e9f2e5eaf1f2"/>
        <w:tabs>
          <w:tab w:val="left" w:pos="709"/>
        </w:tabs>
        <w:ind w:left="0"/>
        <w:jc w:val="both"/>
        <w:rPr>
          <w:rFonts w:hAnsi="Times New Roman"/>
          <w:color w:val="auto"/>
          <w:lang w:val="uk-UA"/>
        </w:rPr>
      </w:pPr>
      <w:r w:rsidRPr="007D332E">
        <w:rPr>
          <w:rFonts w:hAnsi="Times New Roman"/>
          <w:color w:val="auto"/>
          <w:lang w:val="uk-UA"/>
        </w:rPr>
        <w:tab/>
      </w:r>
      <w:r w:rsidR="00CC2D25" w:rsidRPr="007D332E">
        <w:rPr>
          <w:rFonts w:hAnsi="Times New Roman"/>
          <w:color w:val="auto"/>
          <w:lang w:val="uk-UA"/>
        </w:rPr>
        <w:t xml:space="preserve">- </w:t>
      </w:r>
      <w:r w:rsidR="00AC06D8" w:rsidRPr="007D332E">
        <w:rPr>
          <w:rFonts w:hAnsi="Times New Roman"/>
          <w:color w:val="auto"/>
          <w:lang w:val="uk-UA"/>
        </w:rPr>
        <w:t xml:space="preserve">вирішує інші питання, віднесені законодавством, Засновником, цим </w:t>
      </w:r>
      <w:r w:rsidR="00AC06D8" w:rsidRPr="00B22BA0">
        <w:rPr>
          <w:rFonts w:hAnsi="Times New Roman"/>
          <w:color w:val="auto"/>
          <w:lang w:val="uk-UA"/>
        </w:rPr>
        <w:t xml:space="preserve">Положенням та контрактом до його компетенції. </w:t>
      </w:r>
    </w:p>
    <w:p w14:paraId="5B4C8B09" w14:textId="77777777" w:rsidR="00CC2D25" w:rsidRPr="00B22BA0" w:rsidRDefault="00CC2D25" w:rsidP="00CC2D25">
      <w:pPr>
        <w:pStyle w:val="cef1edeee2ede8e9f2e5eaf1f2"/>
        <w:tabs>
          <w:tab w:val="left" w:pos="709"/>
        </w:tabs>
        <w:ind w:left="0"/>
        <w:jc w:val="both"/>
        <w:rPr>
          <w:rFonts w:hAnsi="Times New Roman"/>
          <w:color w:val="auto"/>
          <w:lang w:val="uk-UA" w:eastAsia="uk-UA" w:bidi="uk-UA"/>
        </w:rPr>
      </w:pPr>
      <w:r w:rsidRPr="00B22BA0">
        <w:rPr>
          <w:rFonts w:hAnsi="Times New Roman"/>
          <w:color w:val="auto"/>
          <w:lang w:val="uk-UA"/>
        </w:rPr>
        <w:tab/>
      </w:r>
      <w:r w:rsidR="003D7805" w:rsidRPr="00B22BA0">
        <w:rPr>
          <w:rFonts w:hAnsi="Times New Roman"/>
          <w:color w:val="auto"/>
          <w:lang w:val="uk-UA" w:eastAsia="uk-UA" w:bidi="uk-UA"/>
        </w:rPr>
        <w:t xml:space="preserve">4.7 </w:t>
      </w:r>
      <w:r w:rsidR="00560F78" w:rsidRPr="00B22BA0">
        <w:rPr>
          <w:rFonts w:hAnsi="Times New Roman"/>
          <w:color w:val="auto"/>
          <w:lang w:val="uk-UA" w:eastAsia="uk-UA" w:bidi="uk-UA"/>
        </w:rPr>
        <w:t>Заступники начальника Управління-начальники відділів, начальники відділів, заступники начальників відділів діють без довіреності від імені Управління, представляють його в усіх органах державної влади, органах місцевого самоврядування, підприємствах, установах, організаціях незалежно від форми власності, підпорядкування та галузевої належності, у взаємовідносинах з юридичними та фізичними особами, представляють інтереси Управління в судах усіх інстанцій, з усіма процесуальними правами, передбаченими законодавством, мають право підпису фінансово-господарських документів.</w:t>
      </w:r>
    </w:p>
    <w:p w14:paraId="227EB3C2" w14:textId="77777777" w:rsidR="00560F78" w:rsidRPr="00B22BA0" w:rsidRDefault="00CC2D25" w:rsidP="00560F78">
      <w:pPr>
        <w:pStyle w:val="cef1edeee2ede8e9f2e5eaf1f2"/>
        <w:tabs>
          <w:tab w:val="left" w:pos="709"/>
        </w:tabs>
        <w:ind w:left="0"/>
        <w:jc w:val="both"/>
        <w:rPr>
          <w:rFonts w:hAnsi="Times New Roman"/>
          <w:lang w:eastAsia="uk-UA" w:bidi="uk-UA"/>
        </w:rPr>
      </w:pPr>
      <w:r w:rsidRPr="00B22BA0">
        <w:rPr>
          <w:rFonts w:hAnsi="Times New Roman"/>
          <w:color w:val="auto"/>
          <w:lang w:val="uk-UA" w:eastAsia="uk-UA" w:bidi="uk-UA"/>
        </w:rPr>
        <w:tab/>
      </w:r>
      <w:r w:rsidR="00560F78" w:rsidRPr="00B22BA0">
        <w:rPr>
          <w:rFonts w:hAnsi="Times New Roman"/>
          <w:color w:val="auto"/>
          <w:lang w:val="uk-UA" w:eastAsia="uk-UA" w:bidi="uk-UA"/>
        </w:rPr>
        <w:t xml:space="preserve">4.8. </w:t>
      </w:r>
      <w:r w:rsidR="00560F78" w:rsidRPr="00B22BA0">
        <w:rPr>
          <w:rFonts w:hAnsi="Times New Roman"/>
          <w:lang w:eastAsia="uk-UA" w:bidi="uk-UA"/>
        </w:rPr>
        <w:t>Начальник Управління за рішенням Засновника може бути притягнутий до дисциплінарної та матеріальної відповідальності в порядку та на підставах встановлених законодавством України.</w:t>
      </w:r>
    </w:p>
    <w:p w14:paraId="71C2EAFF" w14:textId="77777777" w:rsidR="00CC2D25" w:rsidRPr="00B22BA0" w:rsidRDefault="00560F78" w:rsidP="00560F78">
      <w:pPr>
        <w:pStyle w:val="cef1edeee2ede8e9f2e5eaf1f2"/>
        <w:tabs>
          <w:tab w:val="left" w:pos="709"/>
        </w:tabs>
        <w:ind w:left="0"/>
        <w:jc w:val="both"/>
        <w:rPr>
          <w:rFonts w:hAnsi="Times New Roman"/>
          <w:color w:val="auto"/>
          <w:lang w:val="uk-UA" w:eastAsia="uk-UA" w:bidi="uk-UA"/>
        </w:rPr>
      </w:pPr>
      <w:r w:rsidRPr="00B22BA0">
        <w:rPr>
          <w:rFonts w:hAnsi="Times New Roman"/>
          <w:color w:val="auto"/>
          <w:lang w:val="uk-UA" w:eastAsia="uk-UA" w:bidi="uk-UA"/>
        </w:rPr>
        <w:tab/>
        <w:t xml:space="preserve">Начальник Управління, заступники начальника-начальники відділів, </w:t>
      </w:r>
      <w:r w:rsidRPr="00B22BA0">
        <w:rPr>
          <w:rFonts w:hAnsi="Times New Roman"/>
          <w:color w:val="auto"/>
          <w:lang w:val="uk-UA" w:eastAsia="uk-UA" w:bidi="uk-UA"/>
        </w:rPr>
        <w:lastRenderedPageBreak/>
        <w:t>начальники відділів, заступники начальників відділів та головні спеціалісти є посадовими особами юридичної особи публічного права і у своїй діяльності дотримуються встановлених законодавством України обмежень.</w:t>
      </w:r>
    </w:p>
    <w:p w14:paraId="5DBE2A74" w14:textId="77777777" w:rsidR="00CC2D25" w:rsidRPr="007D332E" w:rsidRDefault="00CC2D25" w:rsidP="00CC2D25">
      <w:pPr>
        <w:pStyle w:val="cef1edeee2ede8e9f2e5eaf1f2"/>
        <w:tabs>
          <w:tab w:val="left" w:pos="709"/>
        </w:tabs>
        <w:ind w:left="0"/>
        <w:jc w:val="both"/>
        <w:rPr>
          <w:rFonts w:hAnsi="Times New Roman"/>
          <w:color w:val="auto"/>
          <w:lang w:eastAsia="uk-UA" w:bidi="uk-UA"/>
        </w:rPr>
      </w:pPr>
      <w:r w:rsidRPr="00B22BA0">
        <w:rPr>
          <w:rFonts w:hAnsi="Times New Roman"/>
          <w:color w:val="auto"/>
          <w:lang w:eastAsia="uk-UA" w:bidi="uk-UA"/>
        </w:rPr>
        <w:tab/>
      </w:r>
      <w:r w:rsidR="00D5339C" w:rsidRPr="00B22BA0">
        <w:rPr>
          <w:rFonts w:hAnsi="Times New Roman"/>
          <w:color w:val="auto"/>
          <w:lang w:eastAsia="uk-UA" w:bidi="uk-UA"/>
        </w:rPr>
        <w:t>4</w:t>
      </w:r>
      <w:r w:rsidR="00207C03" w:rsidRPr="00B22BA0">
        <w:rPr>
          <w:rFonts w:hAnsi="Times New Roman"/>
          <w:color w:val="auto"/>
          <w:lang w:eastAsia="uk-UA" w:bidi="uk-UA"/>
        </w:rPr>
        <w:t>.</w:t>
      </w:r>
      <w:r w:rsidR="00560F78" w:rsidRPr="00B22BA0">
        <w:rPr>
          <w:rFonts w:hAnsi="Times New Roman"/>
          <w:color w:val="auto"/>
          <w:lang w:val="uk-UA" w:eastAsia="uk-UA" w:bidi="uk-UA"/>
        </w:rPr>
        <w:t>9</w:t>
      </w:r>
      <w:r w:rsidR="00D5339C" w:rsidRPr="00B22BA0">
        <w:rPr>
          <w:rFonts w:hAnsi="Times New Roman"/>
          <w:color w:val="auto"/>
          <w:lang w:eastAsia="uk-UA" w:bidi="uk-UA"/>
        </w:rPr>
        <w:t>.</w:t>
      </w:r>
      <w:r w:rsidR="00AC06D8" w:rsidRPr="00B22BA0">
        <w:rPr>
          <w:rFonts w:hAnsi="Times New Roman"/>
          <w:color w:val="auto"/>
          <w:lang w:eastAsia="uk-UA" w:bidi="uk-UA"/>
        </w:rPr>
        <w:t xml:space="preserve"> Начальник Управління</w:t>
      </w:r>
      <w:r w:rsidR="002270B1" w:rsidRPr="00B22BA0">
        <w:rPr>
          <w:rFonts w:hAnsi="Times New Roman"/>
          <w:color w:val="auto"/>
          <w:lang w:eastAsia="uk-UA" w:bidi="uk-UA"/>
        </w:rPr>
        <w:t xml:space="preserve"> та його заступники</w:t>
      </w:r>
      <w:r w:rsidR="00CF21DA" w:rsidRPr="00B22BA0">
        <w:rPr>
          <w:rFonts w:hAnsi="Times New Roman"/>
          <w:color w:val="auto"/>
          <w:lang w:val="uk-UA" w:eastAsia="uk-UA" w:bidi="uk-UA"/>
        </w:rPr>
        <w:t xml:space="preserve"> </w:t>
      </w:r>
      <w:r w:rsidR="00AC06D8" w:rsidRPr="00B22BA0">
        <w:rPr>
          <w:rFonts w:hAnsi="Times New Roman"/>
          <w:color w:val="auto"/>
          <w:lang w:eastAsia="uk-UA" w:bidi="uk-UA"/>
        </w:rPr>
        <w:t>за рішенням Засновника мож</w:t>
      </w:r>
      <w:r w:rsidR="0097276F" w:rsidRPr="00B22BA0">
        <w:rPr>
          <w:rFonts w:hAnsi="Times New Roman"/>
          <w:color w:val="auto"/>
          <w:lang w:eastAsia="uk-UA" w:bidi="uk-UA"/>
        </w:rPr>
        <w:t>уть бути притягнуті</w:t>
      </w:r>
      <w:r w:rsidR="00AC06D8" w:rsidRPr="00B22BA0">
        <w:rPr>
          <w:rFonts w:hAnsi="Times New Roman"/>
          <w:color w:val="auto"/>
          <w:lang w:eastAsia="uk-UA" w:bidi="uk-UA"/>
        </w:rPr>
        <w:t xml:space="preserve"> до дисциплінарної та матеріальної</w:t>
      </w:r>
      <w:r w:rsidR="00CF21DA" w:rsidRPr="00B22BA0">
        <w:rPr>
          <w:rFonts w:hAnsi="Times New Roman"/>
          <w:color w:val="auto"/>
          <w:lang w:val="uk-UA" w:eastAsia="uk-UA" w:bidi="uk-UA"/>
        </w:rPr>
        <w:t xml:space="preserve"> </w:t>
      </w:r>
      <w:r w:rsidR="00AC06D8" w:rsidRPr="00B22BA0">
        <w:rPr>
          <w:rFonts w:hAnsi="Times New Roman"/>
          <w:color w:val="auto"/>
          <w:lang w:eastAsia="uk-UA" w:bidi="uk-UA"/>
        </w:rPr>
        <w:t>відповідальності</w:t>
      </w:r>
      <w:r w:rsidR="00CF21DA" w:rsidRPr="00B22BA0">
        <w:rPr>
          <w:rFonts w:hAnsi="Times New Roman"/>
          <w:color w:val="auto"/>
          <w:lang w:val="uk-UA" w:eastAsia="uk-UA" w:bidi="uk-UA"/>
        </w:rPr>
        <w:t xml:space="preserve"> </w:t>
      </w:r>
      <w:r w:rsidR="00AC06D8" w:rsidRPr="00B22BA0">
        <w:rPr>
          <w:rFonts w:hAnsi="Times New Roman"/>
          <w:color w:val="auto"/>
          <w:lang w:eastAsia="uk-UA" w:bidi="uk-UA"/>
        </w:rPr>
        <w:t>відповідно до законодавстваУкраїни.</w:t>
      </w:r>
    </w:p>
    <w:p w14:paraId="636F7AAE" w14:textId="77777777" w:rsidR="00997692" w:rsidRPr="007D332E" w:rsidRDefault="00CC2D25" w:rsidP="00CC2D25">
      <w:pPr>
        <w:pStyle w:val="cef1edeee2ede8e9f2e5eaf1f2"/>
        <w:tabs>
          <w:tab w:val="left" w:pos="709"/>
        </w:tabs>
        <w:ind w:left="0"/>
        <w:jc w:val="both"/>
        <w:rPr>
          <w:rFonts w:hAnsi="Times New Roman"/>
          <w:color w:val="auto"/>
          <w:lang w:val="uk-UA"/>
        </w:rPr>
      </w:pPr>
      <w:r w:rsidRPr="007D332E">
        <w:rPr>
          <w:rFonts w:hAnsi="Times New Roman"/>
          <w:color w:val="auto"/>
          <w:lang w:eastAsia="uk-UA" w:bidi="uk-UA"/>
        </w:rPr>
        <w:tab/>
      </w:r>
      <w:r w:rsidR="00AC06D8" w:rsidRPr="007D332E">
        <w:rPr>
          <w:rFonts w:hAnsi="Times New Roman"/>
          <w:color w:val="auto"/>
          <w:lang w:eastAsia="uk-UA" w:bidi="uk-UA"/>
        </w:rPr>
        <w:t>Начальник, його</w:t>
      </w:r>
      <w:r w:rsidR="00CF21DA" w:rsidRPr="007D332E">
        <w:rPr>
          <w:rFonts w:hAnsi="Times New Roman"/>
          <w:color w:val="auto"/>
          <w:lang w:val="uk-UA" w:eastAsia="uk-UA" w:bidi="uk-UA"/>
        </w:rPr>
        <w:t xml:space="preserve"> </w:t>
      </w:r>
      <w:r w:rsidR="0097276F" w:rsidRPr="007D332E">
        <w:rPr>
          <w:rFonts w:hAnsi="Times New Roman"/>
          <w:color w:val="auto"/>
          <w:lang w:eastAsia="uk-UA" w:bidi="uk-UA"/>
        </w:rPr>
        <w:t xml:space="preserve">перший </w:t>
      </w:r>
      <w:r w:rsidR="00AC06D8" w:rsidRPr="007D332E">
        <w:rPr>
          <w:rFonts w:hAnsi="Times New Roman"/>
          <w:color w:val="auto"/>
          <w:lang w:eastAsia="uk-UA" w:bidi="uk-UA"/>
        </w:rPr>
        <w:t>заступник</w:t>
      </w:r>
      <w:r w:rsidR="00AB4B49" w:rsidRPr="007D332E">
        <w:rPr>
          <w:rFonts w:hAnsi="Times New Roman"/>
          <w:color w:val="auto"/>
          <w:lang w:eastAsia="uk-UA" w:bidi="uk-UA"/>
        </w:rPr>
        <w:t xml:space="preserve"> та заступник</w:t>
      </w:r>
      <w:r w:rsidR="00AC06D8" w:rsidRPr="007D332E">
        <w:rPr>
          <w:rFonts w:hAnsi="Times New Roman"/>
          <w:color w:val="auto"/>
          <w:lang w:eastAsia="uk-UA" w:bidi="uk-UA"/>
        </w:rPr>
        <w:t xml:space="preserve"> є посадовими особами юридичної особи публічного права і у своїй діяльності дотримуються встановлених законодавством України обмежень. </w:t>
      </w:r>
    </w:p>
    <w:p w14:paraId="46C25D8C" w14:textId="77777777" w:rsidR="00997692" w:rsidRPr="00B22BA0" w:rsidRDefault="00D5339C" w:rsidP="00CC2D25">
      <w:pPr>
        <w:pStyle w:val="1"/>
        <w:shd w:val="clear" w:color="auto" w:fill="auto"/>
        <w:spacing w:after="0" w:line="322" w:lineRule="exact"/>
        <w:ind w:left="20" w:right="20" w:firstLine="689"/>
        <w:jc w:val="both"/>
        <w:rPr>
          <w:rFonts w:ascii="Times New Roman" w:hAnsi="Times New Roman" w:cs="Times New Roman"/>
          <w:spacing w:val="0"/>
          <w:sz w:val="28"/>
          <w:szCs w:val="28"/>
          <w:lang w:eastAsia="uk-UA" w:bidi="uk-UA"/>
        </w:rPr>
      </w:pPr>
      <w:r w:rsidRPr="00B22BA0">
        <w:rPr>
          <w:rFonts w:ascii="Times New Roman" w:hAnsi="Times New Roman" w:cs="Times New Roman"/>
          <w:spacing w:val="0"/>
          <w:sz w:val="28"/>
          <w:szCs w:val="28"/>
          <w:lang w:eastAsia="uk-UA" w:bidi="uk-UA"/>
        </w:rPr>
        <w:t>4.</w:t>
      </w:r>
      <w:r w:rsidR="00560F78" w:rsidRPr="00B22BA0">
        <w:rPr>
          <w:rFonts w:ascii="Times New Roman" w:hAnsi="Times New Roman" w:cs="Times New Roman"/>
          <w:spacing w:val="0"/>
          <w:sz w:val="28"/>
          <w:szCs w:val="28"/>
          <w:lang w:eastAsia="uk-UA" w:bidi="uk-UA"/>
        </w:rPr>
        <w:t>10</w:t>
      </w:r>
      <w:r w:rsidR="003A2621" w:rsidRPr="00B22BA0">
        <w:rPr>
          <w:rFonts w:ascii="Times New Roman" w:hAnsi="Times New Roman" w:cs="Times New Roman"/>
          <w:spacing w:val="0"/>
          <w:sz w:val="28"/>
          <w:szCs w:val="28"/>
          <w:lang w:eastAsia="uk-UA" w:bidi="uk-UA"/>
        </w:rPr>
        <w:t xml:space="preserve">. </w:t>
      </w:r>
      <w:r w:rsidR="00886109" w:rsidRPr="00B22BA0">
        <w:rPr>
          <w:rFonts w:ascii="Times New Roman" w:hAnsi="Times New Roman" w:cs="Times New Roman"/>
          <w:spacing w:val="0"/>
          <w:sz w:val="28"/>
          <w:szCs w:val="28"/>
          <w:lang w:eastAsia="uk-UA" w:bidi="uk-UA"/>
        </w:rPr>
        <w:t xml:space="preserve">Уповноваженим Засновником керівним органом Управління </w:t>
      </w:r>
      <w:r w:rsidR="003A2621" w:rsidRPr="00B22BA0">
        <w:rPr>
          <w:rFonts w:ascii="Times New Roman" w:hAnsi="Times New Roman" w:cs="Times New Roman"/>
          <w:spacing w:val="0"/>
          <w:sz w:val="28"/>
          <w:szCs w:val="28"/>
          <w:lang w:eastAsia="uk-UA" w:bidi="uk-UA"/>
        </w:rPr>
        <w:t>є</w:t>
      </w:r>
      <w:r w:rsidR="00CF21DA" w:rsidRPr="00B22BA0">
        <w:rPr>
          <w:rFonts w:ascii="Times New Roman" w:hAnsi="Times New Roman" w:cs="Times New Roman"/>
          <w:spacing w:val="0"/>
          <w:sz w:val="28"/>
          <w:szCs w:val="28"/>
          <w:lang w:eastAsia="uk-UA" w:bidi="uk-UA"/>
        </w:rPr>
        <w:t xml:space="preserve"> </w:t>
      </w:r>
      <w:r w:rsidR="003B2755" w:rsidRPr="00B22BA0">
        <w:rPr>
          <w:rFonts w:ascii="Times New Roman" w:hAnsi="Times New Roman" w:cs="Times New Roman"/>
          <w:spacing w:val="0"/>
          <w:sz w:val="28"/>
          <w:szCs w:val="28"/>
          <w:lang w:eastAsia="uk-UA" w:bidi="uk-UA"/>
        </w:rPr>
        <w:t>Н</w:t>
      </w:r>
      <w:r w:rsidR="00886109" w:rsidRPr="00B22BA0">
        <w:rPr>
          <w:rFonts w:ascii="Times New Roman" w:hAnsi="Times New Roman" w:cs="Times New Roman"/>
          <w:spacing w:val="0"/>
          <w:sz w:val="28"/>
          <w:szCs w:val="28"/>
          <w:lang w:eastAsia="uk-UA" w:bidi="uk-UA"/>
        </w:rPr>
        <w:t>аглядова рада</w:t>
      </w:r>
      <w:r w:rsidR="00AB0226" w:rsidRPr="00B22BA0">
        <w:rPr>
          <w:rFonts w:ascii="Times New Roman" w:hAnsi="Times New Roman" w:cs="Times New Roman"/>
          <w:spacing w:val="0"/>
          <w:sz w:val="28"/>
          <w:szCs w:val="28"/>
          <w:lang w:eastAsia="uk-UA" w:bidi="uk-UA"/>
        </w:rPr>
        <w:t xml:space="preserve">, яка </w:t>
      </w:r>
      <w:r w:rsidR="003B2755" w:rsidRPr="00B22BA0">
        <w:rPr>
          <w:rFonts w:ascii="Times New Roman" w:hAnsi="Times New Roman" w:cs="Times New Roman"/>
          <w:spacing w:val="0"/>
          <w:sz w:val="28"/>
          <w:szCs w:val="28"/>
          <w:lang w:eastAsia="uk-UA" w:bidi="uk-UA"/>
        </w:rPr>
        <w:t xml:space="preserve">створюється у кількості </w:t>
      </w:r>
      <w:r w:rsidR="00FE1A87" w:rsidRPr="00B22BA0">
        <w:rPr>
          <w:rFonts w:ascii="Times New Roman" w:hAnsi="Times New Roman" w:cs="Times New Roman"/>
          <w:spacing w:val="0"/>
          <w:sz w:val="28"/>
          <w:szCs w:val="28"/>
          <w:lang w:eastAsia="uk-UA" w:bidi="uk-UA"/>
        </w:rPr>
        <w:t>дев’яти</w:t>
      </w:r>
      <w:r w:rsidR="003B2755" w:rsidRPr="00B22BA0">
        <w:rPr>
          <w:rFonts w:ascii="Times New Roman" w:hAnsi="Times New Roman" w:cs="Times New Roman"/>
          <w:spacing w:val="0"/>
          <w:sz w:val="28"/>
          <w:szCs w:val="28"/>
          <w:lang w:eastAsia="uk-UA" w:bidi="uk-UA"/>
        </w:rPr>
        <w:t xml:space="preserve"> осіб</w:t>
      </w:r>
      <w:r w:rsidR="00AB4B49" w:rsidRPr="00B22BA0">
        <w:rPr>
          <w:rFonts w:ascii="Times New Roman" w:hAnsi="Times New Roman" w:cs="Times New Roman"/>
          <w:spacing w:val="0"/>
          <w:sz w:val="28"/>
          <w:szCs w:val="28"/>
          <w:lang w:eastAsia="uk-UA" w:bidi="uk-UA"/>
        </w:rPr>
        <w:t xml:space="preserve"> з числа депутатів </w:t>
      </w:r>
      <w:r w:rsidR="0016507B" w:rsidRPr="00B22BA0">
        <w:rPr>
          <w:rFonts w:ascii="Times New Roman" w:hAnsi="Times New Roman" w:cs="Times New Roman"/>
          <w:spacing w:val="0"/>
          <w:sz w:val="28"/>
          <w:szCs w:val="28"/>
          <w:lang w:eastAsia="uk-UA" w:bidi="uk-UA"/>
        </w:rPr>
        <w:t xml:space="preserve">Закарпатської </w:t>
      </w:r>
      <w:r w:rsidR="00AB4B49" w:rsidRPr="00B22BA0">
        <w:rPr>
          <w:rFonts w:ascii="Times New Roman" w:hAnsi="Times New Roman" w:cs="Times New Roman"/>
          <w:spacing w:val="0"/>
          <w:sz w:val="28"/>
          <w:szCs w:val="28"/>
          <w:lang w:eastAsia="uk-UA" w:bidi="uk-UA"/>
        </w:rPr>
        <w:t>обласної ради</w:t>
      </w:r>
      <w:r w:rsidR="003B2755" w:rsidRPr="00B22BA0">
        <w:rPr>
          <w:rFonts w:ascii="Times New Roman" w:hAnsi="Times New Roman" w:cs="Times New Roman"/>
          <w:spacing w:val="0"/>
          <w:sz w:val="28"/>
          <w:szCs w:val="28"/>
          <w:lang w:eastAsia="uk-UA" w:bidi="uk-UA"/>
        </w:rPr>
        <w:t>.</w:t>
      </w:r>
    </w:p>
    <w:p w14:paraId="298B92C3" w14:textId="77777777" w:rsidR="00997692" w:rsidRPr="00B22BA0" w:rsidRDefault="00D5339C" w:rsidP="00CC2D25">
      <w:pPr>
        <w:pStyle w:val="1"/>
        <w:shd w:val="clear" w:color="auto" w:fill="auto"/>
        <w:spacing w:after="0" w:line="322" w:lineRule="exact"/>
        <w:ind w:left="20" w:right="20" w:firstLine="689"/>
        <w:jc w:val="both"/>
        <w:rPr>
          <w:rFonts w:ascii="Times New Roman" w:hAnsi="Times New Roman" w:cs="Times New Roman"/>
          <w:spacing w:val="0"/>
          <w:sz w:val="28"/>
          <w:szCs w:val="28"/>
          <w:lang w:eastAsia="uk-UA" w:bidi="uk-UA"/>
        </w:rPr>
      </w:pPr>
      <w:r w:rsidRPr="00B22BA0">
        <w:rPr>
          <w:rFonts w:ascii="Times New Roman" w:hAnsi="Times New Roman" w:cs="Times New Roman"/>
          <w:spacing w:val="0"/>
          <w:sz w:val="28"/>
          <w:szCs w:val="28"/>
          <w:lang w:eastAsia="uk-UA" w:bidi="uk-UA"/>
        </w:rPr>
        <w:t>4.1</w:t>
      </w:r>
      <w:r w:rsidR="00560F78" w:rsidRPr="00B22BA0">
        <w:rPr>
          <w:rFonts w:ascii="Times New Roman" w:hAnsi="Times New Roman" w:cs="Times New Roman"/>
          <w:spacing w:val="0"/>
          <w:sz w:val="28"/>
          <w:szCs w:val="28"/>
          <w:lang w:eastAsia="uk-UA" w:bidi="uk-UA"/>
        </w:rPr>
        <w:t>1</w:t>
      </w:r>
      <w:r w:rsidR="00CA6A5A" w:rsidRPr="00B22BA0">
        <w:rPr>
          <w:rFonts w:ascii="Times New Roman" w:hAnsi="Times New Roman" w:cs="Times New Roman"/>
          <w:spacing w:val="0"/>
          <w:sz w:val="28"/>
          <w:szCs w:val="28"/>
          <w:lang w:eastAsia="uk-UA" w:bidi="uk-UA"/>
        </w:rPr>
        <w:t xml:space="preserve">. </w:t>
      </w:r>
      <w:r w:rsidR="00647928" w:rsidRPr="00B22BA0">
        <w:rPr>
          <w:rFonts w:ascii="Times New Roman" w:hAnsi="Times New Roman" w:cs="Times New Roman"/>
          <w:spacing w:val="0"/>
          <w:sz w:val="28"/>
          <w:szCs w:val="28"/>
          <w:lang w:eastAsia="uk-UA" w:bidi="uk-UA"/>
        </w:rPr>
        <w:t>Наглядова рада є</w:t>
      </w:r>
      <w:r w:rsidR="00647928" w:rsidRPr="00B22BA0">
        <w:rPr>
          <w:rFonts w:ascii="Times New Roman" w:hAnsi="Times New Roman" w:cs="Times New Roman"/>
          <w:spacing w:val="0"/>
          <w:sz w:val="28"/>
          <w:szCs w:val="28"/>
          <w:lang w:eastAsia="ru-RU"/>
        </w:rPr>
        <w:t xml:space="preserve"> постійно діючим колегіальним органом, який </w:t>
      </w:r>
      <w:r w:rsidR="00735008" w:rsidRPr="00B22BA0">
        <w:rPr>
          <w:rFonts w:ascii="Times New Roman" w:hAnsi="Times New Roman" w:cs="Times New Roman"/>
          <w:spacing w:val="0"/>
          <w:sz w:val="28"/>
          <w:szCs w:val="28"/>
        </w:rPr>
        <w:t>контролює виробничу, організаційно-розпорядчу та фінансово-господарську діяльність Управління</w:t>
      </w:r>
      <w:r w:rsidR="00CF21DA" w:rsidRPr="00B22BA0">
        <w:rPr>
          <w:rFonts w:ascii="Times New Roman" w:hAnsi="Times New Roman" w:cs="Times New Roman"/>
          <w:spacing w:val="0"/>
          <w:sz w:val="28"/>
          <w:szCs w:val="28"/>
        </w:rPr>
        <w:t xml:space="preserve"> </w:t>
      </w:r>
      <w:r w:rsidR="00647928" w:rsidRPr="00B22BA0">
        <w:rPr>
          <w:rFonts w:ascii="Times New Roman" w:hAnsi="Times New Roman" w:cs="Times New Roman"/>
          <w:spacing w:val="0"/>
          <w:sz w:val="28"/>
          <w:szCs w:val="28"/>
          <w:lang w:eastAsia="ru-RU"/>
        </w:rPr>
        <w:t>та виконує інші функції</w:t>
      </w:r>
      <w:r w:rsidR="00676553" w:rsidRPr="00B22BA0">
        <w:rPr>
          <w:rFonts w:ascii="Times New Roman" w:hAnsi="Times New Roman" w:cs="Times New Roman"/>
          <w:spacing w:val="0"/>
          <w:sz w:val="28"/>
          <w:szCs w:val="28"/>
          <w:lang w:eastAsia="ru-RU"/>
        </w:rPr>
        <w:t>,</w:t>
      </w:r>
      <w:r w:rsidR="00647928" w:rsidRPr="00B22BA0">
        <w:rPr>
          <w:rFonts w:ascii="Times New Roman" w:hAnsi="Times New Roman" w:cs="Times New Roman"/>
          <w:spacing w:val="0"/>
          <w:sz w:val="28"/>
          <w:szCs w:val="28"/>
          <w:lang w:eastAsia="ru-RU"/>
        </w:rPr>
        <w:t xml:space="preserve"> передані йому Засновником відповідно до цього Положення та інших рішень </w:t>
      </w:r>
      <w:r w:rsidR="0016507B" w:rsidRPr="00B22BA0">
        <w:rPr>
          <w:rFonts w:ascii="Times New Roman" w:hAnsi="Times New Roman" w:cs="Times New Roman"/>
          <w:spacing w:val="0"/>
          <w:sz w:val="28"/>
          <w:szCs w:val="28"/>
          <w:lang w:eastAsia="ru-RU"/>
        </w:rPr>
        <w:t xml:space="preserve">Закарпатської обласної </w:t>
      </w:r>
      <w:r w:rsidR="00647928" w:rsidRPr="00B22BA0">
        <w:rPr>
          <w:rFonts w:ascii="Times New Roman" w:hAnsi="Times New Roman" w:cs="Times New Roman"/>
          <w:spacing w:val="0"/>
          <w:sz w:val="28"/>
          <w:szCs w:val="28"/>
          <w:lang w:eastAsia="ru-RU"/>
        </w:rPr>
        <w:t>ради.</w:t>
      </w:r>
    </w:p>
    <w:p w14:paraId="6A8A0094" w14:textId="77777777" w:rsidR="00997692" w:rsidRPr="00B22BA0" w:rsidRDefault="00D5339C" w:rsidP="00CC2D25">
      <w:pPr>
        <w:pStyle w:val="1"/>
        <w:shd w:val="clear" w:color="auto" w:fill="auto"/>
        <w:spacing w:after="0" w:line="322" w:lineRule="exact"/>
        <w:ind w:left="20" w:right="20" w:firstLine="689"/>
        <w:jc w:val="both"/>
        <w:rPr>
          <w:rFonts w:ascii="Times New Roman" w:hAnsi="Times New Roman" w:cs="Times New Roman"/>
          <w:spacing w:val="0"/>
          <w:sz w:val="28"/>
          <w:szCs w:val="28"/>
          <w:lang w:eastAsia="uk-UA" w:bidi="uk-UA"/>
        </w:rPr>
      </w:pPr>
      <w:r w:rsidRPr="00B22BA0">
        <w:rPr>
          <w:rFonts w:ascii="Times New Roman" w:hAnsi="Times New Roman" w:cs="Times New Roman"/>
          <w:spacing w:val="0"/>
          <w:sz w:val="28"/>
          <w:szCs w:val="28"/>
          <w:lang w:eastAsia="uk-UA" w:bidi="uk-UA"/>
        </w:rPr>
        <w:t>4.1</w:t>
      </w:r>
      <w:r w:rsidR="00560F78" w:rsidRPr="00B22BA0">
        <w:rPr>
          <w:rFonts w:ascii="Times New Roman" w:hAnsi="Times New Roman" w:cs="Times New Roman"/>
          <w:spacing w:val="0"/>
          <w:sz w:val="28"/>
          <w:szCs w:val="28"/>
          <w:lang w:eastAsia="uk-UA" w:bidi="uk-UA"/>
        </w:rPr>
        <w:t>2</w:t>
      </w:r>
      <w:r w:rsidR="00CA6A5A" w:rsidRPr="00B22BA0">
        <w:rPr>
          <w:rFonts w:ascii="Times New Roman" w:hAnsi="Times New Roman" w:cs="Times New Roman"/>
          <w:spacing w:val="0"/>
          <w:sz w:val="28"/>
          <w:szCs w:val="28"/>
          <w:lang w:eastAsia="uk-UA" w:bidi="uk-UA"/>
        </w:rPr>
        <w:t xml:space="preserve">. </w:t>
      </w:r>
      <w:r w:rsidR="003B2755" w:rsidRPr="00B22BA0">
        <w:rPr>
          <w:rFonts w:ascii="Times New Roman" w:hAnsi="Times New Roman" w:cs="Times New Roman"/>
          <w:spacing w:val="0"/>
          <w:sz w:val="28"/>
          <w:szCs w:val="28"/>
          <w:lang w:eastAsia="uk-UA" w:bidi="uk-UA"/>
        </w:rPr>
        <w:t>Персональний склад Наглядової ради формується за таким принципом:</w:t>
      </w:r>
    </w:p>
    <w:p w14:paraId="4B452161" w14:textId="77777777" w:rsidR="00997692" w:rsidRPr="00B22BA0" w:rsidRDefault="00997692" w:rsidP="00CC2D25">
      <w:pPr>
        <w:pStyle w:val="1"/>
        <w:shd w:val="clear" w:color="auto" w:fill="auto"/>
        <w:spacing w:after="0" w:line="322" w:lineRule="exact"/>
        <w:ind w:left="20" w:right="20" w:firstLine="689"/>
        <w:jc w:val="both"/>
        <w:rPr>
          <w:rFonts w:ascii="Times New Roman" w:hAnsi="Times New Roman" w:cs="Times New Roman"/>
          <w:spacing w:val="0"/>
          <w:sz w:val="28"/>
          <w:szCs w:val="28"/>
          <w:lang w:eastAsia="uk-UA" w:bidi="uk-UA"/>
        </w:rPr>
      </w:pPr>
      <w:r w:rsidRPr="00B22BA0">
        <w:rPr>
          <w:rFonts w:ascii="Times New Roman" w:hAnsi="Times New Roman" w:cs="Times New Roman"/>
          <w:spacing w:val="0"/>
          <w:sz w:val="28"/>
          <w:szCs w:val="28"/>
          <w:lang w:eastAsia="uk-UA" w:bidi="uk-UA"/>
        </w:rPr>
        <w:t>-</w:t>
      </w:r>
      <w:r w:rsidR="00CF21DA" w:rsidRPr="00B22BA0">
        <w:rPr>
          <w:rFonts w:ascii="Times New Roman" w:hAnsi="Times New Roman" w:cs="Times New Roman"/>
          <w:spacing w:val="0"/>
          <w:sz w:val="28"/>
          <w:szCs w:val="28"/>
          <w:lang w:eastAsia="uk-UA" w:bidi="uk-UA"/>
        </w:rPr>
        <w:t xml:space="preserve"> </w:t>
      </w:r>
      <w:r w:rsidR="004E3053" w:rsidRPr="00B22BA0">
        <w:rPr>
          <w:rFonts w:ascii="Times New Roman" w:hAnsi="Times New Roman" w:cs="Times New Roman"/>
          <w:sz w:val="28"/>
          <w:szCs w:val="28"/>
        </w:rPr>
        <w:t>вісім ч</w:t>
      </w:r>
      <w:r w:rsidR="004E3053" w:rsidRPr="00B22BA0">
        <w:rPr>
          <w:rFonts w:ascii="Times New Roman" w:hAnsi="Times New Roman" w:cs="Times New Roman"/>
          <w:sz w:val="28"/>
          <w:szCs w:val="28"/>
          <w:lang w:eastAsia="uk-UA" w:bidi="uk-UA"/>
        </w:rPr>
        <w:t xml:space="preserve">ленів Наглядової ради обираються </w:t>
      </w:r>
      <w:r w:rsidR="004E3053" w:rsidRPr="00B22BA0">
        <w:rPr>
          <w:rFonts w:ascii="Times New Roman" w:hAnsi="Times New Roman" w:cs="Times New Roman"/>
          <w:sz w:val="28"/>
          <w:szCs w:val="28"/>
        </w:rPr>
        <w:t xml:space="preserve">на період діяльності відповідного скликання обласної ради </w:t>
      </w:r>
      <w:r w:rsidR="004E3053" w:rsidRPr="00B22BA0">
        <w:rPr>
          <w:rFonts w:ascii="Times New Roman" w:hAnsi="Times New Roman" w:cs="Times New Roman"/>
          <w:sz w:val="28"/>
          <w:szCs w:val="28"/>
          <w:lang w:eastAsia="uk-UA" w:bidi="uk-UA"/>
        </w:rPr>
        <w:t xml:space="preserve">з числа депутатів обласної ради на пленарному засіданні ради – </w:t>
      </w:r>
      <w:r w:rsidR="004E3053" w:rsidRPr="00B22BA0">
        <w:rPr>
          <w:rFonts w:ascii="Times New Roman" w:hAnsi="Times New Roman" w:cs="Times New Roman"/>
          <w:sz w:val="28"/>
          <w:szCs w:val="28"/>
        </w:rPr>
        <w:t>по одній особі від кожної депутатської фракції</w:t>
      </w:r>
      <w:r w:rsidR="003B2755" w:rsidRPr="00B22BA0">
        <w:rPr>
          <w:rFonts w:ascii="Times New Roman" w:hAnsi="Times New Roman" w:cs="Times New Roman"/>
          <w:spacing w:val="0"/>
          <w:sz w:val="28"/>
          <w:szCs w:val="28"/>
        </w:rPr>
        <w:t>;</w:t>
      </w:r>
    </w:p>
    <w:p w14:paraId="361E6A7E" w14:textId="77777777" w:rsidR="00647928" w:rsidRPr="00B22BA0" w:rsidRDefault="00997692" w:rsidP="00CC2D25">
      <w:pPr>
        <w:pStyle w:val="1"/>
        <w:shd w:val="clear" w:color="auto" w:fill="auto"/>
        <w:spacing w:after="0" w:line="322" w:lineRule="exact"/>
        <w:ind w:left="20" w:right="20" w:firstLine="689"/>
        <w:jc w:val="both"/>
        <w:rPr>
          <w:rFonts w:ascii="Times New Roman" w:hAnsi="Times New Roman" w:cs="Times New Roman"/>
          <w:spacing w:val="0"/>
          <w:sz w:val="28"/>
          <w:szCs w:val="28"/>
          <w:lang w:eastAsia="uk-UA" w:bidi="uk-UA"/>
        </w:rPr>
      </w:pPr>
      <w:r w:rsidRPr="00B22BA0">
        <w:rPr>
          <w:rFonts w:ascii="Times New Roman" w:hAnsi="Times New Roman" w:cs="Times New Roman"/>
          <w:spacing w:val="0"/>
          <w:sz w:val="28"/>
          <w:szCs w:val="28"/>
          <w:lang w:eastAsia="uk-UA" w:bidi="uk-UA"/>
        </w:rPr>
        <w:t xml:space="preserve">- </w:t>
      </w:r>
      <w:r w:rsidR="00647928" w:rsidRPr="00B22BA0">
        <w:rPr>
          <w:rFonts w:ascii="Times New Roman" w:hAnsi="Times New Roman" w:cs="Times New Roman"/>
          <w:spacing w:val="0"/>
          <w:sz w:val="28"/>
          <w:szCs w:val="28"/>
        </w:rPr>
        <w:t xml:space="preserve">один член Наглядової ради </w:t>
      </w:r>
      <w:r w:rsidR="00AB4B49" w:rsidRPr="00B22BA0">
        <w:rPr>
          <w:rFonts w:ascii="Times New Roman" w:hAnsi="Times New Roman" w:cs="Times New Roman"/>
          <w:spacing w:val="0"/>
          <w:sz w:val="28"/>
          <w:szCs w:val="28"/>
        </w:rPr>
        <w:t xml:space="preserve">на період </w:t>
      </w:r>
      <w:r w:rsidR="00592D4B" w:rsidRPr="00B22BA0">
        <w:rPr>
          <w:rFonts w:ascii="Times New Roman" w:hAnsi="Times New Roman" w:cs="Times New Roman"/>
          <w:spacing w:val="0"/>
          <w:sz w:val="28"/>
          <w:szCs w:val="28"/>
        </w:rPr>
        <w:t>діяльності відповідного</w:t>
      </w:r>
      <w:r w:rsidR="00AB4B49" w:rsidRPr="00B22BA0">
        <w:rPr>
          <w:rFonts w:ascii="Times New Roman" w:hAnsi="Times New Roman" w:cs="Times New Roman"/>
          <w:spacing w:val="0"/>
          <w:sz w:val="28"/>
          <w:szCs w:val="28"/>
        </w:rPr>
        <w:t xml:space="preserve"> скликання обласної ради </w:t>
      </w:r>
      <w:r w:rsidR="00F13039" w:rsidRPr="00B22BA0">
        <w:rPr>
          <w:rFonts w:ascii="Times New Roman" w:hAnsi="Times New Roman" w:cs="Times New Roman"/>
          <w:spacing w:val="0"/>
          <w:sz w:val="28"/>
          <w:szCs w:val="28"/>
        </w:rPr>
        <w:t xml:space="preserve">призначається </w:t>
      </w:r>
      <w:r w:rsidR="00592D4B" w:rsidRPr="00B22BA0">
        <w:rPr>
          <w:rFonts w:ascii="Times New Roman" w:hAnsi="Times New Roman" w:cs="Times New Roman"/>
          <w:spacing w:val="0"/>
          <w:sz w:val="28"/>
          <w:szCs w:val="28"/>
        </w:rPr>
        <w:t>розпорядженням голови Закарпатської обласної ради</w:t>
      </w:r>
      <w:r w:rsidR="00AB4B49" w:rsidRPr="00B22BA0">
        <w:rPr>
          <w:rFonts w:ascii="Times New Roman" w:hAnsi="Times New Roman" w:cs="Times New Roman"/>
          <w:spacing w:val="0"/>
          <w:sz w:val="28"/>
          <w:szCs w:val="28"/>
        </w:rPr>
        <w:t>.</w:t>
      </w:r>
    </w:p>
    <w:p w14:paraId="47E83EF6" w14:textId="77777777" w:rsidR="0025274D" w:rsidRPr="00B22BA0" w:rsidRDefault="00676553" w:rsidP="00676553">
      <w:pPr>
        <w:pStyle w:val="ad"/>
        <w:jc w:val="both"/>
        <w:rPr>
          <w:rFonts w:ascii="Times New Roman" w:hAnsi="Times New Roman" w:cs="Times New Roman"/>
          <w:sz w:val="28"/>
          <w:szCs w:val="28"/>
        </w:rPr>
      </w:pPr>
      <w:r w:rsidRPr="00B22BA0">
        <w:rPr>
          <w:rFonts w:ascii="Times New Roman" w:hAnsi="Times New Roman" w:cs="Times New Roman"/>
          <w:sz w:val="28"/>
          <w:szCs w:val="28"/>
        </w:rPr>
        <w:tab/>
      </w:r>
      <w:r w:rsidR="0025274D" w:rsidRPr="00B22BA0">
        <w:rPr>
          <w:rFonts w:ascii="Times New Roman" w:hAnsi="Times New Roman" w:cs="Times New Roman"/>
          <w:sz w:val="28"/>
          <w:szCs w:val="28"/>
        </w:rPr>
        <w:t>Фракція може в будь-який момент ініціювати питання про дострокове припинення повноважень члена Наглядової ради, кандидатуру якого вона подала, та подати на затвердження обласної ради</w:t>
      </w:r>
      <w:r w:rsidR="00AB4B49" w:rsidRPr="00B22BA0">
        <w:rPr>
          <w:rFonts w:ascii="Times New Roman" w:hAnsi="Times New Roman" w:cs="Times New Roman"/>
          <w:sz w:val="28"/>
          <w:szCs w:val="28"/>
        </w:rPr>
        <w:t xml:space="preserve"> шляхом розгляду та прийняття відповідного рішення на пленарному засіданні</w:t>
      </w:r>
      <w:r w:rsidR="0025274D" w:rsidRPr="00B22BA0">
        <w:rPr>
          <w:rFonts w:ascii="Times New Roman" w:hAnsi="Times New Roman" w:cs="Times New Roman"/>
          <w:sz w:val="28"/>
          <w:szCs w:val="28"/>
        </w:rPr>
        <w:t xml:space="preserve"> нову кандидатуру до складу Наглядової ради. </w:t>
      </w:r>
    </w:p>
    <w:p w14:paraId="33C43F61" w14:textId="77777777" w:rsidR="0025274D" w:rsidRPr="00B22BA0" w:rsidRDefault="00676553" w:rsidP="00676553">
      <w:pPr>
        <w:pStyle w:val="ad"/>
        <w:jc w:val="both"/>
        <w:rPr>
          <w:rFonts w:ascii="Times New Roman" w:hAnsi="Times New Roman" w:cs="Times New Roman"/>
          <w:sz w:val="28"/>
          <w:szCs w:val="28"/>
        </w:rPr>
      </w:pPr>
      <w:r w:rsidRPr="00B22BA0">
        <w:rPr>
          <w:rFonts w:ascii="Times New Roman" w:hAnsi="Times New Roman" w:cs="Times New Roman"/>
          <w:sz w:val="28"/>
          <w:szCs w:val="28"/>
        </w:rPr>
        <w:tab/>
      </w:r>
      <w:r w:rsidR="0025274D" w:rsidRPr="00B22BA0">
        <w:rPr>
          <w:rFonts w:ascii="Times New Roman" w:hAnsi="Times New Roman" w:cs="Times New Roman"/>
          <w:sz w:val="28"/>
          <w:szCs w:val="28"/>
        </w:rPr>
        <w:t>Голова ради може в будь-який момент своїм розпорядженням відкликати призначеного ним члена Наглядової ради та призначити нову особу до складу Наглядової ради.</w:t>
      </w:r>
    </w:p>
    <w:p w14:paraId="0AC0482E" w14:textId="77777777" w:rsidR="00647928" w:rsidRPr="00B22BA0" w:rsidRDefault="00676553" w:rsidP="00676553">
      <w:pPr>
        <w:pStyle w:val="ad"/>
        <w:jc w:val="both"/>
        <w:rPr>
          <w:rFonts w:ascii="Times New Roman" w:hAnsi="Times New Roman" w:cs="Times New Roman"/>
          <w:sz w:val="28"/>
          <w:szCs w:val="28"/>
        </w:rPr>
      </w:pPr>
      <w:r w:rsidRPr="00B22BA0">
        <w:rPr>
          <w:rFonts w:ascii="Times New Roman" w:hAnsi="Times New Roman" w:cs="Times New Roman"/>
          <w:sz w:val="28"/>
          <w:szCs w:val="28"/>
        </w:rPr>
        <w:tab/>
      </w:r>
      <w:r w:rsidR="00D5339C" w:rsidRPr="00B22BA0">
        <w:rPr>
          <w:rFonts w:ascii="Times New Roman" w:hAnsi="Times New Roman" w:cs="Times New Roman"/>
          <w:sz w:val="28"/>
          <w:szCs w:val="28"/>
        </w:rPr>
        <w:t>4.1</w:t>
      </w:r>
      <w:r w:rsidR="00560F78" w:rsidRPr="00B22BA0">
        <w:rPr>
          <w:rFonts w:ascii="Times New Roman" w:hAnsi="Times New Roman" w:cs="Times New Roman"/>
          <w:sz w:val="28"/>
          <w:szCs w:val="28"/>
        </w:rPr>
        <w:t>3</w:t>
      </w:r>
      <w:r w:rsidR="006710DD" w:rsidRPr="00B22BA0">
        <w:rPr>
          <w:rFonts w:ascii="Times New Roman" w:hAnsi="Times New Roman" w:cs="Times New Roman"/>
          <w:sz w:val="28"/>
          <w:szCs w:val="28"/>
        </w:rPr>
        <w:t xml:space="preserve">. </w:t>
      </w:r>
      <w:r w:rsidR="00647928" w:rsidRPr="00B22BA0">
        <w:rPr>
          <w:rFonts w:ascii="Times New Roman" w:hAnsi="Times New Roman" w:cs="Times New Roman"/>
          <w:sz w:val="28"/>
          <w:szCs w:val="28"/>
        </w:rPr>
        <w:t xml:space="preserve">Наглядову раду очолює голова, який обирається зі складу членів Наглядової ради прямим відкритим голосуванням більшістю голосів від загального складу Наглядової ради. </w:t>
      </w:r>
    </w:p>
    <w:p w14:paraId="0D9DBB52" w14:textId="77777777" w:rsidR="00647928" w:rsidRPr="00B22BA0" w:rsidRDefault="00676553" w:rsidP="00676553">
      <w:pPr>
        <w:pStyle w:val="ad"/>
        <w:jc w:val="both"/>
        <w:rPr>
          <w:rFonts w:ascii="Times New Roman" w:hAnsi="Times New Roman" w:cs="Times New Roman"/>
          <w:sz w:val="28"/>
          <w:szCs w:val="28"/>
        </w:rPr>
      </w:pPr>
      <w:r w:rsidRPr="00B22BA0">
        <w:rPr>
          <w:rFonts w:ascii="Times New Roman" w:hAnsi="Times New Roman" w:cs="Times New Roman"/>
          <w:sz w:val="28"/>
          <w:szCs w:val="28"/>
        </w:rPr>
        <w:tab/>
      </w:r>
      <w:r w:rsidR="00D5339C" w:rsidRPr="00B22BA0">
        <w:rPr>
          <w:rFonts w:ascii="Times New Roman" w:hAnsi="Times New Roman" w:cs="Times New Roman"/>
          <w:sz w:val="28"/>
          <w:szCs w:val="28"/>
        </w:rPr>
        <w:t>4.1</w:t>
      </w:r>
      <w:r w:rsidR="00560F78" w:rsidRPr="00B22BA0">
        <w:rPr>
          <w:rFonts w:ascii="Times New Roman" w:hAnsi="Times New Roman" w:cs="Times New Roman"/>
          <w:sz w:val="28"/>
          <w:szCs w:val="28"/>
        </w:rPr>
        <w:t>4</w:t>
      </w:r>
      <w:r w:rsidR="006710DD" w:rsidRPr="00B22BA0">
        <w:rPr>
          <w:rFonts w:ascii="Times New Roman" w:hAnsi="Times New Roman" w:cs="Times New Roman"/>
          <w:sz w:val="28"/>
          <w:szCs w:val="28"/>
        </w:rPr>
        <w:t>.</w:t>
      </w:r>
      <w:r w:rsidR="00647928" w:rsidRPr="00B22BA0">
        <w:rPr>
          <w:rFonts w:ascii="Times New Roman" w:hAnsi="Times New Roman" w:cs="Times New Roman"/>
          <w:sz w:val="28"/>
          <w:szCs w:val="28"/>
        </w:rPr>
        <w:t xml:space="preserve"> Наглядова рада має право в будь-який час переобрати голову Наглядової ради. </w:t>
      </w:r>
    </w:p>
    <w:p w14:paraId="7727EB83" w14:textId="77777777" w:rsidR="00930393" w:rsidRPr="00B22BA0" w:rsidRDefault="00676553" w:rsidP="00676553">
      <w:pPr>
        <w:pStyle w:val="ad"/>
        <w:jc w:val="both"/>
        <w:rPr>
          <w:rFonts w:ascii="Times New Roman" w:hAnsi="Times New Roman" w:cs="Times New Roman"/>
          <w:sz w:val="28"/>
          <w:szCs w:val="28"/>
        </w:rPr>
      </w:pPr>
      <w:r w:rsidRPr="00B22BA0">
        <w:rPr>
          <w:rFonts w:ascii="Times New Roman" w:hAnsi="Times New Roman" w:cs="Times New Roman"/>
          <w:sz w:val="28"/>
          <w:szCs w:val="28"/>
        </w:rPr>
        <w:tab/>
      </w:r>
      <w:r w:rsidR="00D5339C" w:rsidRPr="00B22BA0">
        <w:rPr>
          <w:rFonts w:ascii="Times New Roman" w:hAnsi="Times New Roman" w:cs="Times New Roman"/>
          <w:sz w:val="28"/>
          <w:szCs w:val="28"/>
        </w:rPr>
        <w:t>4.1</w:t>
      </w:r>
      <w:r w:rsidR="00560F78" w:rsidRPr="00B22BA0">
        <w:rPr>
          <w:rFonts w:ascii="Times New Roman" w:hAnsi="Times New Roman" w:cs="Times New Roman"/>
          <w:sz w:val="28"/>
          <w:szCs w:val="28"/>
        </w:rPr>
        <w:t>5</w:t>
      </w:r>
      <w:r w:rsidR="006710DD" w:rsidRPr="00B22BA0">
        <w:rPr>
          <w:rFonts w:ascii="Times New Roman" w:hAnsi="Times New Roman" w:cs="Times New Roman"/>
          <w:sz w:val="28"/>
          <w:szCs w:val="28"/>
        </w:rPr>
        <w:t xml:space="preserve">. </w:t>
      </w:r>
      <w:r w:rsidR="00647928" w:rsidRPr="00B22BA0">
        <w:rPr>
          <w:rFonts w:ascii="Times New Roman" w:hAnsi="Times New Roman" w:cs="Times New Roman"/>
          <w:sz w:val="28"/>
          <w:szCs w:val="28"/>
        </w:rPr>
        <w:t>У разі неможливості виконання головою Наглядової ради своїх повноважень, його повноваження</w:t>
      </w:r>
      <w:r w:rsidR="00930393" w:rsidRPr="00B22BA0">
        <w:rPr>
          <w:rFonts w:ascii="Times New Roman" w:hAnsi="Times New Roman" w:cs="Times New Roman"/>
          <w:sz w:val="28"/>
          <w:szCs w:val="28"/>
        </w:rPr>
        <w:t xml:space="preserve"> тимчасово</w:t>
      </w:r>
      <w:r w:rsidR="00647928" w:rsidRPr="00B22BA0">
        <w:rPr>
          <w:rFonts w:ascii="Times New Roman" w:hAnsi="Times New Roman" w:cs="Times New Roman"/>
          <w:sz w:val="28"/>
          <w:szCs w:val="28"/>
        </w:rPr>
        <w:t xml:space="preserve"> виконує член Наглядової ради, який обирається </w:t>
      </w:r>
      <w:r w:rsidR="00930393" w:rsidRPr="00B22BA0">
        <w:rPr>
          <w:rFonts w:ascii="Times New Roman" w:hAnsi="Times New Roman" w:cs="Times New Roman"/>
          <w:sz w:val="28"/>
          <w:szCs w:val="28"/>
        </w:rPr>
        <w:t>прямим відкритим голосуванням більшістю голосів від загального складу Наглядової ради</w:t>
      </w:r>
      <w:r w:rsidR="0016507B" w:rsidRPr="00B22BA0">
        <w:rPr>
          <w:rFonts w:ascii="Times New Roman" w:hAnsi="Times New Roman" w:cs="Times New Roman"/>
          <w:sz w:val="28"/>
          <w:szCs w:val="28"/>
        </w:rPr>
        <w:t xml:space="preserve"> на відповідному засіданні</w:t>
      </w:r>
      <w:r w:rsidR="00930393" w:rsidRPr="00B22BA0">
        <w:rPr>
          <w:rFonts w:ascii="Times New Roman" w:hAnsi="Times New Roman" w:cs="Times New Roman"/>
          <w:sz w:val="28"/>
          <w:szCs w:val="28"/>
        </w:rPr>
        <w:t xml:space="preserve">. </w:t>
      </w:r>
    </w:p>
    <w:p w14:paraId="5182FFAB" w14:textId="77777777" w:rsidR="00930393" w:rsidRPr="00B22BA0" w:rsidRDefault="00676553" w:rsidP="00676553">
      <w:pPr>
        <w:pStyle w:val="ad"/>
        <w:jc w:val="both"/>
        <w:rPr>
          <w:rFonts w:ascii="Times New Roman" w:hAnsi="Times New Roman" w:cs="Times New Roman"/>
          <w:sz w:val="28"/>
          <w:szCs w:val="28"/>
        </w:rPr>
      </w:pPr>
      <w:r w:rsidRPr="00B22BA0">
        <w:rPr>
          <w:rFonts w:ascii="Times New Roman" w:hAnsi="Times New Roman" w:cs="Times New Roman"/>
          <w:sz w:val="28"/>
          <w:szCs w:val="28"/>
        </w:rPr>
        <w:tab/>
      </w:r>
      <w:r w:rsidR="00D5339C" w:rsidRPr="00B22BA0">
        <w:rPr>
          <w:rFonts w:ascii="Times New Roman" w:hAnsi="Times New Roman" w:cs="Times New Roman"/>
          <w:sz w:val="28"/>
          <w:szCs w:val="28"/>
        </w:rPr>
        <w:t>4.1</w:t>
      </w:r>
      <w:r w:rsidR="00560F78" w:rsidRPr="00B22BA0">
        <w:rPr>
          <w:rFonts w:ascii="Times New Roman" w:hAnsi="Times New Roman" w:cs="Times New Roman"/>
          <w:sz w:val="28"/>
          <w:szCs w:val="28"/>
        </w:rPr>
        <w:t>6</w:t>
      </w:r>
      <w:r w:rsidR="006710DD" w:rsidRPr="00B22BA0">
        <w:rPr>
          <w:rFonts w:ascii="Times New Roman" w:hAnsi="Times New Roman" w:cs="Times New Roman"/>
          <w:sz w:val="28"/>
          <w:szCs w:val="28"/>
        </w:rPr>
        <w:t xml:space="preserve">. </w:t>
      </w:r>
      <w:r w:rsidR="00930393" w:rsidRPr="00B22BA0">
        <w:rPr>
          <w:rFonts w:ascii="Times New Roman" w:hAnsi="Times New Roman" w:cs="Times New Roman"/>
          <w:sz w:val="28"/>
          <w:szCs w:val="28"/>
        </w:rPr>
        <w:t>Члени Наглядової ради виконують свої обов’язки на громадських засадах т</w:t>
      </w:r>
      <w:r w:rsidR="00D31360" w:rsidRPr="00B22BA0">
        <w:rPr>
          <w:rFonts w:ascii="Times New Roman" w:hAnsi="Times New Roman" w:cs="Times New Roman"/>
          <w:sz w:val="28"/>
          <w:szCs w:val="28"/>
        </w:rPr>
        <w:t>а не входять до штату Управління</w:t>
      </w:r>
      <w:r w:rsidR="00930393" w:rsidRPr="00B22BA0">
        <w:rPr>
          <w:rFonts w:ascii="Times New Roman" w:hAnsi="Times New Roman" w:cs="Times New Roman"/>
          <w:sz w:val="28"/>
          <w:szCs w:val="28"/>
        </w:rPr>
        <w:t xml:space="preserve">. </w:t>
      </w:r>
      <w:r w:rsidR="0097276F" w:rsidRPr="00B22BA0">
        <w:rPr>
          <w:rFonts w:ascii="Times New Roman" w:hAnsi="Times New Roman" w:cs="Times New Roman"/>
          <w:sz w:val="28"/>
          <w:szCs w:val="28"/>
        </w:rPr>
        <w:t xml:space="preserve">Голова Наглядової ради може </w:t>
      </w:r>
      <w:r w:rsidR="0097276F" w:rsidRPr="00B22BA0">
        <w:rPr>
          <w:rFonts w:ascii="Times New Roman" w:hAnsi="Times New Roman" w:cs="Times New Roman"/>
          <w:sz w:val="28"/>
          <w:szCs w:val="28"/>
        </w:rPr>
        <w:lastRenderedPageBreak/>
        <w:t>виконувати свою роботу на постійній або контрактній основі</w:t>
      </w:r>
      <w:r w:rsidR="00AB4B49" w:rsidRPr="00B22BA0">
        <w:rPr>
          <w:rFonts w:ascii="Times New Roman" w:hAnsi="Times New Roman" w:cs="Times New Roman"/>
          <w:sz w:val="28"/>
          <w:szCs w:val="28"/>
        </w:rPr>
        <w:t xml:space="preserve">, про що приймається відповідне рішення </w:t>
      </w:r>
      <w:r w:rsidR="0016507B" w:rsidRPr="00B22BA0">
        <w:rPr>
          <w:rFonts w:ascii="Times New Roman" w:hAnsi="Times New Roman" w:cs="Times New Roman"/>
          <w:sz w:val="28"/>
          <w:szCs w:val="28"/>
        </w:rPr>
        <w:t xml:space="preserve">Закарпатської обласної </w:t>
      </w:r>
      <w:r w:rsidR="00AB4B49" w:rsidRPr="00B22BA0">
        <w:rPr>
          <w:rFonts w:ascii="Times New Roman" w:hAnsi="Times New Roman" w:cs="Times New Roman"/>
          <w:sz w:val="28"/>
          <w:szCs w:val="28"/>
        </w:rPr>
        <w:t>ради.</w:t>
      </w:r>
    </w:p>
    <w:p w14:paraId="29971F5C" w14:textId="77777777" w:rsidR="00930393" w:rsidRPr="00B22BA0" w:rsidRDefault="006951AB" w:rsidP="00676553">
      <w:pPr>
        <w:pStyle w:val="1"/>
        <w:shd w:val="clear" w:color="auto" w:fill="auto"/>
        <w:tabs>
          <w:tab w:val="left" w:pos="142"/>
          <w:tab w:val="left" w:pos="709"/>
        </w:tabs>
        <w:spacing w:after="0" w:line="322" w:lineRule="exact"/>
        <w:ind w:right="20"/>
        <w:contextualSpacing/>
        <w:mirrorIndents/>
        <w:jc w:val="both"/>
        <w:rPr>
          <w:rFonts w:ascii="Times New Roman" w:hAnsi="Times New Roman" w:cs="Times New Roman"/>
          <w:spacing w:val="0"/>
          <w:sz w:val="28"/>
          <w:szCs w:val="28"/>
        </w:rPr>
      </w:pPr>
      <w:r w:rsidRPr="00B22BA0">
        <w:rPr>
          <w:rFonts w:ascii="Times New Roman" w:hAnsi="Times New Roman" w:cs="Times New Roman"/>
          <w:spacing w:val="0"/>
          <w:sz w:val="28"/>
          <w:szCs w:val="28"/>
        </w:rPr>
        <w:tab/>
      </w:r>
      <w:r w:rsidRPr="00B22BA0">
        <w:rPr>
          <w:rFonts w:ascii="Times New Roman" w:hAnsi="Times New Roman" w:cs="Times New Roman"/>
          <w:spacing w:val="0"/>
          <w:sz w:val="28"/>
          <w:szCs w:val="28"/>
        </w:rPr>
        <w:tab/>
      </w:r>
      <w:r w:rsidR="00930393" w:rsidRPr="00B22BA0">
        <w:rPr>
          <w:rFonts w:ascii="Times New Roman" w:hAnsi="Times New Roman" w:cs="Times New Roman"/>
          <w:spacing w:val="0"/>
          <w:sz w:val="28"/>
          <w:szCs w:val="28"/>
        </w:rPr>
        <w:t>Н</w:t>
      </w:r>
      <w:r w:rsidR="00647928" w:rsidRPr="00B22BA0">
        <w:rPr>
          <w:rFonts w:ascii="Times New Roman" w:hAnsi="Times New Roman" w:cs="Times New Roman"/>
          <w:spacing w:val="0"/>
          <w:sz w:val="28"/>
          <w:szCs w:val="28"/>
        </w:rPr>
        <w:t>е може бути членом Наглядової ради: голова обласної ради,</w:t>
      </w:r>
      <w:r w:rsidRPr="00B22BA0">
        <w:rPr>
          <w:rFonts w:ascii="Times New Roman" w:hAnsi="Times New Roman" w:cs="Times New Roman"/>
          <w:spacing w:val="0"/>
          <w:sz w:val="28"/>
          <w:szCs w:val="28"/>
        </w:rPr>
        <w:t xml:space="preserve"> перший заступник та заступник голови обласної ради,</w:t>
      </w:r>
      <w:r w:rsidR="00CF21DA" w:rsidRPr="00B22BA0">
        <w:rPr>
          <w:rFonts w:ascii="Times New Roman" w:hAnsi="Times New Roman" w:cs="Times New Roman"/>
          <w:spacing w:val="0"/>
          <w:sz w:val="28"/>
          <w:szCs w:val="28"/>
        </w:rPr>
        <w:t xml:space="preserve"> </w:t>
      </w:r>
      <w:r w:rsidR="00930393" w:rsidRPr="00B22BA0">
        <w:rPr>
          <w:rFonts w:ascii="Times New Roman" w:hAnsi="Times New Roman" w:cs="Times New Roman"/>
          <w:spacing w:val="0"/>
          <w:sz w:val="28"/>
          <w:szCs w:val="28"/>
        </w:rPr>
        <w:t>працівники Управління, інші особи</w:t>
      </w:r>
      <w:r w:rsidR="00AB4B49" w:rsidRPr="00B22BA0">
        <w:rPr>
          <w:rFonts w:ascii="Times New Roman" w:hAnsi="Times New Roman" w:cs="Times New Roman"/>
          <w:spacing w:val="0"/>
          <w:sz w:val="28"/>
          <w:szCs w:val="28"/>
        </w:rPr>
        <w:t xml:space="preserve"> з числа депутатів обласної ради</w:t>
      </w:r>
      <w:r w:rsidR="00361CBD" w:rsidRPr="00B22BA0">
        <w:rPr>
          <w:rFonts w:ascii="Times New Roman" w:hAnsi="Times New Roman" w:cs="Times New Roman"/>
          <w:spacing w:val="0"/>
          <w:sz w:val="28"/>
          <w:szCs w:val="28"/>
        </w:rPr>
        <w:t xml:space="preserve">, </w:t>
      </w:r>
      <w:r w:rsidR="00930393" w:rsidRPr="00B22BA0">
        <w:rPr>
          <w:rFonts w:ascii="Times New Roman" w:hAnsi="Times New Roman" w:cs="Times New Roman"/>
          <w:spacing w:val="0"/>
          <w:sz w:val="28"/>
          <w:szCs w:val="28"/>
        </w:rPr>
        <w:t>щодо яких встановлені обмеження відповідно до законодавства України.</w:t>
      </w:r>
    </w:p>
    <w:p w14:paraId="259AD6E7" w14:textId="77777777" w:rsidR="00CC2D25" w:rsidRPr="00B22BA0" w:rsidRDefault="00D5339C" w:rsidP="00CC2D25">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rPr>
      </w:pPr>
      <w:r w:rsidRPr="00B22BA0">
        <w:rPr>
          <w:rFonts w:ascii="Times New Roman" w:hAnsi="Times New Roman" w:cs="Times New Roman"/>
          <w:spacing w:val="0"/>
          <w:sz w:val="28"/>
          <w:szCs w:val="28"/>
        </w:rPr>
        <w:t>4.1</w:t>
      </w:r>
      <w:r w:rsidR="00560F78" w:rsidRPr="00B22BA0">
        <w:rPr>
          <w:rFonts w:ascii="Times New Roman" w:hAnsi="Times New Roman" w:cs="Times New Roman"/>
          <w:spacing w:val="0"/>
          <w:sz w:val="28"/>
          <w:szCs w:val="28"/>
        </w:rPr>
        <w:t>7</w:t>
      </w:r>
      <w:r w:rsidR="00CC704E" w:rsidRPr="00B22BA0">
        <w:rPr>
          <w:rFonts w:ascii="Times New Roman" w:hAnsi="Times New Roman" w:cs="Times New Roman"/>
          <w:spacing w:val="0"/>
          <w:sz w:val="28"/>
          <w:szCs w:val="28"/>
        </w:rPr>
        <w:t xml:space="preserve">. </w:t>
      </w:r>
      <w:r w:rsidR="00CC2D25" w:rsidRPr="00B22BA0">
        <w:rPr>
          <w:rFonts w:ascii="Times New Roman" w:hAnsi="Times New Roman" w:cs="Times New Roman"/>
          <w:spacing w:val="0"/>
          <w:sz w:val="28"/>
          <w:szCs w:val="28"/>
        </w:rPr>
        <w:t>Наглядова рада:</w:t>
      </w:r>
    </w:p>
    <w:p w14:paraId="40332486" w14:textId="77777777" w:rsidR="00CC2D25" w:rsidRPr="00B22BA0" w:rsidRDefault="00CC2D25" w:rsidP="00CC2D25">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rPr>
      </w:pPr>
      <w:r w:rsidRPr="00B22BA0">
        <w:rPr>
          <w:rFonts w:ascii="Times New Roman" w:hAnsi="Times New Roman" w:cs="Times New Roman"/>
          <w:spacing w:val="0"/>
          <w:sz w:val="28"/>
          <w:szCs w:val="28"/>
        </w:rPr>
        <w:t xml:space="preserve">- </w:t>
      </w:r>
      <w:r w:rsidR="00C42B33" w:rsidRPr="00B22BA0">
        <w:rPr>
          <w:rFonts w:ascii="Times New Roman" w:hAnsi="Times New Roman" w:cs="Times New Roman"/>
          <w:spacing w:val="0"/>
          <w:sz w:val="28"/>
          <w:szCs w:val="28"/>
        </w:rPr>
        <w:t>приймає рішення про закріплення окремих об’єктів нерухомого майна спільної власності територіальних громад сіл, селищ, міст області, які визначені відповідними рішеннями обласної ради, за профільними бюджетними установами на праві оперативного управлі</w:t>
      </w:r>
      <w:r w:rsidRPr="00B22BA0">
        <w:rPr>
          <w:rFonts w:ascii="Times New Roman" w:hAnsi="Times New Roman" w:cs="Times New Roman"/>
          <w:spacing w:val="0"/>
          <w:sz w:val="28"/>
          <w:szCs w:val="28"/>
        </w:rPr>
        <w:t>ння без прав балансоутримувача;</w:t>
      </w:r>
    </w:p>
    <w:p w14:paraId="050D02E6" w14:textId="77777777" w:rsidR="00CC2D25" w:rsidRPr="00B22BA0" w:rsidRDefault="00CC2D25" w:rsidP="00CC2D25">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rPr>
      </w:pPr>
      <w:r w:rsidRPr="00B22BA0">
        <w:rPr>
          <w:rFonts w:ascii="Times New Roman" w:hAnsi="Times New Roman" w:cs="Times New Roman"/>
          <w:spacing w:val="0"/>
          <w:sz w:val="28"/>
          <w:szCs w:val="28"/>
        </w:rPr>
        <w:t xml:space="preserve">- </w:t>
      </w:r>
      <w:r w:rsidR="001C1189" w:rsidRPr="00B22BA0">
        <w:rPr>
          <w:rFonts w:ascii="Times New Roman" w:hAnsi="Times New Roman" w:cs="Times New Roman"/>
          <w:spacing w:val="0"/>
          <w:sz w:val="28"/>
          <w:szCs w:val="28"/>
        </w:rPr>
        <w:t xml:space="preserve">приймає рішення про </w:t>
      </w:r>
      <w:r w:rsidR="001C1189" w:rsidRPr="00B22BA0">
        <w:rPr>
          <w:rFonts w:ascii="Times New Roman" w:hAnsi="Times New Roman" w:cs="Times New Roman"/>
          <w:sz w:val="28"/>
          <w:szCs w:val="28"/>
          <w:bdr w:val="none" w:sz="0" w:space="0" w:color="auto" w:frame="1"/>
        </w:rPr>
        <w:t>надання Управлінню або іншому балансоутримувачу</w:t>
      </w:r>
      <w:r w:rsidR="001C1189" w:rsidRPr="00B22BA0">
        <w:rPr>
          <w:rFonts w:ascii="Times New Roman" w:hAnsi="Times New Roman" w:cs="Times New Roman"/>
          <w:bCs/>
          <w:sz w:val="28"/>
          <w:szCs w:val="28"/>
        </w:rPr>
        <w:t xml:space="preserve"> нерухомого майна спільної власності територіальних громад сіл, селищ, міст області (комунальної власності області), </w:t>
      </w:r>
      <w:r w:rsidR="001C1189" w:rsidRPr="00B22BA0">
        <w:rPr>
          <w:rFonts w:ascii="Times New Roman" w:eastAsia="TimesNewRoman" w:hAnsi="Times New Roman" w:cs="Times New Roman"/>
          <w:sz w:val="28"/>
          <w:szCs w:val="28"/>
        </w:rPr>
        <w:t>що може передаватися в оренду</w:t>
      </w:r>
      <w:r w:rsidR="001C1189" w:rsidRPr="00B22BA0">
        <w:rPr>
          <w:rFonts w:ascii="Times New Roman" w:hAnsi="Times New Roman" w:cs="Times New Roman"/>
          <w:sz w:val="28"/>
          <w:szCs w:val="28"/>
          <w:bdr w:val="none" w:sz="0" w:space="0" w:color="auto" w:frame="1"/>
        </w:rPr>
        <w:t xml:space="preserve"> орендодавцю</w:t>
      </w:r>
      <w:r w:rsidR="001C1189" w:rsidRPr="00B22BA0">
        <w:rPr>
          <w:rFonts w:ascii="Times New Roman" w:eastAsia="TimesNewRoman" w:hAnsi="Times New Roman" w:cs="Times New Roman"/>
          <w:sz w:val="28"/>
          <w:szCs w:val="28"/>
        </w:rPr>
        <w:t xml:space="preserve">, </w:t>
      </w:r>
      <w:r w:rsidR="001C1189" w:rsidRPr="00B22BA0">
        <w:rPr>
          <w:rFonts w:ascii="Times New Roman" w:hAnsi="Times New Roman" w:cs="Times New Roman"/>
          <w:sz w:val="28"/>
          <w:szCs w:val="28"/>
        </w:rPr>
        <w:t>згоди</w:t>
      </w:r>
      <w:r w:rsidR="001C1189" w:rsidRPr="00B22BA0">
        <w:rPr>
          <w:rFonts w:ascii="Times New Roman" w:hAnsi="Times New Roman" w:cs="Times New Roman"/>
          <w:sz w:val="28"/>
          <w:szCs w:val="28"/>
          <w:bdr w:val="none" w:sz="0" w:space="0" w:color="auto" w:frame="1"/>
        </w:rPr>
        <w:t xml:space="preserve"> на включення його в цілому або у визначеній частині до Переліку першого типу (</w:t>
      </w:r>
      <w:r w:rsidR="001C1189" w:rsidRPr="00B22BA0">
        <w:rPr>
          <w:rFonts w:ascii="Times New Roman" w:hAnsi="Times New Roman" w:cs="Times New Roman"/>
          <w:sz w:val="28"/>
          <w:szCs w:val="28"/>
        </w:rPr>
        <w:t>Переліку об’єктів</w:t>
      </w:r>
      <w:r w:rsidR="00361CBD" w:rsidRPr="00B22BA0">
        <w:rPr>
          <w:rFonts w:ascii="Times New Roman" w:hAnsi="Times New Roman" w:cs="Times New Roman"/>
          <w:sz w:val="28"/>
          <w:szCs w:val="28"/>
        </w:rPr>
        <w:t>,</w:t>
      </w:r>
      <w:r w:rsidR="001C1189" w:rsidRPr="00B22BA0">
        <w:rPr>
          <w:rFonts w:ascii="Times New Roman" w:hAnsi="Times New Roman" w:cs="Times New Roman"/>
          <w:sz w:val="28"/>
          <w:szCs w:val="28"/>
        </w:rPr>
        <w:t xml:space="preserve"> щодо яких прийнято рішення про передачу в оренду на аукціоні) або до </w:t>
      </w:r>
      <w:r w:rsidR="001C1189" w:rsidRPr="00B22BA0">
        <w:rPr>
          <w:rStyle w:val="rvts0"/>
          <w:rFonts w:ascii="Times New Roman" w:hAnsi="Times New Roman" w:cs="Times New Roman"/>
          <w:sz w:val="28"/>
          <w:szCs w:val="28"/>
        </w:rPr>
        <w:t>Переліку другого типу (</w:t>
      </w:r>
      <w:r w:rsidR="001C1189" w:rsidRPr="00B22BA0">
        <w:rPr>
          <w:rFonts w:ascii="Times New Roman" w:hAnsi="Times New Roman" w:cs="Times New Roman"/>
          <w:sz w:val="28"/>
          <w:szCs w:val="28"/>
        </w:rPr>
        <w:t>Перелік об’єктів</w:t>
      </w:r>
      <w:r w:rsidR="00361CBD" w:rsidRPr="00B22BA0">
        <w:rPr>
          <w:rFonts w:ascii="Times New Roman" w:hAnsi="Times New Roman" w:cs="Times New Roman"/>
          <w:sz w:val="28"/>
          <w:szCs w:val="28"/>
        </w:rPr>
        <w:t>,</w:t>
      </w:r>
      <w:r w:rsidR="001C1189" w:rsidRPr="00B22BA0">
        <w:rPr>
          <w:rFonts w:ascii="Times New Roman" w:hAnsi="Times New Roman" w:cs="Times New Roman"/>
          <w:sz w:val="28"/>
          <w:szCs w:val="28"/>
        </w:rPr>
        <w:t xml:space="preserve"> щодо яких прийнято рішення про передачу в оренду без проведення аукціону)</w:t>
      </w:r>
      <w:r w:rsidR="001C1189" w:rsidRPr="00B22BA0">
        <w:rPr>
          <w:rStyle w:val="rvts0"/>
          <w:rFonts w:ascii="Times New Roman" w:hAnsi="Times New Roman" w:cs="Times New Roman"/>
          <w:sz w:val="28"/>
          <w:szCs w:val="28"/>
        </w:rPr>
        <w:t>;</w:t>
      </w:r>
    </w:p>
    <w:p w14:paraId="5F34D957" w14:textId="77777777" w:rsidR="00CC2D25" w:rsidRPr="001E6EBF" w:rsidRDefault="00CC2D25" w:rsidP="00CC2D25">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rPr>
      </w:pPr>
      <w:r w:rsidRPr="00B22BA0">
        <w:rPr>
          <w:rFonts w:ascii="Times New Roman" w:hAnsi="Times New Roman" w:cs="Times New Roman"/>
          <w:spacing w:val="0"/>
          <w:sz w:val="28"/>
          <w:szCs w:val="28"/>
        </w:rPr>
        <w:t xml:space="preserve">- </w:t>
      </w:r>
      <w:r w:rsidR="00BA0B2E" w:rsidRPr="00B22BA0">
        <w:rPr>
          <w:rFonts w:ascii="Times New Roman" w:hAnsi="Times New Roman" w:cs="Times New Roman"/>
          <w:sz w:val="28"/>
          <w:szCs w:val="28"/>
        </w:rPr>
        <w:t>приймає протягом 10 робочих днів з дня прийняття рішення про приватизацію конкретного об’єкта рішення про затвердження персонального складу комісії з питань приватизації шляхом продажу майна на аукціоні та</w:t>
      </w:r>
      <w:r w:rsidR="00BA0B2E" w:rsidRPr="001E6EBF">
        <w:rPr>
          <w:rFonts w:ascii="Times New Roman" w:hAnsi="Times New Roman" w:cs="Times New Roman"/>
          <w:sz w:val="28"/>
          <w:szCs w:val="28"/>
        </w:rPr>
        <w:t xml:space="preserve"> викупу в складі не менше 7 осіб, до якої включаються члени Наглядової ради і посадові особи Управління, а також, за згодою, депутати та посадові особи Закарпатської обласної ради;</w:t>
      </w:r>
    </w:p>
    <w:p w14:paraId="0982C9C2" w14:textId="77777777" w:rsidR="00CC2D25" w:rsidRPr="007D332E" w:rsidRDefault="00CC2D25" w:rsidP="00CC2D25">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xml:space="preserve">- </w:t>
      </w:r>
      <w:r w:rsidR="00DA0795" w:rsidRPr="007D332E">
        <w:rPr>
          <w:rFonts w:ascii="Times New Roman" w:hAnsi="Times New Roman" w:cs="Times New Roman"/>
          <w:spacing w:val="0"/>
          <w:sz w:val="28"/>
          <w:szCs w:val="28"/>
        </w:rPr>
        <w:t xml:space="preserve">приймає </w:t>
      </w:r>
      <w:r w:rsidR="00DA0795" w:rsidRPr="007D332E">
        <w:rPr>
          <w:rFonts w:ascii="Times New Roman" w:hAnsi="Times New Roman" w:cs="Times New Roman"/>
          <w:sz w:val="28"/>
          <w:szCs w:val="28"/>
        </w:rPr>
        <w:t xml:space="preserve">рішення про надання орендарю майна, яке перебуває </w:t>
      </w:r>
      <w:r w:rsidR="00361CBD" w:rsidRPr="007D332E">
        <w:rPr>
          <w:rFonts w:ascii="Times New Roman" w:hAnsi="Times New Roman" w:cs="Times New Roman"/>
          <w:sz w:val="28"/>
          <w:szCs w:val="28"/>
        </w:rPr>
        <w:t>у</w:t>
      </w:r>
      <w:r w:rsidR="00DA0795" w:rsidRPr="007D332E">
        <w:rPr>
          <w:rFonts w:ascii="Times New Roman" w:hAnsi="Times New Roman" w:cs="Times New Roman"/>
          <w:sz w:val="28"/>
          <w:szCs w:val="28"/>
        </w:rPr>
        <w:t xml:space="preserve"> спільній власності територіальних громад сіл, селищ, міст області, згоди на здійснення невід’ємних поліпшень цього майна;</w:t>
      </w:r>
    </w:p>
    <w:p w14:paraId="7982C135" w14:textId="77777777" w:rsidR="00CC2D25" w:rsidRPr="007D332E" w:rsidRDefault="00CC2D25" w:rsidP="00CC2D25">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xml:space="preserve">- </w:t>
      </w:r>
      <w:r w:rsidR="00DA0795" w:rsidRPr="007D332E">
        <w:rPr>
          <w:rFonts w:ascii="Times New Roman" w:hAnsi="Times New Roman" w:cs="Times New Roman"/>
          <w:spacing w:val="0"/>
          <w:sz w:val="28"/>
          <w:szCs w:val="28"/>
        </w:rPr>
        <w:t>приймає</w:t>
      </w:r>
      <w:r w:rsidR="006C57B3" w:rsidRPr="007D332E">
        <w:rPr>
          <w:rFonts w:ascii="Times New Roman" w:hAnsi="Times New Roman" w:cs="Times New Roman"/>
          <w:spacing w:val="0"/>
          <w:sz w:val="28"/>
          <w:szCs w:val="28"/>
        </w:rPr>
        <w:t xml:space="preserve"> рішення про затвердження персонального складу комісії за участю посадових осіб Управління для розгляду питання про надання згоди на здійснення невід’ємних поліпшень цілісного майнового комплексу, що перебуває в оренді, за рахунок амортизаційних відрахувань на орендоване майно, яке перебуває </w:t>
      </w:r>
      <w:r w:rsidR="00361CBD" w:rsidRPr="007D332E">
        <w:rPr>
          <w:rFonts w:ascii="Times New Roman" w:hAnsi="Times New Roman" w:cs="Times New Roman"/>
          <w:spacing w:val="0"/>
          <w:sz w:val="28"/>
          <w:szCs w:val="28"/>
        </w:rPr>
        <w:t>у</w:t>
      </w:r>
      <w:r w:rsidR="006C57B3" w:rsidRPr="007D332E">
        <w:rPr>
          <w:rFonts w:ascii="Times New Roman" w:hAnsi="Times New Roman" w:cs="Times New Roman"/>
          <w:spacing w:val="0"/>
          <w:sz w:val="28"/>
          <w:szCs w:val="28"/>
        </w:rPr>
        <w:t xml:space="preserve"> спільній власності територіальних громад сіл, селищ, міст області, чи інших коштів;</w:t>
      </w:r>
    </w:p>
    <w:p w14:paraId="283B1520" w14:textId="77777777" w:rsidR="00CC2D25" w:rsidRPr="007D332E" w:rsidRDefault="00CC2D25" w:rsidP="00CC2D25">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xml:space="preserve">- </w:t>
      </w:r>
      <w:r w:rsidR="003815EC" w:rsidRPr="007D332E">
        <w:rPr>
          <w:rFonts w:ascii="Times New Roman" w:hAnsi="Times New Roman" w:cs="Times New Roman"/>
          <w:sz w:val="28"/>
          <w:szCs w:val="28"/>
        </w:rPr>
        <w:t xml:space="preserve">приймає рішення про доцільність чи недоцільність передачі </w:t>
      </w:r>
      <w:r w:rsidR="00361CBD" w:rsidRPr="007D332E">
        <w:rPr>
          <w:rFonts w:ascii="Times New Roman" w:hAnsi="Times New Roman" w:cs="Times New Roman"/>
          <w:sz w:val="28"/>
          <w:szCs w:val="28"/>
        </w:rPr>
        <w:t xml:space="preserve">в оренду </w:t>
      </w:r>
      <w:r w:rsidR="003815EC" w:rsidRPr="007D332E">
        <w:rPr>
          <w:rFonts w:ascii="Times New Roman" w:hAnsi="Times New Roman" w:cs="Times New Roman"/>
          <w:sz w:val="28"/>
          <w:szCs w:val="28"/>
        </w:rPr>
        <w:t>єдиного майнового комплексу, що належить до спільної власності територіальних громад сіл, селищ, міст області (комунальної власності області)</w:t>
      </w:r>
      <w:r w:rsidR="007B77E3" w:rsidRPr="007D332E">
        <w:rPr>
          <w:rFonts w:ascii="Times New Roman" w:hAnsi="Times New Roman" w:cs="Times New Roman"/>
          <w:sz w:val="28"/>
          <w:szCs w:val="28"/>
        </w:rPr>
        <w:t>,</w:t>
      </w:r>
      <w:r w:rsidR="003815EC" w:rsidRPr="007D332E">
        <w:rPr>
          <w:rFonts w:ascii="Times New Roman" w:hAnsi="Times New Roman" w:cs="Times New Roman"/>
          <w:sz w:val="28"/>
          <w:szCs w:val="28"/>
        </w:rPr>
        <w:t xml:space="preserve"> вносить на розгляд Закарпатської обласної ради відповідний про</w:t>
      </w:r>
      <w:r w:rsidR="007B77E3" w:rsidRPr="007D332E">
        <w:rPr>
          <w:rFonts w:ascii="Times New Roman" w:hAnsi="Times New Roman" w:cs="Times New Roman"/>
          <w:sz w:val="28"/>
          <w:szCs w:val="28"/>
        </w:rPr>
        <w:t>є</w:t>
      </w:r>
      <w:r w:rsidR="003815EC" w:rsidRPr="007D332E">
        <w:rPr>
          <w:rFonts w:ascii="Times New Roman" w:hAnsi="Times New Roman" w:cs="Times New Roman"/>
          <w:sz w:val="28"/>
          <w:szCs w:val="28"/>
        </w:rPr>
        <w:t>кт рішення про передачу в оренду єдиного майнового комплексу, якщо передача його в оренду є доцільною;</w:t>
      </w:r>
    </w:p>
    <w:p w14:paraId="7DA644AA" w14:textId="77777777" w:rsidR="00CC2D25" w:rsidRPr="007D332E" w:rsidRDefault="00CC2D25" w:rsidP="00CC2D25">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xml:space="preserve">- </w:t>
      </w:r>
      <w:r w:rsidR="00930393" w:rsidRPr="007D332E">
        <w:rPr>
          <w:rFonts w:ascii="Times New Roman" w:hAnsi="Times New Roman" w:cs="Times New Roman"/>
          <w:spacing w:val="0"/>
          <w:sz w:val="28"/>
          <w:szCs w:val="28"/>
        </w:rPr>
        <w:t>контролює виробничу, організаційно-розпорядчу та фінансово-госп</w:t>
      </w:r>
      <w:r w:rsidRPr="007D332E">
        <w:rPr>
          <w:rFonts w:ascii="Times New Roman" w:hAnsi="Times New Roman" w:cs="Times New Roman"/>
          <w:spacing w:val="0"/>
          <w:sz w:val="28"/>
          <w:szCs w:val="28"/>
        </w:rPr>
        <w:t>одарську діяльність Управління;</w:t>
      </w:r>
    </w:p>
    <w:p w14:paraId="6EA51801" w14:textId="77777777" w:rsidR="00CC2D25" w:rsidRPr="007D332E" w:rsidRDefault="00CC2D25" w:rsidP="00560F78">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xml:space="preserve">- </w:t>
      </w:r>
      <w:r w:rsidR="00930393" w:rsidRPr="007D332E">
        <w:rPr>
          <w:rFonts w:ascii="Times New Roman" w:hAnsi="Times New Roman" w:cs="Times New Roman"/>
          <w:spacing w:val="0"/>
          <w:sz w:val="28"/>
          <w:szCs w:val="28"/>
        </w:rPr>
        <w:t>контролює та спрямовує діяльність начальника Управління</w:t>
      </w:r>
      <w:r w:rsidRPr="007D332E">
        <w:rPr>
          <w:rFonts w:ascii="Times New Roman" w:hAnsi="Times New Roman" w:cs="Times New Roman"/>
          <w:spacing w:val="0"/>
          <w:sz w:val="28"/>
          <w:szCs w:val="28"/>
        </w:rPr>
        <w:t>;</w:t>
      </w:r>
    </w:p>
    <w:p w14:paraId="4E96CE15" w14:textId="77777777" w:rsidR="00CC2D25" w:rsidRPr="007D332E" w:rsidRDefault="00CC2D25" w:rsidP="00CC2D25">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lastRenderedPageBreak/>
        <w:t xml:space="preserve">- </w:t>
      </w:r>
      <w:r w:rsidR="000628E3" w:rsidRPr="007D332E">
        <w:rPr>
          <w:rFonts w:ascii="Times New Roman" w:eastAsia="Times New Roman" w:hAnsi="Times New Roman" w:cs="Times New Roman"/>
          <w:spacing w:val="0"/>
          <w:sz w:val="28"/>
          <w:szCs w:val="28"/>
          <w:lang w:eastAsia="uk-UA"/>
        </w:rPr>
        <w:t>надає згоду на вчинення господарського зобов</w:t>
      </w:r>
      <w:r w:rsidR="00CC704E" w:rsidRPr="007D332E">
        <w:rPr>
          <w:rFonts w:ascii="Times New Roman" w:eastAsia="Times New Roman" w:hAnsi="Times New Roman" w:cs="Times New Roman"/>
          <w:spacing w:val="0"/>
          <w:sz w:val="28"/>
          <w:szCs w:val="28"/>
          <w:lang w:eastAsia="uk-UA"/>
        </w:rPr>
        <w:t>’</w:t>
      </w:r>
      <w:r w:rsidR="000628E3" w:rsidRPr="007D332E">
        <w:rPr>
          <w:rFonts w:ascii="Times New Roman" w:eastAsia="Times New Roman" w:hAnsi="Times New Roman" w:cs="Times New Roman"/>
          <w:spacing w:val="0"/>
          <w:sz w:val="28"/>
          <w:szCs w:val="28"/>
          <w:lang w:eastAsia="uk-UA"/>
        </w:rPr>
        <w:t>язання</w:t>
      </w:r>
      <w:r w:rsidR="009F2B25" w:rsidRPr="007D332E">
        <w:rPr>
          <w:rFonts w:ascii="Times New Roman" w:eastAsia="Times New Roman" w:hAnsi="Times New Roman" w:cs="Times New Roman"/>
          <w:spacing w:val="0"/>
          <w:sz w:val="28"/>
          <w:szCs w:val="28"/>
          <w:lang w:eastAsia="uk-UA"/>
        </w:rPr>
        <w:t>,</w:t>
      </w:r>
      <w:r w:rsidR="000628E3" w:rsidRPr="007D332E">
        <w:rPr>
          <w:rFonts w:ascii="Times New Roman" w:eastAsia="Times New Roman" w:hAnsi="Times New Roman" w:cs="Times New Roman"/>
          <w:spacing w:val="0"/>
          <w:sz w:val="28"/>
          <w:szCs w:val="28"/>
          <w:lang w:eastAsia="uk-UA"/>
        </w:rPr>
        <w:t xml:space="preserve"> щодо вчинення якого є заінтересованість</w:t>
      </w:r>
      <w:r w:rsidR="009F2B25" w:rsidRPr="007D332E">
        <w:rPr>
          <w:rFonts w:ascii="Times New Roman" w:eastAsia="Times New Roman" w:hAnsi="Times New Roman" w:cs="Times New Roman"/>
          <w:spacing w:val="0"/>
          <w:sz w:val="28"/>
          <w:szCs w:val="28"/>
          <w:lang w:eastAsia="uk-UA"/>
        </w:rPr>
        <w:t>,</w:t>
      </w:r>
      <w:r w:rsidR="000628E3" w:rsidRPr="007D332E">
        <w:rPr>
          <w:rFonts w:ascii="Times New Roman" w:eastAsia="Times New Roman" w:hAnsi="Times New Roman" w:cs="Times New Roman"/>
          <w:spacing w:val="0"/>
          <w:sz w:val="28"/>
          <w:szCs w:val="28"/>
          <w:lang w:eastAsia="uk-UA"/>
        </w:rPr>
        <w:t xml:space="preserve"> в порядку та за умов</w:t>
      </w:r>
      <w:r w:rsidR="007B77E3" w:rsidRPr="007D332E">
        <w:rPr>
          <w:rFonts w:ascii="Times New Roman" w:eastAsia="Times New Roman" w:hAnsi="Times New Roman" w:cs="Times New Roman"/>
          <w:spacing w:val="0"/>
          <w:sz w:val="28"/>
          <w:szCs w:val="28"/>
          <w:lang w:eastAsia="uk-UA"/>
        </w:rPr>
        <w:t>,</w:t>
      </w:r>
      <w:r w:rsidR="000628E3" w:rsidRPr="007D332E">
        <w:rPr>
          <w:rFonts w:ascii="Times New Roman" w:eastAsia="Times New Roman" w:hAnsi="Times New Roman" w:cs="Times New Roman"/>
          <w:spacing w:val="0"/>
          <w:sz w:val="28"/>
          <w:szCs w:val="28"/>
          <w:lang w:eastAsia="uk-UA"/>
        </w:rPr>
        <w:t xml:space="preserve"> визначених статтею </w:t>
      </w:r>
      <w:r w:rsidR="00665F72" w:rsidRPr="007D332E">
        <w:rPr>
          <w:rFonts w:ascii="Times New Roman" w:eastAsia="Times New Roman" w:hAnsi="Times New Roman" w:cs="Times New Roman"/>
          <w:spacing w:val="0"/>
          <w:sz w:val="28"/>
          <w:szCs w:val="28"/>
          <w:lang w:eastAsia="uk-UA"/>
        </w:rPr>
        <w:br/>
      </w:r>
      <w:r w:rsidR="000628E3" w:rsidRPr="007D332E">
        <w:rPr>
          <w:rFonts w:ascii="Times New Roman" w:eastAsia="Times New Roman" w:hAnsi="Times New Roman" w:cs="Times New Roman"/>
          <w:spacing w:val="0"/>
          <w:sz w:val="28"/>
          <w:szCs w:val="28"/>
          <w:lang w:eastAsia="uk-UA"/>
        </w:rPr>
        <w:t>78-1 Господарського кодексу України та рішеннями Засновника;</w:t>
      </w:r>
    </w:p>
    <w:p w14:paraId="0A6CCEE1" w14:textId="77777777" w:rsidR="00CC2D25" w:rsidRPr="007D332E" w:rsidRDefault="00CC2D25" w:rsidP="00CC2D25">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xml:space="preserve">- </w:t>
      </w:r>
      <w:r w:rsidR="000628E3" w:rsidRPr="007D332E">
        <w:rPr>
          <w:rFonts w:ascii="Times New Roman" w:hAnsi="Times New Roman" w:cs="Times New Roman"/>
          <w:spacing w:val="0"/>
          <w:sz w:val="28"/>
          <w:szCs w:val="28"/>
          <w:lang w:eastAsia="uk-UA" w:bidi="uk-UA"/>
        </w:rPr>
        <w:t xml:space="preserve">погоджує структуру, штатний розпис, </w:t>
      </w:r>
      <w:r w:rsidR="0016507B" w:rsidRPr="007D332E">
        <w:rPr>
          <w:rFonts w:ascii="Times New Roman" w:hAnsi="Times New Roman" w:cs="Times New Roman"/>
          <w:spacing w:val="0"/>
          <w:sz w:val="28"/>
          <w:szCs w:val="28"/>
          <w:lang w:eastAsia="uk-UA" w:bidi="uk-UA"/>
        </w:rPr>
        <w:t xml:space="preserve">капітальні видатки </w:t>
      </w:r>
      <w:r w:rsidR="000628E3" w:rsidRPr="007D332E">
        <w:rPr>
          <w:rFonts w:ascii="Times New Roman" w:hAnsi="Times New Roman" w:cs="Times New Roman"/>
          <w:spacing w:val="0"/>
          <w:sz w:val="28"/>
          <w:szCs w:val="28"/>
          <w:lang w:eastAsia="uk-UA" w:bidi="uk-UA"/>
        </w:rPr>
        <w:t>Управління, зміни до них;</w:t>
      </w:r>
    </w:p>
    <w:p w14:paraId="0B4939A6" w14:textId="77777777" w:rsidR="00CC2D25" w:rsidRPr="007D332E" w:rsidRDefault="00CC2D25" w:rsidP="00CC2D25">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xml:space="preserve">- </w:t>
      </w:r>
      <w:r w:rsidR="000628E3" w:rsidRPr="007D332E">
        <w:rPr>
          <w:rFonts w:ascii="Times New Roman" w:hAnsi="Times New Roman" w:cs="Times New Roman"/>
          <w:spacing w:val="0"/>
          <w:sz w:val="28"/>
          <w:szCs w:val="28"/>
          <w:lang w:eastAsia="uk-UA" w:bidi="uk-UA"/>
        </w:rPr>
        <w:t>забезпечує проведення щорічних аудиторських перевірок діяльності Управління;</w:t>
      </w:r>
    </w:p>
    <w:p w14:paraId="133559B8" w14:textId="77777777" w:rsidR="00CC2D25" w:rsidRPr="007D332E" w:rsidRDefault="00CC2D25" w:rsidP="00CC2D25">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xml:space="preserve">- </w:t>
      </w:r>
      <w:r w:rsidR="0016507B" w:rsidRPr="007D332E">
        <w:rPr>
          <w:rFonts w:ascii="Times New Roman" w:hAnsi="Times New Roman" w:cs="Times New Roman"/>
          <w:sz w:val="28"/>
          <w:szCs w:val="28"/>
        </w:rPr>
        <w:t xml:space="preserve">встановлює розмір </w:t>
      </w:r>
      <w:r w:rsidR="000717CD" w:rsidRPr="007D332E">
        <w:rPr>
          <w:rFonts w:ascii="Times New Roman" w:hAnsi="Times New Roman" w:cs="Times New Roman"/>
          <w:sz w:val="28"/>
          <w:szCs w:val="28"/>
        </w:rPr>
        <w:t xml:space="preserve">додаткового </w:t>
      </w:r>
      <w:r w:rsidR="0016507B" w:rsidRPr="007D332E">
        <w:rPr>
          <w:rFonts w:ascii="Times New Roman" w:hAnsi="Times New Roman" w:cs="Times New Roman"/>
          <w:sz w:val="28"/>
          <w:szCs w:val="28"/>
        </w:rPr>
        <w:t xml:space="preserve">преміювання начальника Управління відповідно до </w:t>
      </w:r>
      <w:r w:rsidR="007B77E3" w:rsidRPr="007D332E">
        <w:rPr>
          <w:rFonts w:ascii="Times New Roman" w:hAnsi="Times New Roman" w:cs="Times New Roman"/>
          <w:sz w:val="28"/>
          <w:szCs w:val="28"/>
        </w:rPr>
        <w:t>П</w:t>
      </w:r>
      <w:r w:rsidR="0016507B" w:rsidRPr="007D332E">
        <w:rPr>
          <w:rFonts w:ascii="Times New Roman" w:hAnsi="Times New Roman" w:cs="Times New Roman"/>
          <w:sz w:val="28"/>
          <w:szCs w:val="28"/>
        </w:rPr>
        <w:t>оложення про преміювання;</w:t>
      </w:r>
    </w:p>
    <w:p w14:paraId="00BF951B" w14:textId="77777777" w:rsidR="00CC2D25" w:rsidRPr="007D332E" w:rsidRDefault="00CC2D25" w:rsidP="00CC2D25">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xml:space="preserve">- </w:t>
      </w:r>
      <w:r w:rsidR="0016507B" w:rsidRPr="007D332E">
        <w:rPr>
          <w:rFonts w:ascii="Times New Roman" w:hAnsi="Times New Roman" w:cs="Times New Roman"/>
          <w:spacing w:val="0"/>
          <w:sz w:val="28"/>
          <w:szCs w:val="28"/>
        </w:rPr>
        <w:t>систематично контролює виконання цього Положення та рішень Засновника, які стосуються предмет</w:t>
      </w:r>
      <w:r w:rsidR="009F2B25" w:rsidRPr="007D332E">
        <w:rPr>
          <w:rFonts w:ascii="Times New Roman" w:hAnsi="Times New Roman" w:cs="Times New Roman"/>
          <w:spacing w:val="0"/>
          <w:sz w:val="28"/>
          <w:szCs w:val="28"/>
        </w:rPr>
        <w:t>а</w:t>
      </w:r>
      <w:r w:rsidR="0016507B" w:rsidRPr="007D332E">
        <w:rPr>
          <w:rFonts w:ascii="Times New Roman" w:hAnsi="Times New Roman" w:cs="Times New Roman"/>
          <w:spacing w:val="0"/>
          <w:sz w:val="28"/>
          <w:szCs w:val="28"/>
        </w:rPr>
        <w:t xml:space="preserve"> діяльно</w:t>
      </w:r>
      <w:r w:rsidRPr="007D332E">
        <w:rPr>
          <w:rFonts w:ascii="Times New Roman" w:hAnsi="Times New Roman" w:cs="Times New Roman"/>
          <w:spacing w:val="0"/>
          <w:sz w:val="28"/>
          <w:szCs w:val="28"/>
        </w:rPr>
        <w:t>сті Управління;</w:t>
      </w:r>
    </w:p>
    <w:p w14:paraId="50C7D532" w14:textId="77777777" w:rsidR="00CC2D25" w:rsidRPr="007D332E" w:rsidRDefault="00CC2D25" w:rsidP="00CC2D25">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xml:space="preserve">- </w:t>
      </w:r>
      <w:r w:rsidR="0016507B" w:rsidRPr="007D332E">
        <w:rPr>
          <w:rFonts w:ascii="Times New Roman" w:hAnsi="Times New Roman" w:cs="Times New Roman"/>
          <w:spacing w:val="0"/>
          <w:sz w:val="28"/>
          <w:szCs w:val="28"/>
        </w:rPr>
        <w:t>розглядає фін</w:t>
      </w:r>
      <w:r w:rsidRPr="007D332E">
        <w:rPr>
          <w:rFonts w:ascii="Times New Roman" w:hAnsi="Times New Roman" w:cs="Times New Roman"/>
          <w:spacing w:val="0"/>
          <w:sz w:val="28"/>
          <w:szCs w:val="28"/>
        </w:rPr>
        <w:t>ансовий звіт Управління за рік;</w:t>
      </w:r>
    </w:p>
    <w:p w14:paraId="1D4AB556" w14:textId="77777777" w:rsidR="0016507B" w:rsidRPr="007D332E" w:rsidRDefault="00CC2D25" w:rsidP="00CC2D25">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xml:space="preserve">- </w:t>
      </w:r>
      <w:r w:rsidR="0016507B" w:rsidRPr="007D332E">
        <w:rPr>
          <w:rFonts w:ascii="Times New Roman" w:hAnsi="Times New Roman" w:cs="Times New Roman"/>
          <w:spacing w:val="0"/>
          <w:sz w:val="28"/>
          <w:szCs w:val="28"/>
        </w:rPr>
        <w:t>погоджує пропозиції Управління з питань</w:t>
      </w:r>
      <w:r w:rsidR="007B77E3" w:rsidRPr="007D332E">
        <w:rPr>
          <w:rFonts w:ascii="Times New Roman" w:hAnsi="Times New Roman" w:cs="Times New Roman"/>
          <w:spacing w:val="0"/>
          <w:sz w:val="28"/>
          <w:szCs w:val="28"/>
        </w:rPr>
        <w:t>,</w:t>
      </w:r>
      <w:r w:rsidR="0016507B" w:rsidRPr="007D332E">
        <w:rPr>
          <w:rFonts w:ascii="Times New Roman" w:hAnsi="Times New Roman" w:cs="Times New Roman"/>
          <w:spacing w:val="0"/>
          <w:sz w:val="28"/>
          <w:szCs w:val="28"/>
        </w:rPr>
        <w:t xml:space="preserve"> віднесених до предмет</w:t>
      </w:r>
      <w:r w:rsidR="009F2B25" w:rsidRPr="007D332E">
        <w:rPr>
          <w:rFonts w:ascii="Times New Roman" w:hAnsi="Times New Roman" w:cs="Times New Roman"/>
          <w:spacing w:val="0"/>
          <w:sz w:val="28"/>
          <w:szCs w:val="28"/>
        </w:rPr>
        <w:t>а</w:t>
      </w:r>
      <w:r w:rsidR="0016507B" w:rsidRPr="007D332E">
        <w:rPr>
          <w:rFonts w:ascii="Times New Roman" w:hAnsi="Times New Roman" w:cs="Times New Roman"/>
          <w:spacing w:val="0"/>
          <w:sz w:val="28"/>
          <w:szCs w:val="28"/>
        </w:rPr>
        <w:t xml:space="preserve"> діяльності Управління</w:t>
      </w:r>
      <w:r w:rsidR="00774C09" w:rsidRPr="007D332E">
        <w:rPr>
          <w:rFonts w:ascii="Times New Roman" w:hAnsi="Times New Roman" w:cs="Times New Roman"/>
          <w:spacing w:val="0"/>
          <w:sz w:val="28"/>
          <w:szCs w:val="28"/>
        </w:rPr>
        <w:t>,</w:t>
      </w:r>
      <w:r w:rsidR="0016507B" w:rsidRPr="007D332E">
        <w:rPr>
          <w:rFonts w:ascii="Times New Roman" w:hAnsi="Times New Roman" w:cs="Times New Roman"/>
          <w:spacing w:val="0"/>
          <w:sz w:val="28"/>
          <w:szCs w:val="28"/>
        </w:rPr>
        <w:t xml:space="preserve"> та вносить їх на розгляд Засновнику, в тому числі шляхом ініціювання розгляду Закарпатсько</w:t>
      </w:r>
      <w:r w:rsidR="00774C09" w:rsidRPr="007D332E">
        <w:rPr>
          <w:rFonts w:ascii="Times New Roman" w:hAnsi="Times New Roman" w:cs="Times New Roman"/>
          <w:spacing w:val="0"/>
          <w:sz w:val="28"/>
          <w:szCs w:val="28"/>
        </w:rPr>
        <w:t>ю</w:t>
      </w:r>
      <w:r w:rsidR="0016507B" w:rsidRPr="007D332E">
        <w:rPr>
          <w:rFonts w:ascii="Times New Roman" w:hAnsi="Times New Roman" w:cs="Times New Roman"/>
          <w:spacing w:val="0"/>
          <w:sz w:val="28"/>
          <w:szCs w:val="28"/>
        </w:rPr>
        <w:t xml:space="preserve"> обласно</w:t>
      </w:r>
      <w:r w:rsidR="00774C09" w:rsidRPr="007D332E">
        <w:rPr>
          <w:rFonts w:ascii="Times New Roman" w:hAnsi="Times New Roman" w:cs="Times New Roman"/>
          <w:spacing w:val="0"/>
          <w:sz w:val="28"/>
          <w:szCs w:val="28"/>
        </w:rPr>
        <w:t>ю</w:t>
      </w:r>
      <w:r w:rsidR="0016507B" w:rsidRPr="007D332E">
        <w:rPr>
          <w:rFonts w:ascii="Times New Roman" w:hAnsi="Times New Roman" w:cs="Times New Roman"/>
          <w:spacing w:val="0"/>
          <w:sz w:val="28"/>
          <w:szCs w:val="28"/>
        </w:rPr>
        <w:t xml:space="preserve"> рад</w:t>
      </w:r>
      <w:r w:rsidR="00774C09" w:rsidRPr="007D332E">
        <w:rPr>
          <w:rFonts w:ascii="Times New Roman" w:hAnsi="Times New Roman" w:cs="Times New Roman"/>
          <w:spacing w:val="0"/>
          <w:sz w:val="28"/>
          <w:szCs w:val="28"/>
        </w:rPr>
        <w:t>ою</w:t>
      </w:r>
      <w:r w:rsidR="0016507B" w:rsidRPr="007D332E">
        <w:rPr>
          <w:rFonts w:ascii="Times New Roman" w:hAnsi="Times New Roman" w:cs="Times New Roman"/>
          <w:spacing w:val="0"/>
          <w:sz w:val="28"/>
          <w:szCs w:val="28"/>
        </w:rPr>
        <w:t xml:space="preserve"> відповідних про</w:t>
      </w:r>
      <w:r w:rsidR="00774C09" w:rsidRPr="007D332E">
        <w:rPr>
          <w:rFonts w:ascii="Times New Roman" w:hAnsi="Times New Roman" w:cs="Times New Roman"/>
          <w:spacing w:val="0"/>
          <w:sz w:val="28"/>
          <w:szCs w:val="28"/>
        </w:rPr>
        <w:t>є</w:t>
      </w:r>
      <w:r w:rsidR="0016507B" w:rsidRPr="007D332E">
        <w:rPr>
          <w:rFonts w:ascii="Times New Roman" w:hAnsi="Times New Roman" w:cs="Times New Roman"/>
          <w:spacing w:val="0"/>
          <w:sz w:val="28"/>
          <w:szCs w:val="28"/>
        </w:rPr>
        <w:t>ктів рішень.</w:t>
      </w:r>
    </w:p>
    <w:p w14:paraId="561B5ED6" w14:textId="77777777" w:rsidR="00CC2D25" w:rsidRPr="007D332E" w:rsidRDefault="00D5339C" w:rsidP="00CC2D25">
      <w:pPr>
        <w:pStyle w:val="1"/>
        <w:shd w:val="clear" w:color="auto" w:fill="auto"/>
        <w:tabs>
          <w:tab w:val="left" w:pos="142"/>
          <w:tab w:val="left" w:pos="851"/>
        </w:tabs>
        <w:spacing w:after="0" w:line="240" w:lineRule="auto"/>
        <w:ind w:left="720"/>
        <w:jc w:val="both"/>
        <w:rPr>
          <w:rFonts w:ascii="Times New Roman" w:hAnsi="Times New Roman" w:cs="Times New Roman"/>
          <w:sz w:val="28"/>
          <w:szCs w:val="28"/>
        </w:rPr>
      </w:pPr>
      <w:r w:rsidRPr="00B22BA0">
        <w:rPr>
          <w:rFonts w:ascii="Times New Roman" w:hAnsi="Times New Roman" w:cs="Times New Roman"/>
          <w:sz w:val="28"/>
          <w:szCs w:val="28"/>
        </w:rPr>
        <w:t>4.</w:t>
      </w:r>
      <w:r w:rsidR="00560F78" w:rsidRPr="00B22BA0">
        <w:rPr>
          <w:rFonts w:ascii="Times New Roman" w:hAnsi="Times New Roman" w:cs="Times New Roman"/>
          <w:sz w:val="28"/>
          <w:szCs w:val="28"/>
        </w:rPr>
        <w:t>18</w:t>
      </w:r>
      <w:r w:rsidR="00CC704E" w:rsidRPr="00B22BA0">
        <w:rPr>
          <w:rFonts w:ascii="Times New Roman" w:hAnsi="Times New Roman" w:cs="Times New Roman"/>
          <w:sz w:val="28"/>
          <w:szCs w:val="28"/>
        </w:rPr>
        <w:t xml:space="preserve">. </w:t>
      </w:r>
      <w:r w:rsidR="003B2755" w:rsidRPr="00B22BA0">
        <w:rPr>
          <w:rFonts w:ascii="Times New Roman" w:hAnsi="Times New Roman" w:cs="Times New Roman"/>
          <w:sz w:val="28"/>
          <w:szCs w:val="28"/>
        </w:rPr>
        <w:t>Наглядова рада має право:</w:t>
      </w:r>
    </w:p>
    <w:p w14:paraId="7312133A" w14:textId="77777777" w:rsidR="00CC2D25" w:rsidRPr="007D332E" w:rsidRDefault="00CC2D25" w:rsidP="00CC2D25">
      <w:pPr>
        <w:pStyle w:val="1"/>
        <w:shd w:val="clear" w:color="auto" w:fill="auto"/>
        <w:tabs>
          <w:tab w:val="left" w:pos="0"/>
          <w:tab w:val="left" w:pos="567"/>
        </w:tabs>
        <w:spacing w:after="0" w:line="240" w:lineRule="auto"/>
        <w:jc w:val="both"/>
        <w:rPr>
          <w:rFonts w:ascii="Times New Roman" w:hAnsi="Times New Roman" w:cs="Times New Roman"/>
          <w:sz w:val="28"/>
          <w:szCs w:val="28"/>
        </w:rPr>
      </w:pPr>
      <w:r w:rsidRPr="007D332E">
        <w:rPr>
          <w:rFonts w:ascii="Times New Roman" w:hAnsi="Times New Roman" w:cs="Times New Roman"/>
          <w:sz w:val="28"/>
          <w:szCs w:val="28"/>
        </w:rPr>
        <w:tab/>
      </w:r>
      <w:r w:rsidRPr="007D332E">
        <w:rPr>
          <w:rFonts w:ascii="Times New Roman" w:hAnsi="Times New Roman" w:cs="Times New Roman"/>
          <w:sz w:val="28"/>
          <w:szCs w:val="28"/>
        </w:rPr>
        <w:tab/>
        <w:t xml:space="preserve">- </w:t>
      </w:r>
      <w:r w:rsidR="003B2755" w:rsidRPr="007D332E">
        <w:rPr>
          <w:rFonts w:ascii="Times New Roman" w:hAnsi="Times New Roman" w:cs="Times New Roman"/>
          <w:sz w:val="28"/>
          <w:szCs w:val="28"/>
        </w:rPr>
        <w:t xml:space="preserve">отримувати </w:t>
      </w:r>
      <w:r w:rsidR="000628E3" w:rsidRPr="007D332E">
        <w:rPr>
          <w:rFonts w:ascii="Times New Roman" w:hAnsi="Times New Roman" w:cs="Times New Roman"/>
          <w:sz w:val="28"/>
          <w:szCs w:val="28"/>
        </w:rPr>
        <w:t xml:space="preserve">інформацію </w:t>
      </w:r>
      <w:r w:rsidR="003B2755" w:rsidRPr="007D332E">
        <w:rPr>
          <w:rFonts w:ascii="Times New Roman" w:hAnsi="Times New Roman" w:cs="Times New Roman"/>
          <w:sz w:val="28"/>
          <w:szCs w:val="28"/>
        </w:rPr>
        <w:t xml:space="preserve">від </w:t>
      </w:r>
      <w:r w:rsidR="000628E3" w:rsidRPr="007D332E">
        <w:rPr>
          <w:rFonts w:ascii="Times New Roman" w:hAnsi="Times New Roman" w:cs="Times New Roman"/>
          <w:sz w:val="28"/>
          <w:szCs w:val="28"/>
        </w:rPr>
        <w:t>Засновника</w:t>
      </w:r>
      <w:r w:rsidR="003B2755" w:rsidRPr="007D332E">
        <w:rPr>
          <w:rFonts w:ascii="Times New Roman" w:hAnsi="Times New Roman" w:cs="Times New Roman"/>
          <w:sz w:val="28"/>
          <w:szCs w:val="28"/>
        </w:rPr>
        <w:t>,</w:t>
      </w:r>
      <w:r w:rsidR="000628E3" w:rsidRPr="007D332E">
        <w:rPr>
          <w:rFonts w:ascii="Times New Roman" w:hAnsi="Times New Roman" w:cs="Times New Roman"/>
          <w:sz w:val="28"/>
          <w:szCs w:val="28"/>
        </w:rPr>
        <w:t xml:space="preserve"> інших</w:t>
      </w:r>
      <w:r w:rsidR="003B2755" w:rsidRPr="007D332E">
        <w:rPr>
          <w:rFonts w:ascii="Times New Roman" w:hAnsi="Times New Roman" w:cs="Times New Roman"/>
          <w:sz w:val="28"/>
          <w:szCs w:val="28"/>
        </w:rPr>
        <w:t xml:space="preserve"> підприємств, установ та  організацій, необхідну для виконання покладених на неї функцій; </w:t>
      </w:r>
    </w:p>
    <w:p w14:paraId="17788FF5" w14:textId="77777777" w:rsidR="00D15355" w:rsidRPr="007D332E" w:rsidRDefault="00CC2D25" w:rsidP="00D15355">
      <w:pPr>
        <w:pStyle w:val="1"/>
        <w:shd w:val="clear" w:color="auto" w:fill="auto"/>
        <w:tabs>
          <w:tab w:val="left" w:pos="0"/>
          <w:tab w:val="left" w:pos="567"/>
        </w:tabs>
        <w:spacing w:after="0" w:line="240" w:lineRule="auto"/>
        <w:jc w:val="both"/>
        <w:rPr>
          <w:rFonts w:ascii="Times New Roman" w:hAnsi="Times New Roman" w:cs="Times New Roman"/>
          <w:sz w:val="28"/>
          <w:szCs w:val="28"/>
        </w:rPr>
      </w:pPr>
      <w:r w:rsidRPr="007D332E">
        <w:rPr>
          <w:rFonts w:ascii="Times New Roman" w:hAnsi="Times New Roman" w:cs="Times New Roman"/>
          <w:sz w:val="28"/>
          <w:szCs w:val="28"/>
        </w:rPr>
        <w:tab/>
        <w:t xml:space="preserve">  - </w:t>
      </w:r>
      <w:r w:rsidR="003B2755" w:rsidRPr="007D332E">
        <w:rPr>
          <w:rFonts w:ascii="Times New Roman" w:hAnsi="Times New Roman" w:cs="Times New Roman"/>
          <w:sz w:val="28"/>
          <w:szCs w:val="28"/>
        </w:rPr>
        <w:t xml:space="preserve">отримувати інформацію щодо діяльності </w:t>
      </w:r>
      <w:r w:rsidR="000628E3" w:rsidRPr="007D332E">
        <w:rPr>
          <w:rFonts w:ascii="Times New Roman" w:hAnsi="Times New Roman" w:cs="Times New Roman"/>
          <w:sz w:val="28"/>
          <w:szCs w:val="28"/>
        </w:rPr>
        <w:t xml:space="preserve">Управління, </w:t>
      </w:r>
      <w:r w:rsidR="003B2755" w:rsidRPr="007D332E">
        <w:rPr>
          <w:rFonts w:ascii="Times New Roman" w:hAnsi="Times New Roman" w:cs="Times New Roman"/>
          <w:sz w:val="28"/>
          <w:szCs w:val="28"/>
        </w:rPr>
        <w:t xml:space="preserve">у тому числі копії усіх договорів, у яких однією зі сторін є </w:t>
      </w:r>
      <w:r w:rsidR="000628E3" w:rsidRPr="007D332E">
        <w:rPr>
          <w:rFonts w:ascii="Times New Roman" w:hAnsi="Times New Roman" w:cs="Times New Roman"/>
          <w:sz w:val="28"/>
          <w:szCs w:val="28"/>
        </w:rPr>
        <w:t>Управління</w:t>
      </w:r>
      <w:r w:rsidR="003B2755" w:rsidRPr="007D332E">
        <w:rPr>
          <w:rFonts w:ascii="Times New Roman" w:hAnsi="Times New Roman" w:cs="Times New Roman"/>
          <w:sz w:val="28"/>
          <w:szCs w:val="28"/>
        </w:rPr>
        <w:t xml:space="preserve">, наказів </w:t>
      </w:r>
      <w:r w:rsidR="000628E3" w:rsidRPr="007D332E">
        <w:rPr>
          <w:rFonts w:ascii="Times New Roman" w:hAnsi="Times New Roman" w:cs="Times New Roman"/>
          <w:sz w:val="28"/>
          <w:szCs w:val="28"/>
        </w:rPr>
        <w:t xml:space="preserve">та </w:t>
      </w:r>
      <w:r w:rsidR="0016507B" w:rsidRPr="007D332E">
        <w:rPr>
          <w:rFonts w:ascii="Times New Roman" w:hAnsi="Times New Roman" w:cs="Times New Roman"/>
          <w:sz w:val="28"/>
          <w:szCs w:val="28"/>
        </w:rPr>
        <w:t>доручень</w:t>
      </w:r>
      <w:r w:rsidR="00CF21DA" w:rsidRPr="007D332E">
        <w:rPr>
          <w:rFonts w:ascii="Times New Roman" w:hAnsi="Times New Roman" w:cs="Times New Roman"/>
          <w:sz w:val="28"/>
          <w:szCs w:val="28"/>
        </w:rPr>
        <w:t xml:space="preserve"> </w:t>
      </w:r>
      <w:r w:rsidR="003B2755" w:rsidRPr="007D332E">
        <w:rPr>
          <w:rFonts w:ascii="Times New Roman" w:hAnsi="Times New Roman" w:cs="Times New Roman"/>
          <w:sz w:val="28"/>
          <w:szCs w:val="28"/>
        </w:rPr>
        <w:t>к</w:t>
      </w:r>
      <w:r w:rsidR="000628E3" w:rsidRPr="007D332E">
        <w:rPr>
          <w:rFonts w:ascii="Times New Roman" w:hAnsi="Times New Roman" w:cs="Times New Roman"/>
          <w:sz w:val="28"/>
          <w:szCs w:val="28"/>
        </w:rPr>
        <w:t xml:space="preserve">ерівника, іншої документації, </w:t>
      </w:r>
      <w:r w:rsidR="009F2B25" w:rsidRPr="007D332E">
        <w:rPr>
          <w:rFonts w:ascii="Times New Roman" w:hAnsi="Times New Roman" w:cs="Times New Roman"/>
          <w:sz w:val="28"/>
          <w:szCs w:val="28"/>
        </w:rPr>
        <w:t>у</w:t>
      </w:r>
      <w:r w:rsidR="000628E3" w:rsidRPr="007D332E">
        <w:rPr>
          <w:rFonts w:ascii="Times New Roman" w:hAnsi="Times New Roman" w:cs="Times New Roman"/>
          <w:sz w:val="28"/>
          <w:szCs w:val="28"/>
        </w:rPr>
        <w:t xml:space="preserve"> тому числі</w:t>
      </w:r>
      <w:r w:rsidR="00CF21DA" w:rsidRPr="007D332E">
        <w:rPr>
          <w:rFonts w:ascii="Times New Roman" w:hAnsi="Times New Roman" w:cs="Times New Roman"/>
          <w:sz w:val="28"/>
          <w:szCs w:val="28"/>
        </w:rPr>
        <w:t xml:space="preserve"> </w:t>
      </w:r>
      <w:r w:rsidR="009F2B25" w:rsidRPr="007D332E">
        <w:rPr>
          <w:rFonts w:ascii="Times New Roman" w:hAnsi="Times New Roman" w:cs="Times New Roman"/>
          <w:sz w:val="28"/>
          <w:szCs w:val="28"/>
        </w:rPr>
        <w:t>такої</w:t>
      </w:r>
      <w:r w:rsidR="000628E3" w:rsidRPr="007D332E">
        <w:rPr>
          <w:rFonts w:ascii="Times New Roman" w:hAnsi="Times New Roman" w:cs="Times New Roman"/>
          <w:sz w:val="28"/>
          <w:szCs w:val="28"/>
        </w:rPr>
        <w:t xml:space="preserve">, яка містить </w:t>
      </w:r>
      <w:r w:rsidR="009F2B25" w:rsidRPr="007D332E">
        <w:rPr>
          <w:rFonts w:ascii="Times New Roman" w:hAnsi="Times New Roman" w:cs="Times New Roman"/>
          <w:sz w:val="28"/>
          <w:szCs w:val="28"/>
        </w:rPr>
        <w:t>конфіденційну</w:t>
      </w:r>
      <w:r w:rsidR="000628E3" w:rsidRPr="007D332E">
        <w:rPr>
          <w:rFonts w:ascii="Times New Roman" w:hAnsi="Times New Roman" w:cs="Times New Roman"/>
          <w:sz w:val="28"/>
          <w:szCs w:val="28"/>
        </w:rPr>
        <w:t xml:space="preserve"> чи службову інформацію;</w:t>
      </w:r>
    </w:p>
    <w:p w14:paraId="07377576" w14:textId="77777777" w:rsidR="00D15355" w:rsidRPr="007D332E" w:rsidRDefault="00D15355" w:rsidP="00D15355">
      <w:pPr>
        <w:pStyle w:val="1"/>
        <w:shd w:val="clear" w:color="auto" w:fill="auto"/>
        <w:tabs>
          <w:tab w:val="left" w:pos="0"/>
          <w:tab w:val="left" w:pos="567"/>
        </w:tabs>
        <w:spacing w:after="0" w:line="240" w:lineRule="auto"/>
        <w:jc w:val="both"/>
        <w:rPr>
          <w:rFonts w:ascii="Times New Roman" w:hAnsi="Times New Roman" w:cs="Times New Roman"/>
          <w:sz w:val="28"/>
          <w:szCs w:val="28"/>
        </w:rPr>
      </w:pPr>
      <w:r w:rsidRPr="007D332E">
        <w:rPr>
          <w:rFonts w:ascii="Times New Roman" w:hAnsi="Times New Roman" w:cs="Times New Roman"/>
          <w:sz w:val="28"/>
          <w:szCs w:val="28"/>
        </w:rPr>
        <w:tab/>
      </w:r>
      <w:r w:rsidRPr="007D332E">
        <w:rPr>
          <w:rFonts w:ascii="Times New Roman" w:hAnsi="Times New Roman" w:cs="Times New Roman"/>
          <w:sz w:val="28"/>
          <w:szCs w:val="28"/>
        </w:rPr>
        <w:tab/>
        <w:t xml:space="preserve">- </w:t>
      </w:r>
      <w:r w:rsidR="003B2755" w:rsidRPr="007D332E">
        <w:rPr>
          <w:rFonts w:ascii="Times New Roman" w:hAnsi="Times New Roman" w:cs="Times New Roman"/>
          <w:sz w:val="28"/>
          <w:szCs w:val="28"/>
        </w:rPr>
        <w:t>надавати</w:t>
      </w:r>
      <w:r w:rsidR="000628E3" w:rsidRPr="007D332E">
        <w:rPr>
          <w:rFonts w:ascii="Times New Roman" w:hAnsi="Times New Roman" w:cs="Times New Roman"/>
          <w:sz w:val="28"/>
          <w:szCs w:val="28"/>
        </w:rPr>
        <w:t xml:space="preserve"> письмові</w:t>
      </w:r>
      <w:r w:rsidR="003B2755" w:rsidRPr="007D332E">
        <w:rPr>
          <w:rFonts w:ascii="Times New Roman" w:hAnsi="Times New Roman" w:cs="Times New Roman"/>
          <w:sz w:val="28"/>
          <w:szCs w:val="28"/>
        </w:rPr>
        <w:t xml:space="preserve"> пропозиції</w:t>
      </w:r>
      <w:r w:rsidR="00904AFC" w:rsidRPr="007D332E">
        <w:rPr>
          <w:rFonts w:ascii="Times New Roman" w:hAnsi="Times New Roman" w:cs="Times New Roman"/>
          <w:sz w:val="28"/>
          <w:szCs w:val="28"/>
        </w:rPr>
        <w:t xml:space="preserve"> та зауваження</w:t>
      </w:r>
      <w:r w:rsidR="009F2B25" w:rsidRPr="007D332E">
        <w:rPr>
          <w:rFonts w:ascii="Times New Roman" w:hAnsi="Times New Roman" w:cs="Times New Roman"/>
          <w:sz w:val="28"/>
          <w:szCs w:val="28"/>
        </w:rPr>
        <w:t>, проє</w:t>
      </w:r>
      <w:r w:rsidR="005C79BD" w:rsidRPr="007D332E">
        <w:rPr>
          <w:rFonts w:ascii="Times New Roman" w:hAnsi="Times New Roman" w:cs="Times New Roman"/>
          <w:sz w:val="28"/>
          <w:szCs w:val="28"/>
        </w:rPr>
        <w:t xml:space="preserve">кти рішень з будь-яких питань, що стосується </w:t>
      </w:r>
      <w:r w:rsidR="000717CD" w:rsidRPr="007D332E">
        <w:rPr>
          <w:rFonts w:ascii="Times New Roman" w:hAnsi="Times New Roman" w:cs="Times New Roman"/>
          <w:sz w:val="28"/>
          <w:szCs w:val="28"/>
        </w:rPr>
        <w:t>об’єктів спільної</w:t>
      </w:r>
      <w:r w:rsidR="00CF21DA" w:rsidRPr="007D332E">
        <w:rPr>
          <w:rFonts w:ascii="Times New Roman" w:hAnsi="Times New Roman" w:cs="Times New Roman"/>
          <w:sz w:val="28"/>
          <w:szCs w:val="28"/>
        </w:rPr>
        <w:t xml:space="preserve"> </w:t>
      </w:r>
      <w:r w:rsidR="009F2B25" w:rsidRPr="007D332E">
        <w:rPr>
          <w:rFonts w:ascii="Times New Roman" w:hAnsi="Times New Roman" w:cs="Times New Roman"/>
          <w:sz w:val="28"/>
          <w:szCs w:val="28"/>
        </w:rPr>
        <w:t xml:space="preserve">власності </w:t>
      </w:r>
      <w:r w:rsidR="005C79BD" w:rsidRPr="007D332E">
        <w:rPr>
          <w:rFonts w:ascii="Times New Roman" w:hAnsi="Times New Roman" w:cs="Times New Roman"/>
          <w:sz w:val="28"/>
          <w:szCs w:val="28"/>
        </w:rPr>
        <w:t xml:space="preserve">територіальних </w:t>
      </w:r>
      <w:r w:rsidR="000717CD" w:rsidRPr="007D332E">
        <w:rPr>
          <w:rFonts w:ascii="Times New Roman" w:hAnsi="Times New Roman" w:cs="Times New Roman"/>
          <w:sz w:val="28"/>
          <w:szCs w:val="28"/>
        </w:rPr>
        <w:t>громад сіл, селищ, міст області</w:t>
      </w:r>
      <w:r w:rsidR="009F2B25" w:rsidRPr="007D332E">
        <w:rPr>
          <w:rFonts w:ascii="Times New Roman" w:hAnsi="Times New Roman" w:cs="Times New Roman"/>
          <w:sz w:val="28"/>
          <w:szCs w:val="28"/>
        </w:rPr>
        <w:t>,</w:t>
      </w:r>
      <w:r w:rsidR="000717CD" w:rsidRPr="007D332E">
        <w:rPr>
          <w:rFonts w:ascii="Times New Roman" w:hAnsi="Times New Roman" w:cs="Times New Roman"/>
          <w:sz w:val="28"/>
          <w:szCs w:val="28"/>
        </w:rPr>
        <w:t xml:space="preserve"> чи порядку управління ними,</w:t>
      </w:r>
      <w:r w:rsidR="005C79BD" w:rsidRPr="007D332E">
        <w:rPr>
          <w:rFonts w:ascii="Times New Roman" w:hAnsi="Times New Roman" w:cs="Times New Roman"/>
          <w:sz w:val="28"/>
          <w:szCs w:val="28"/>
        </w:rPr>
        <w:t xml:space="preserve"> які є обов’язкові для розгляду </w:t>
      </w:r>
      <w:r w:rsidR="000628E3" w:rsidRPr="007D332E">
        <w:rPr>
          <w:rFonts w:ascii="Times New Roman" w:hAnsi="Times New Roman" w:cs="Times New Roman"/>
          <w:sz w:val="28"/>
          <w:szCs w:val="28"/>
        </w:rPr>
        <w:t>Засновником;</w:t>
      </w:r>
    </w:p>
    <w:p w14:paraId="75A1DFF8" w14:textId="77777777" w:rsidR="00D15355" w:rsidRPr="007D332E" w:rsidRDefault="00D15355" w:rsidP="00D15355">
      <w:pPr>
        <w:pStyle w:val="1"/>
        <w:shd w:val="clear" w:color="auto" w:fill="auto"/>
        <w:tabs>
          <w:tab w:val="left" w:pos="0"/>
          <w:tab w:val="left" w:pos="567"/>
        </w:tabs>
        <w:spacing w:after="0" w:line="240" w:lineRule="auto"/>
        <w:jc w:val="both"/>
        <w:rPr>
          <w:rFonts w:ascii="Times New Roman" w:hAnsi="Times New Roman" w:cs="Times New Roman"/>
          <w:sz w:val="28"/>
          <w:szCs w:val="28"/>
        </w:rPr>
      </w:pPr>
      <w:r w:rsidRPr="007D332E">
        <w:rPr>
          <w:rFonts w:ascii="Times New Roman" w:hAnsi="Times New Roman" w:cs="Times New Roman"/>
          <w:sz w:val="28"/>
          <w:szCs w:val="28"/>
        </w:rPr>
        <w:tab/>
        <w:t xml:space="preserve"> - </w:t>
      </w:r>
      <w:r w:rsidR="003B2755" w:rsidRPr="007D332E">
        <w:rPr>
          <w:rFonts w:ascii="Times New Roman" w:hAnsi="Times New Roman" w:cs="Times New Roman"/>
          <w:sz w:val="28"/>
          <w:szCs w:val="28"/>
        </w:rPr>
        <w:t>залучати експертів</w:t>
      </w:r>
      <w:r w:rsidR="00904AFC" w:rsidRPr="007D332E">
        <w:rPr>
          <w:rFonts w:ascii="Times New Roman" w:hAnsi="Times New Roman" w:cs="Times New Roman"/>
          <w:sz w:val="28"/>
          <w:szCs w:val="28"/>
        </w:rPr>
        <w:t xml:space="preserve">, спеціалістів, </w:t>
      </w:r>
      <w:r w:rsidR="009F2B25" w:rsidRPr="007D332E">
        <w:rPr>
          <w:rFonts w:ascii="Times New Roman" w:hAnsi="Times New Roman" w:cs="Times New Roman"/>
          <w:sz w:val="28"/>
          <w:szCs w:val="28"/>
        </w:rPr>
        <w:t>у тому числі</w:t>
      </w:r>
      <w:r w:rsidR="00904AFC" w:rsidRPr="007D332E">
        <w:rPr>
          <w:rFonts w:ascii="Times New Roman" w:hAnsi="Times New Roman" w:cs="Times New Roman"/>
          <w:sz w:val="28"/>
          <w:szCs w:val="28"/>
        </w:rPr>
        <w:t xml:space="preserve"> на оплатній основі</w:t>
      </w:r>
      <w:r w:rsidR="009F2B25" w:rsidRPr="007D332E">
        <w:rPr>
          <w:rFonts w:ascii="Times New Roman" w:hAnsi="Times New Roman" w:cs="Times New Roman"/>
          <w:sz w:val="28"/>
          <w:szCs w:val="28"/>
        </w:rPr>
        <w:t>,</w:t>
      </w:r>
      <w:r w:rsidR="00904AFC" w:rsidRPr="007D332E">
        <w:rPr>
          <w:rFonts w:ascii="Times New Roman" w:hAnsi="Times New Roman" w:cs="Times New Roman"/>
          <w:sz w:val="28"/>
          <w:szCs w:val="28"/>
        </w:rPr>
        <w:t xml:space="preserve"> шляхом зобов’язання начальника Управління укласти відповідний договір у встановленому порядку, та представників громадськості</w:t>
      </w:r>
      <w:r w:rsidR="003B2755" w:rsidRPr="007D332E">
        <w:rPr>
          <w:rFonts w:ascii="Times New Roman" w:hAnsi="Times New Roman" w:cs="Times New Roman"/>
          <w:sz w:val="28"/>
          <w:szCs w:val="28"/>
        </w:rPr>
        <w:t xml:space="preserve"> до ана</w:t>
      </w:r>
      <w:r w:rsidR="006146AC" w:rsidRPr="007D332E">
        <w:rPr>
          <w:rFonts w:ascii="Times New Roman" w:hAnsi="Times New Roman" w:cs="Times New Roman"/>
          <w:sz w:val="28"/>
          <w:szCs w:val="28"/>
        </w:rPr>
        <w:t>лізу окремих питань діяльності п</w:t>
      </w:r>
      <w:r w:rsidR="003B2755" w:rsidRPr="007D332E">
        <w:rPr>
          <w:rFonts w:ascii="Times New Roman" w:hAnsi="Times New Roman" w:cs="Times New Roman"/>
          <w:sz w:val="28"/>
          <w:szCs w:val="28"/>
        </w:rPr>
        <w:t>ідприємств;</w:t>
      </w:r>
    </w:p>
    <w:p w14:paraId="5E1A1E75" w14:textId="77777777" w:rsidR="00D15355" w:rsidRPr="007D332E" w:rsidRDefault="00D15355" w:rsidP="00D15355">
      <w:pPr>
        <w:pStyle w:val="1"/>
        <w:shd w:val="clear" w:color="auto" w:fill="auto"/>
        <w:tabs>
          <w:tab w:val="left" w:pos="0"/>
          <w:tab w:val="left" w:pos="567"/>
        </w:tabs>
        <w:spacing w:after="0" w:line="240" w:lineRule="auto"/>
        <w:jc w:val="both"/>
        <w:rPr>
          <w:rFonts w:ascii="Times New Roman" w:hAnsi="Times New Roman" w:cs="Times New Roman"/>
          <w:sz w:val="28"/>
          <w:szCs w:val="28"/>
        </w:rPr>
      </w:pPr>
      <w:r w:rsidRPr="007D332E">
        <w:rPr>
          <w:rFonts w:ascii="Times New Roman" w:hAnsi="Times New Roman" w:cs="Times New Roman"/>
          <w:sz w:val="28"/>
          <w:szCs w:val="28"/>
        </w:rPr>
        <w:tab/>
        <w:t xml:space="preserve"> - </w:t>
      </w:r>
      <w:r w:rsidR="003B2755" w:rsidRPr="007D332E">
        <w:rPr>
          <w:rFonts w:ascii="Times New Roman" w:hAnsi="Times New Roman" w:cs="Times New Roman"/>
          <w:sz w:val="28"/>
          <w:szCs w:val="28"/>
        </w:rPr>
        <w:t>у будь-який час вимагати поз</w:t>
      </w:r>
      <w:r w:rsidR="006146AC" w:rsidRPr="007D332E">
        <w:rPr>
          <w:rFonts w:ascii="Times New Roman" w:hAnsi="Times New Roman" w:cs="Times New Roman"/>
          <w:sz w:val="28"/>
          <w:szCs w:val="28"/>
        </w:rPr>
        <w:t xml:space="preserve">ачергові звіти щодо діяльності </w:t>
      </w:r>
      <w:r w:rsidR="0016507B" w:rsidRPr="007D332E">
        <w:rPr>
          <w:rFonts w:ascii="Times New Roman" w:hAnsi="Times New Roman" w:cs="Times New Roman"/>
          <w:sz w:val="28"/>
          <w:szCs w:val="28"/>
        </w:rPr>
        <w:t xml:space="preserve">Управління </w:t>
      </w:r>
      <w:r w:rsidR="003B2755" w:rsidRPr="007D332E">
        <w:rPr>
          <w:rFonts w:ascii="Times New Roman" w:hAnsi="Times New Roman" w:cs="Times New Roman"/>
          <w:sz w:val="28"/>
          <w:szCs w:val="28"/>
        </w:rPr>
        <w:t>за визначений проміжок часу;</w:t>
      </w:r>
    </w:p>
    <w:p w14:paraId="2B0F67F7" w14:textId="77777777" w:rsidR="00D15355" w:rsidRPr="007D332E" w:rsidRDefault="00D15355" w:rsidP="00D15355">
      <w:pPr>
        <w:pStyle w:val="1"/>
        <w:shd w:val="clear" w:color="auto" w:fill="auto"/>
        <w:tabs>
          <w:tab w:val="left" w:pos="0"/>
          <w:tab w:val="left" w:pos="567"/>
        </w:tabs>
        <w:spacing w:after="0" w:line="240" w:lineRule="auto"/>
        <w:jc w:val="both"/>
        <w:rPr>
          <w:rFonts w:ascii="Times New Roman" w:hAnsi="Times New Roman" w:cs="Times New Roman"/>
          <w:sz w:val="28"/>
          <w:szCs w:val="28"/>
        </w:rPr>
      </w:pPr>
      <w:r w:rsidRPr="007D332E">
        <w:rPr>
          <w:rFonts w:ascii="Times New Roman" w:hAnsi="Times New Roman" w:cs="Times New Roman"/>
          <w:sz w:val="28"/>
          <w:szCs w:val="28"/>
        </w:rPr>
        <w:tab/>
        <w:t xml:space="preserve"> - </w:t>
      </w:r>
      <w:r w:rsidR="003B2755" w:rsidRPr="007D332E">
        <w:rPr>
          <w:rFonts w:ascii="Times New Roman" w:hAnsi="Times New Roman" w:cs="Times New Roman"/>
          <w:sz w:val="28"/>
          <w:szCs w:val="28"/>
        </w:rPr>
        <w:t xml:space="preserve">брати участь у нарадах, засіданнях, комісіях, які </w:t>
      </w:r>
      <w:r w:rsidR="00904AFC" w:rsidRPr="007D332E">
        <w:rPr>
          <w:rFonts w:ascii="Times New Roman" w:hAnsi="Times New Roman" w:cs="Times New Roman"/>
          <w:sz w:val="28"/>
          <w:szCs w:val="28"/>
        </w:rPr>
        <w:t>проводяться в Управлінні;</w:t>
      </w:r>
    </w:p>
    <w:p w14:paraId="09143312" w14:textId="77777777" w:rsidR="00904AFC" w:rsidRPr="007D332E" w:rsidRDefault="00D15355" w:rsidP="00D15355">
      <w:pPr>
        <w:pStyle w:val="1"/>
        <w:shd w:val="clear" w:color="auto" w:fill="auto"/>
        <w:tabs>
          <w:tab w:val="left" w:pos="0"/>
          <w:tab w:val="left" w:pos="567"/>
        </w:tabs>
        <w:spacing w:after="0" w:line="240" w:lineRule="auto"/>
        <w:jc w:val="both"/>
        <w:rPr>
          <w:rFonts w:ascii="Times New Roman" w:hAnsi="Times New Roman" w:cs="Times New Roman"/>
          <w:sz w:val="28"/>
          <w:szCs w:val="28"/>
        </w:rPr>
      </w:pPr>
      <w:r w:rsidRPr="007D332E">
        <w:rPr>
          <w:rFonts w:ascii="Times New Roman" w:hAnsi="Times New Roman" w:cs="Times New Roman"/>
          <w:sz w:val="28"/>
          <w:szCs w:val="28"/>
        </w:rPr>
        <w:tab/>
        <w:t xml:space="preserve"> - </w:t>
      </w:r>
      <w:r w:rsidR="00735008" w:rsidRPr="007D332E">
        <w:rPr>
          <w:rFonts w:ascii="Times New Roman" w:hAnsi="Times New Roman" w:cs="Times New Roman"/>
          <w:sz w:val="28"/>
          <w:szCs w:val="28"/>
        </w:rPr>
        <w:t>встановлювати</w:t>
      </w:r>
      <w:r w:rsidR="00904AFC" w:rsidRPr="007D332E">
        <w:rPr>
          <w:rFonts w:ascii="Times New Roman" w:hAnsi="Times New Roman" w:cs="Times New Roman"/>
          <w:sz w:val="28"/>
          <w:szCs w:val="28"/>
        </w:rPr>
        <w:t xml:space="preserve"> розмір </w:t>
      </w:r>
      <w:r w:rsidR="000717CD" w:rsidRPr="007D332E">
        <w:rPr>
          <w:rFonts w:ascii="Times New Roman" w:hAnsi="Times New Roman" w:cs="Times New Roman"/>
          <w:sz w:val="28"/>
          <w:szCs w:val="28"/>
        </w:rPr>
        <w:t xml:space="preserve">додаткового </w:t>
      </w:r>
      <w:r w:rsidR="00904AFC" w:rsidRPr="007D332E">
        <w:rPr>
          <w:rFonts w:ascii="Times New Roman" w:hAnsi="Times New Roman" w:cs="Times New Roman"/>
          <w:sz w:val="28"/>
          <w:szCs w:val="28"/>
        </w:rPr>
        <w:t>преміювання начальника Управління</w:t>
      </w:r>
      <w:r w:rsidR="00735008" w:rsidRPr="007D332E">
        <w:rPr>
          <w:rFonts w:ascii="Times New Roman" w:hAnsi="Times New Roman" w:cs="Times New Roman"/>
          <w:sz w:val="28"/>
          <w:szCs w:val="28"/>
        </w:rPr>
        <w:t xml:space="preserve"> у в</w:t>
      </w:r>
      <w:r w:rsidR="00582228" w:rsidRPr="007D332E">
        <w:rPr>
          <w:rFonts w:ascii="Times New Roman" w:hAnsi="Times New Roman" w:cs="Times New Roman"/>
          <w:sz w:val="28"/>
          <w:szCs w:val="28"/>
        </w:rPr>
        <w:t>изначеному</w:t>
      </w:r>
      <w:r w:rsidR="00735008" w:rsidRPr="007D332E">
        <w:rPr>
          <w:rFonts w:ascii="Times New Roman" w:hAnsi="Times New Roman" w:cs="Times New Roman"/>
          <w:sz w:val="28"/>
          <w:szCs w:val="28"/>
        </w:rPr>
        <w:t xml:space="preserve"> порядку;</w:t>
      </w:r>
    </w:p>
    <w:p w14:paraId="66F7DFD3" w14:textId="77777777" w:rsidR="003B2755" w:rsidRPr="007D332E" w:rsidRDefault="00D15355" w:rsidP="00D15355">
      <w:pPr>
        <w:tabs>
          <w:tab w:val="left" w:pos="0"/>
          <w:tab w:val="left" w:pos="709"/>
        </w:tabs>
        <w:spacing w:after="0" w:line="240" w:lineRule="auto"/>
        <w:jc w:val="both"/>
        <w:rPr>
          <w:rFonts w:ascii="Times New Roman" w:hAnsi="Times New Roman" w:cs="Times New Roman"/>
          <w:sz w:val="28"/>
          <w:szCs w:val="28"/>
        </w:rPr>
      </w:pPr>
      <w:r w:rsidRPr="007D332E">
        <w:rPr>
          <w:rFonts w:ascii="Times New Roman" w:hAnsi="Times New Roman" w:cs="Times New Roman"/>
          <w:sz w:val="28"/>
          <w:szCs w:val="28"/>
        </w:rPr>
        <w:tab/>
        <w:t xml:space="preserve">- </w:t>
      </w:r>
      <w:r w:rsidR="00027737" w:rsidRPr="007D332E">
        <w:rPr>
          <w:rFonts w:ascii="Times New Roman" w:hAnsi="Times New Roman" w:cs="Times New Roman"/>
          <w:sz w:val="28"/>
          <w:szCs w:val="28"/>
        </w:rPr>
        <w:t>вносити</w:t>
      </w:r>
      <w:r w:rsidR="00CF21DA" w:rsidRPr="007D332E">
        <w:rPr>
          <w:rFonts w:ascii="Times New Roman" w:hAnsi="Times New Roman" w:cs="Times New Roman"/>
          <w:sz w:val="28"/>
          <w:szCs w:val="28"/>
        </w:rPr>
        <w:t xml:space="preserve"> </w:t>
      </w:r>
      <w:r w:rsidR="005C79BD" w:rsidRPr="007D332E">
        <w:rPr>
          <w:rFonts w:ascii="Times New Roman" w:hAnsi="Times New Roman" w:cs="Times New Roman"/>
          <w:sz w:val="28"/>
          <w:szCs w:val="28"/>
        </w:rPr>
        <w:t>пропозицію</w:t>
      </w:r>
      <w:r w:rsidR="00904AFC" w:rsidRPr="007D332E">
        <w:rPr>
          <w:rFonts w:ascii="Times New Roman" w:hAnsi="Times New Roman" w:cs="Times New Roman"/>
          <w:sz w:val="28"/>
          <w:szCs w:val="28"/>
        </w:rPr>
        <w:t xml:space="preserve"> Засновнику</w:t>
      </w:r>
      <w:r w:rsidR="005C79BD" w:rsidRPr="007D332E">
        <w:rPr>
          <w:rFonts w:ascii="Times New Roman" w:hAnsi="Times New Roman" w:cs="Times New Roman"/>
          <w:sz w:val="28"/>
          <w:szCs w:val="28"/>
        </w:rPr>
        <w:t xml:space="preserve"> про</w:t>
      </w:r>
      <w:r w:rsidR="00904AFC" w:rsidRPr="007D332E">
        <w:rPr>
          <w:rFonts w:ascii="Times New Roman" w:hAnsi="Times New Roman" w:cs="Times New Roman"/>
          <w:sz w:val="28"/>
          <w:szCs w:val="28"/>
        </w:rPr>
        <w:t xml:space="preserve"> достроков</w:t>
      </w:r>
      <w:r w:rsidR="005C79BD" w:rsidRPr="007D332E">
        <w:rPr>
          <w:rFonts w:ascii="Times New Roman" w:hAnsi="Times New Roman" w:cs="Times New Roman"/>
          <w:sz w:val="28"/>
          <w:szCs w:val="28"/>
        </w:rPr>
        <w:t>е</w:t>
      </w:r>
      <w:r w:rsidR="00904AFC" w:rsidRPr="007D332E">
        <w:rPr>
          <w:rFonts w:ascii="Times New Roman" w:hAnsi="Times New Roman" w:cs="Times New Roman"/>
          <w:sz w:val="28"/>
          <w:szCs w:val="28"/>
        </w:rPr>
        <w:t xml:space="preserve"> з</w:t>
      </w:r>
      <w:r w:rsidR="003B2755" w:rsidRPr="007D332E">
        <w:rPr>
          <w:rFonts w:ascii="Times New Roman" w:hAnsi="Times New Roman" w:cs="Times New Roman"/>
          <w:sz w:val="28"/>
          <w:szCs w:val="28"/>
        </w:rPr>
        <w:t>вільн</w:t>
      </w:r>
      <w:r w:rsidR="005C79BD" w:rsidRPr="007D332E">
        <w:rPr>
          <w:rFonts w:ascii="Times New Roman" w:hAnsi="Times New Roman" w:cs="Times New Roman"/>
          <w:sz w:val="28"/>
          <w:szCs w:val="28"/>
        </w:rPr>
        <w:t>ення</w:t>
      </w:r>
      <w:r w:rsidR="00B53BA6">
        <w:rPr>
          <w:rFonts w:ascii="Times New Roman" w:hAnsi="Times New Roman" w:cs="Times New Roman"/>
          <w:sz w:val="28"/>
          <w:szCs w:val="28"/>
        </w:rPr>
        <w:t xml:space="preserve"> </w:t>
      </w:r>
      <w:r w:rsidR="00904AFC" w:rsidRPr="007D332E">
        <w:rPr>
          <w:rFonts w:ascii="Times New Roman" w:hAnsi="Times New Roman" w:cs="Times New Roman"/>
          <w:sz w:val="28"/>
          <w:szCs w:val="28"/>
        </w:rPr>
        <w:t>начальника Управління</w:t>
      </w:r>
      <w:r w:rsidR="00B53BA6">
        <w:rPr>
          <w:rFonts w:ascii="Times New Roman" w:hAnsi="Times New Roman" w:cs="Times New Roman"/>
          <w:sz w:val="28"/>
          <w:szCs w:val="28"/>
        </w:rPr>
        <w:t xml:space="preserve"> </w:t>
      </w:r>
      <w:r w:rsidR="003B2755" w:rsidRPr="007D332E">
        <w:rPr>
          <w:rFonts w:ascii="Times New Roman" w:hAnsi="Times New Roman" w:cs="Times New Roman"/>
          <w:sz w:val="28"/>
          <w:szCs w:val="28"/>
        </w:rPr>
        <w:t xml:space="preserve">у разі прийняття Наглядовою радою рішення про невиконання або неналежне виконання ним трудових обов’язків </w:t>
      </w:r>
      <w:r w:rsidR="00027737" w:rsidRPr="007D332E">
        <w:rPr>
          <w:rFonts w:ascii="Times New Roman" w:hAnsi="Times New Roman" w:cs="Times New Roman"/>
          <w:sz w:val="28"/>
          <w:szCs w:val="28"/>
        </w:rPr>
        <w:t>чи</w:t>
      </w:r>
      <w:r w:rsidR="003B2755" w:rsidRPr="007D332E">
        <w:rPr>
          <w:rFonts w:ascii="Times New Roman" w:hAnsi="Times New Roman" w:cs="Times New Roman"/>
          <w:sz w:val="28"/>
          <w:szCs w:val="28"/>
        </w:rPr>
        <w:t xml:space="preserve"> умов контракт</w:t>
      </w:r>
      <w:r w:rsidR="005C79BD" w:rsidRPr="007D332E">
        <w:rPr>
          <w:rFonts w:ascii="Times New Roman" w:hAnsi="Times New Roman" w:cs="Times New Roman"/>
          <w:sz w:val="28"/>
          <w:szCs w:val="28"/>
        </w:rPr>
        <w:t>ів</w:t>
      </w:r>
      <w:r w:rsidR="003B2755" w:rsidRPr="007D332E">
        <w:rPr>
          <w:rFonts w:ascii="Times New Roman" w:hAnsi="Times New Roman" w:cs="Times New Roman"/>
          <w:sz w:val="28"/>
          <w:szCs w:val="28"/>
        </w:rPr>
        <w:t>.</w:t>
      </w:r>
    </w:p>
    <w:p w14:paraId="4E529AE3" w14:textId="77777777" w:rsidR="00904AFC" w:rsidRPr="007D332E" w:rsidRDefault="00D5339C" w:rsidP="003E072F">
      <w:pPr>
        <w:tabs>
          <w:tab w:val="left" w:pos="142"/>
        </w:tabs>
        <w:spacing w:after="0" w:line="240" w:lineRule="auto"/>
        <w:ind w:left="720"/>
        <w:jc w:val="both"/>
        <w:rPr>
          <w:rFonts w:ascii="Times New Roman" w:hAnsi="Times New Roman" w:cs="Times New Roman"/>
          <w:sz w:val="28"/>
          <w:szCs w:val="28"/>
        </w:rPr>
      </w:pPr>
      <w:bookmarkStart w:id="0" w:name="o40"/>
      <w:bookmarkEnd w:id="0"/>
      <w:r w:rsidRPr="00B22BA0">
        <w:rPr>
          <w:rFonts w:ascii="Times New Roman" w:hAnsi="Times New Roman" w:cs="Times New Roman"/>
          <w:sz w:val="28"/>
          <w:szCs w:val="28"/>
        </w:rPr>
        <w:t>4.</w:t>
      </w:r>
      <w:r w:rsidR="00560F78" w:rsidRPr="00B22BA0">
        <w:rPr>
          <w:rFonts w:ascii="Times New Roman" w:hAnsi="Times New Roman" w:cs="Times New Roman"/>
          <w:sz w:val="28"/>
          <w:szCs w:val="28"/>
        </w:rPr>
        <w:t>19</w:t>
      </w:r>
      <w:r w:rsidR="003B2755" w:rsidRPr="00B22BA0">
        <w:rPr>
          <w:rFonts w:ascii="Times New Roman" w:hAnsi="Times New Roman" w:cs="Times New Roman"/>
          <w:sz w:val="28"/>
          <w:szCs w:val="28"/>
        </w:rPr>
        <w:t>. Голова Наглядової ради:</w:t>
      </w:r>
    </w:p>
    <w:p w14:paraId="520CCC42" w14:textId="77777777" w:rsidR="00D15355" w:rsidRPr="007D332E" w:rsidRDefault="00D15355" w:rsidP="00D15355">
      <w:pPr>
        <w:tabs>
          <w:tab w:val="left" w:pos="142"/>
        </w:tabs>
        <w:spacing w:after="0" w:line="240" w:lineRule="auto"/>
        <w:jc w:val="both"/>
        <w:rPr>
          <w:rFonts w:ascii="Times New Roman" w:hAnsi="Times New Roman" w:cs="Times New Roman"/>
          <w:sz w:val="28"/>
          <w:szCs w:val="28"/>
        </w:rPr>
      </w:pPr>
      <w:r w:rsidRPr="007D332E">
        <w:rPr>
          <w:rFonts w:ascii="Times New Roman" w:hAnsi="Times New Roman" w:cs="Times New Roman"/>
          <w:sz w:val="28"/>
          <w:szCs w:val="28"/>
        </w:rPr>
        <w:tab/>
      </w:r>
      <w:r w:rsidRPr="007D332E">
        <w:rPr>
          <w:rFonts w:ascii="Times New Roman" w:hAnsi="Times New Roman" w:cs="Times New Roman"/>
          <w:sz w:val="28"/>
          <w:szCs w:val="28"/>
        </w:rPr>
        <w:tab/>
        <w:t xml:space="preserve">- </w:t>
      </w:r>
      <w:r w:rsidR="00AD1E7B" w:rsidRPr="007D332E">
        <w:rPr>
          <w:rFonts w:ascii="Times New Roman" w:hAnsi="Times New Roman" w:cs="Times New Roman"/>
          <w:sz w:val="28"/>
          <w:szCs w:val="28"/>
        </w:rPr>
        <w:t xml:space="preserve">погоджує, </w:t>
      </w:r>
      <w:r w:rsidR="00665F72" w:rsidRPr="007D332E">
        <w:rPr>
          <w:rFonts w:ascii="Times New Roman" w:hAnsi="Times New Roman" w:cs="Times New Roman"/>
          <w:sz w:val="28"/>
          <w:szCs w:val="28"/>
        </w:rPr>
        <w:t>у</w:t>
      </w:r>
      <w:r w:rsidR="00AD1E7B" w:rsidRPr="007D332E">
        <w:rPr>
          <w:rFonts w:ascii="Times New Roman" w:hAnsi="Times New Roman" w:cs="Times New Roman"/>
          <w:sz w:val="28"/>
          <w:szCs w:val="28"/>
        </w:rPr>
        <w:t xml:space="preserve"> межах затвердженої обласною радою штатної чисельності та структури, внесення змін до штатного розпису Управління, які пов’язані із </w:t>
      </w:r>
      <w:r w:rsidR="00AD1E7B" w:rsidRPr="007D332E">
        <w:rPr>
          <w:rFonts w:ascii="Times New Roman" w:hAnsi="Times New Roman" w:cs="Times New Roman"/>
          <w:sz w:val="28"/>
          <w:szCs w:val="28"/>
        </w:rPr>
        <w:lastRenderedPageBreak/>
        <w:t>підняттям розміру прожиткового мінімуму, іншими законодавчими змінами в оплаті праці, а також встановлення працівникам з обслуговування обов’язкових надбавок та доплат, передбачених чинним законодавством України;</w:t>
      </w:r>
    </w:p>
    <w:p w14:paraId="5004D8FE" w14:textId="77777777" w:rsidR="00D15355" w:rsidRPr="007D332E" w:rsidRDefault="00D15355" w:rsidP="00D15355">
      <w:pPr>
        <w:tabs>
          <w:tab w:val="left" w:pos="142"/>
        </w:tabs>
        <w:spacing w:after="0" w:line="240" w:lineRule="auto"/>
        <w:jc w:val="both"/>
        <w:rPr>
          <w:rFonts w:ascii="Times New Roman" w:hAnsi="Times New Roman" w:cs="Times New Roman"/>
          <w:sz w:val="28"/>
          <w:szCs w:val="28"/>
        </w:rPr>
      </w:pPr>
      <w:r w:rsidRPr="007D332E">
        <w:rPr>
          <w:rFonts w:ascii="Times New Roman" w:hAnsi="Times New Roman" w:cs="Times New Roman"/>
          <w:sz w:val="28"/>
          <w:szCs w:val="28"/>
        </w:rPr>
        <w:tab/>
      </w:r>
      <w:r w:rsidRPr="007D332E">
        <w:rPr>
          <w:rFonts w:ascii="Times New Roman" w:hAnsi="Times New Roman" w:cs="Times New Roman"/>
          <w:sz w:val="28"/>
          <w:szCs w:val="28"/>
        </w:rPr>
        <w:tab/>
        <w:t xml:space="preserve">- </w:t>
      </w:r>
      <w:r w:rsidR="00AD1E7B" w:rsidRPr="007D332E">
        <w:rPr>
          <w:rFonts w:ascii="Times New Roman" w:hAnsi="Times New Roman" w:cs="Times New Roman"/>
          <w:sz w:val="28"/>
          <w:szCs w:val="28"/>
        </w:rPr>
        <w:t>погоджує кваліфікаційні вимоги до працівників Управління відповідно до штатної структури, затвердженої обласною радою;</w:t>
      </w:r>
    </w:p>
    <w:p w14:paraId="65055A05" w14:textId="77777777" w:rsidR="00D15355" w:rsidRPr="007D332E" w:rsidRDefault="00D15355" w:rsidP="00D15355">
      <w:pPr>
        <w:tabs>
          <w:tab w:val="left" w:pos="142"/>
        </w:tabs>
        <w:spacing w:after="0" w:line="240" w:lineRule="auto"/>
        <w:jc w:val="both"/>
        <w:rPr>
          <w:rFonts w:ascii="Times New Roman" w:hAnsi="Times New Roman" w:cs="Times New Roman"/>
          <w:sz w:val="28"/>
          <w:szCs w:val="28"/>
        </w:rPr>
      </w:pPr>
      <w:r w:rsidRPr="007D332E">
        <w:rPr>
          <w:rFonts w:ascii="Times New Roman" w:hAnsi="Times New Roman" w:cs="Times New Roman"/>
          <w:sz w:val="28"/>
          <w:szCs w:val="28"/>
        </w:rPr>
        <w:tab/>
      </w:r>
      <w:r w:rsidRPr="007D332E">
        <w:rPr>
          <w:rFonts w:ascii="Times New Roman" w:hAnsi="Times New Roman" w:cs="Times New Roman"/>
          <w:sz w:val="28"/>
          <w:szCs w:val="28"/>
        </w:rPr>
        <w:tab/>
        <w:t xml:space="preserve">- </w:t>
      </w:r>
      <w:r w:rsidR="003B2755" w:rsidRPr="007D332E">
        <w:rPr>
          <w:rFonts w:ascii="Times New Roman" w:hAnsi="Times New Roman" w:cs="Times New Roman"/>
          <w:sz w:val="28"/>
          <w:szCs w:val="28"/>
        </w:rPr>
        <w:t>організовує роботу Наглядової ради;</w:t>
      </w:r>
      <w:bookmarkStart w:id="1" w:name="o41"/>
      <w:bookmarkEnd w:id="1"/>
    </w:p>
    <w:p w14:paraId="195B522D" w14:textId="77777777" w:rsidR="00D15355" w:rsidRPr="007D332E" w:rsidRDefault="00D15355" w:rsidP="00D15355">
      <w:pPr>
        <w:tabs>
          <w:tab w:val="left" w:pos="142"/>
        </w:tabs>
        <w:spacing w:after="0" w:line="240" w:lineRule="auto"/>
        <w:jc w:val="both"/>
        <w:rPr>
          <w:rFonts w:ascii="Times New Roman" w:hAnsi="Times New Roman" w:cs="Times New Roman"/>
          <w:sz w:val="28"/>
          <w:szCs w:val="28"/>
        </w:rPr>
      </w:pPr>
      <w:r w:rsidRPr="007D332E">
        <w:rPr>
          <w:rFonts w:ascii="Times New Roman" w:hAnsi="Times New Roman" w:cs="Times New Roman"/>
          <w:sz w:val="28"/>
          <w:szCs w:val="28"/>
        </w:rPr>
        <w:tab/>
      </w:r>
      <w:r w:rsidRPr="007D332E">
        <w:rPr>
          <w:rFonts w:ascii="Times New Roman" w:hAnsi="Times New Roman" w:cs="Times New Roman"/>
          <w:sz w:val="28"/>
          <w:szCs w:val="28"/>
        </w:rPr>
        <w:tab/>
        <w:t xml:space="preserve">- </w:t>
      </w:r>
      <w:r w:rsidR="003B2755" w:rsidRPr="007D332E">
        <w:rPr>
          <w:rFonts w:ascii="Times New Roman" w:hAnsi="Times New Roman" w:cs="Times New Roman"/>
          <w:sz w:val="28"/>
          <w:szCs w:val="28"/>
        </w:rPr>
        <w:t>скликає, проводить засідання Наглядової ради, головує на засіданнях;</w:t>
      </w:r>
      <w:bookmarkStart w:id="2" w:name="o42"/>
      <w:bookmarkEnd w:id="2"/>
    </w:p>
    <w:p w14:paraId="5F6C5273" w14:textId="77777777" w:rsidR="00D15355" w:rsidRPr="007D332E" w:rsidRDefault="00D15355" w:rsidP="00D15355">
      <w:pPr>
        <w:tabs>
          <w:tab w:val="left" w:pos="142"/>
        </w:tabs>
        <w:spacing w:after="0" w:line="240" w:lineRule="auto"/>
        <w:jc w:val="both"/>
        <w:rPr>
          <w:rFonts w:ascii="Times New Roman" w:hAnsi="Times New Roman" w:cs="Times New Roman"/>
          <w:sz w:val="28"/>
          <w:szCs w:val="28"/>
        </w:rPr>
      </w:pPr>
      <w:r w:rsidRPr="007D332E">
        <w:rPr>
          <w:rFonts w:ascii="Times New Roman" w:hAnsi="Times New Roman" w:cs="Times New Roman"/>
          <w:sz w:val="28"/>
          <w:szCs w:val="28"/>
        </w:rPr>
        <w:tab/>
      </w:r>
      <w:r w:rsidRPr="007D332E">
        <w:rPr>
          <w:rFonts w:ascii="Times New Roman" w:hAnsi="Times New Roman" w:cs="Times New Roman"/>
          <w:sz w:val="28"/>
          <w:szCs w:val="28"/>
        </w:rPr>
        <w:tab/>
        <w:t xml:space="preserve">- </w:t>
      </w:r>
      <w:r w:rsidR="003B2755" w:rsidRPr="007D332E">
        <w:rPr>
          <w:rFonts w:ascii="Times New Roman" w:hAnsi="Times New Roman" w:cs="Times New Roman"/>
          <w:sz w:val="28"/>
          <w:szCs w:val="28"/>
        </w:rPr>
        <w:t xml:space="preserve">представляє раду в органах державної влади та органах місцевого   самоврядування, на підприємствах,  в установах та організаціях; </w:t>
      </w:r>
      <w:bookmarkStart w:id="3" w:name="o43"/>
      <w:bookmarkEnd w:id="3"/>
    </w:p>
    <w:p w14:paraId="59A3F844" w14:textId="77777777" w:rsidR="00D15355" w:rsidRPr="007D332E" w:rsidRDefault="00D15355" w:rsidP="00D15355">
      <w:pPr>
        <w:tabs>
          <w:tab w:val="left" w:pos="142"/>
        </w:tabs>
        <w:spacing w:after="0" w:line="240" w:lineRule="auto"/>
        <w:jc w:val="both"/>
        <w:rPr>
          <w:rFonts w:ascii="Times New Roman" w:hAnsi="Times New Roman" w:cs="Times New Roman"/>
          <w:sz w:val="28"/>
          <w:szCs w:val="28"/>
        </w:rPr>
      </w:pPr>
      <w:r w:rsidRPr="007D332E">
        <w:rPr>
          <w:rFonts w:ascii="Times New Roman" w:hAnsi="Times New Roman" w:cs="Times New Roman"/>
          <w:sz w:val="28"/>
          <w:szCs w:val="28"/>
        </w:rPr>
        <w:tab/>
      </w:r>
      <w:r w:rsidRPr="007D332E">
        <w:rPr>
          <w:rFonts w:ascii="Times New Roman" w:hAnsi="Times New Roman" w:cs="Times New Roman"/>
          <w:sz w:val="28"/>
          <w:szCs w:val="28"/>
        </w:rPr>
        <w:tab/>
        <w:t xml:space="preserve">- </w:t>
      </w:r>
      <w:r w:rsidR="005C79BD" w:rsidRPr="007D332E">
        <w:rPr>
          <w:rFonts w:ascii="Times New Roman" w:hAnsi="Times New Roman" w:cs="Times New Roman"/>
          <w:sz w:val="28"/>
          <w:szCs w:val="28"/>
        </w:rPr>
        <w:t xml:space="preserve">за потребою </w:t>
      </w:r>
      <w:r w:rsidR="00904AFC" w:rsidRPr="007D332E">
        <w:rPr>
          <w:rFonts w:ascii="Times New Roman" w:hAnsi="Times New Roman" w:cs="Times New Roman"/>
          <w:sz w:val="28"/>
          <w:szCs w:val="28"/>
        </w:rPr>
        <w:t>з</w:t>
      </w:r>
      <w:r w:rsidR="003B2755" w:rsidRPr="007D332E">
        <w:rPr>
          <w:rFonts w:ascii="Times New Roman" w:hAnsi="Times New Roman" w:cs="Times New Roman"/>
          <w:sz w:val="28"/>
          <w:szCs w:val="28"/>
        </w:rPr>
        <w:t xml:space="preserve">вітує перед Засновником про результати роботи Наглядової ради; </w:t>
      </w:r>
      <w:bookmarkStart w:id="4" w:name="o44"/>
      <w:bookmarkEnd w:id="4"/>
    </w:p>
    <w:p w14:paraId="02783787" w14:textId="77777777" w:rsidR="00D15355" w:rsidRPr="007D332E" w:rsidRDefault="00D15355" w:rsidP="00D15355">
      <w:pPr>
        <w:tabs>
          <w:tab w:val="left" w:pos="142"/>
        </w:tabs>
        <w:spacing w:after="0" w:line="240" w:lineRule="auto"/>
        <w:jc w:val="both"/>
        <w:rPr>
          <w:rFonts w:ascii="Times New Roman" w:hAnsi="Times New Roman" w:cs="Times New Roman"/>
          <w:sz w:val="28"/>
          <w:szCs w:val="28"/>
        </w:rPr>
      </w:pPr>
      <w:r w:rsidRPr="007D332E">
        <w:rPr>
          <w:rFonts w:ascii="Times New Roman" w:hAnsi="Times New Roman" w:cs="Times New Roman"/>
          <w:sz w:val="28"/>
          <w:szCs w:val="28"/>
        </w:rPr>
        <w:tab/>
      </w:r>
      <w:r w:rsidRPr="007D332E">
        <w:rPr>
          <w:rFonts w:ascii="Times New Roman" w:hAnsi="Times New Roman" w:cs="Times New Roman"/>
          <w:sz w:val="28"/>
          <w:szCs w:val="28"/>
        </w:rPr>
        <w:tab/>
        <w:t xml:space="preserve">- </w:t>
      </w:r>
      <w:r w:rsidR="003B2755" w:rsidRPr="007D332E">
        <w:rPr>
          <w:rFonts w:ascii="Times New Roman" w:hAnsi="Times New Roman" w:cs="Times New Roman"/>
          <w:sz w:val="28"/>
          <w:szCs w:val="28"/>
        </w:rPr>
        <w:t>підписує</w:t>
      </w:r>
      <w:r w:rsidR="00904AFC" w:rsidRPr="007D332E">
        <w:rPr>
          <w:rFonts w:ascii="Times New Roman" w:hAnsi="Times New Roman" w:cs="Times New Roman"/>
          <w:sz w:val="28"/>
          <w:szCs w:val="28"/>
        </w:rPr>
        <w:t xml:space="preserve"> протоколи засідань Наглядової ради, її</w:t>
      </w:r>
      <w:r w:rsidR="00CF21DA" w:rsidRPr="007D332E">
        <w:rPr>
          <w:rFonts w:ascii="Times New Roman" w:hAnsi="Times New Roman" w:cs="Times New Roman"/>
          <w:sz w:val="28"/>
          <w:szCs w:val="28"/>
        </w:rPr>
        <w:t xml:space="preserve"> </w:t>
      </w:r>
      <w:r w:rsidR="00904AFC" w:rsidRPr="007D332E">
        <w:rPr>
          <w:rFonts w:ascii="Times New Roman" w:hAnsi="Times New Roman" w:cs="Times New Roman"/>
          <w:sz w:val="28"/>
          <w:szCs w:val="28"/>
        </w:rPr>
        <w:t>рішення, зауваження та пропозиції</w:t>
      </w:r>
      <w:r w:rsidR="003B2755" w:rsidRPr="007D332E">
        <w:rPr>
          <w:rFonts w:ascii="Times New Roman" w:hAnsi="Times New Roman" w:cs="Times New Roman"/>
          <w:sz w:val="28"/>
          <w:szCs w:val="28"/>
        </w:rPr>
        <w:t xml:space="preserve">, </w:t>
      </w:r>
      <w:r w:rsidR="00904AFC" w:rsidRPr="007D332E">
        <w:rPr>
          <w:rFonts w:ascii="Times New Roman" w:hAnsi="Times New Roman" w:cs="Times New Roman"/>
          <w:sz w:val="28"/>
          <w:szCs w:val="28"/>
        </w:rPr>
        <w:t>листи та запити;</w:t>
      </w:r>
    </w:p>
    <w:p w14:paraId="58F6DBF5" w14:textId="77777777" w:rsidR="00D15355" w:rsidRPr="007D332E" w:rsidRDefault="00D15355" w:rsidP="00D15355">
      <w:pPr>
        <w:tabs>
          <w:tab w:val="left" w:pos="142"/>
        </w:tabs>
        <w:spacing w:after="0" w:line="240" w:lineRule="auto"/>
        <w:jc w:val="both"/>
        <w:rPr>
          <w:rFonts w:ascii="Times New Roman" w:hAnsi="Times New Roman" w:cs="Times New Roman"/>
          <w:sz w:val="28"/>
          <w:szCs w:val="28"/>
        </w:rPr>
      </w:pPr>
      <w:r w:rsidRPr="007D332E">
        <w:rPr>
          <w:rFonts w:ascii="Times New Roman" w:hAnsi="Times New Roman" w:cs="Times New Roman"/>
          <w:sz w:val="28"/>
          <w:szCs w:val="28"/>
        </w:rPr>
        <w:tab/>
      </w:r>
      <w:r w:rsidRPr="007D332E">
        <w:rPr>
          <w:rFonts w:ascii="Times New Roman" w:hAnsi="Times New Roman" w:cs="Times New Roman"/>
          <w:sz w:val="28"/>
          <w:szCs w:val="28"/>
        </w:rPr>
        <w:tab/>
        <w:t xml:space="preserve">- </w:t>
      </w:r>
      <w:r w:rsidR="00904AFC" w:rsidRPr="007D332E">
        <w:rPr>
          <w:rFonts w:ascii="Times New Roman" w:hAnsi="Times New Roman" w:cs="Times New Roman"/>
          <w:sz w:val="28"/>
          <w:szCs w:val="28"/>
        </w:rPr>
        <w:t>вносить на розгляд Засновника про</w:t>
      </w:r>
      <w:r w:rsidR="00665F72" w:rsidRPr="007D332E">
        <w:rPr>
          <w:rFonts w:ascii="Times New Roman" w:hAnsi="Times New Roman" w:cs="Times New Roman"/>
          <w:sz w:val="28"/>
          <w:szCs w:val="28"/>
        </w:rPr>
        <w:t>є</w:t>
      </w:r>
      <w:r w:rsidR="00904AFC" w:rsidRPr="007D332E">
        <w:rPr>
          <w:rFonts w:ascii="Times New Roman" w:hAnsi="Times New Roman" w:cs="Times New Roman"/>
          <w:sz w:val="28"/>
          <w:szCs w:val="28"/>
        </w:rPr>
        <w:t>кти рішень з питань</w:t>
      </w:r>
      <w:r w:rsidR="006146AC" w:rsidRPr="007D332E">
        <w:rPr>
          <w:rFonts w:ascii="Times New Roman" w:hAnsi="Times New Roman" w:cs="Times New Roman"/>
          <w:sz w:val="28"/>
          <w:szCs w:val="28"/>
        </w:rPr>
        <w:t>,</w:t>
      </w:r>
      <w:r w:rsidR="00904AFC" w:rsidRPr="007D332E">
        <w:rPr>
          <w:rFonts w:ascii="Times New Roman" w:hAnsi="Times New Roman" w:cs="Times New Roman"/>
          <w:sz w:val="28"/>
          <w:szCs w:val="28"/>
        </w:rPr>
        <w:t xml:space="preserve"> віднесених до компетенції Управління</w:t>
      </w:r>
      <w:r w:rsidR="00C445B2" w:rsidRPr="007D332E">
        <w:rPr>
          <w:rFonts w:ascii="Times New Roman" w:hAnsi="Times New Roman" w:cs="Times New Roman"/>
          <w:sz w:val="28"/>
          <w:szCs w:val="28"/>
        </w:rPr>
        <w:t xml:space="preserve"> та повноважень Засновника</w:t>
      </w:r>
      <w:r w:rsidR="00904AFC" w:rsidRPr="007D332E">
        <w:rPr>
          <w:rFonts w:ascii="Times New Roman" w:hAnsi="Times New Roman" w:cs="Times New Roman"/>
          <w:sz w:val="28"/>
          <w:szCs w:val="28"/>
        </w:rPr>
        <w:t>, які були погоджені та підтримані Наглядовою рад</w:t>
      </w:r>
      <w:r w:rsidR="00C445B2" w:rsidRPr="007D332E">
        <w:rPr>
          <w:rFonts w:ascii="Times New Roman" w:hAnsi="Times New Roman" w:cs="Times New Roman"/>
          <w:sz w:val="28"/>
          <w:szCs w:val="28"/>
        </w:rPr>
        <w:t>ою, самостійно,</w:t>
      </w:r>
      <w:r w:rsidR="00CF21DA" w:rsidRPr="007D332E">
        <w:rPr>
          <w:rFonts w:ascii="Times New Roman" w:hAnsi="Times New Roman" w:cs="Times New Roman"/>
          <w:sz w:val="28"/>
          <w:szCs w:val="28"/>
        </w:rPr>
        <w:t xml:space="preserve"> </w:t>
      </w:r>
      <w:r w:rsidR="00C445B2" w:rsidRPr="007D332E">
        <w:rPr>
          <w:rFonts w:ascii="Times New Roman" w:hAnsi="Times New Roman" w:cs="Times New Roman"/>
          <w:sz w:val="28"/>
          <w:szCs w:val="28"/>
        </w:rPr>
        <w:t xml:space="preserve">як депутат обласної ради або через </w:t>
      </w:r>
      <w:r w:rsidR="00BA0357" w:rsidRPr="007D332E">
        <w:rPr>
          <w:rFonts w:ascii="Times New Roman" w:hAnsi="Times New Roman" w:cs="Times New Roman"/>
          <w:sz w:val="28"/>
          <w:szCs w:val="28"/>
        </w:rPr>
        <w:t>виконавчий апарат</w:t>
      </w:r>
      <w:r w:rsidR="00C445B2" w:rsidRPr="007D332E">
        <w:rPr>
          <w:rFonts w:ascii="Times New Roman" w:hAnsi="Times New Roman" w:cs="Times New Roman"/>
          <w:sz w:val="28"/>
          <w:szCs w:val="28"/>
        </w:rPr>
        <w:t xml:space="preserve"> обласної ради;</w:t>
      </w:r>
    </w:p>
    <w:p w14:paraId="11611C67" w14:textId="77777777" w:rsidR="00C445B2" w:rsidRPr="007D332E" w:rsidRDefault="00D15355" w:rsidP="00D15355">
      <w:pPr>
        <w:tabs>
          <w:tab w:val="left" w:pos="142"/>
        </w:tabs>
        <w:spacing w:after="0" w:line="240" w:lineRule="auto"/>
        <w:jc w:val="both"/>
        <w:rPr>
          <w:rFonts w:ascii="Times New Roman" w:hAnsi="Times New Roman" w:cs="Times New Roman"/>
          <w:sz w:val="28"/>
          <w:szCs w:val="28"/>
        </w:rPr>
      </w:pPr>
      <w:r w:rsidRPr="007D332E">
        <w:rPr>
          <w:rFonts w:ascii="Times New Roman" w:hAnsi="Times New Roman" w:cs="Times New Roman"/>
          <w:sz w:val="28"/>
          <w:szCs w:val="28"/>
        </w:rPr>
        <w:tab/>
      </w:r>
      <w:r w:rsidRPr="007D332E">
        <w:rPr>
          <w:rFonts w:ascii="Times New Roman" w:hAnsi="Times New Roman" w:cs="Times New Roman"/>
          <w:sz w:val="28"/>
          <w:szCs w:val="28"/>
        </w:rPr>
        <w:tab/>
        <w:t xml:space="preserve">- </w:t>
      </w:r>
      <w:r w:rsidR="00C445B2" w:rsidRPr="007D332E">
        <w:rPr>
          <w:rFonts w:ascii="Times New Roman" w:hAnsi="Times New Roman" w:cs="Times New Roman"/>
          <w:sz w:val="28"/>
          <w:szCs w:val="28"/>
        </w:rPr>
        <w:t>погоджує відпустку начальника Управління, його довготермінові відрядження та відрядження за кордон, покладання обов’язків начальника Управління на працівників Управління (крім заступник</w:t>
      </w:r>
      <w:r w:rsidR="005C79BD" w:rsidRPr="007D332E">
        <w:rPr>
          <w:rFonts w:ascii="Times New Roman" w:hAnsi="Times New Roman" w:cs="Times New Roman"/>
          <w:sz w:val="28"/>
          <w:szCs w:val="28"/>
        </w:rPr>
        <w:t>ів</w:t>
      </w:r>
      <w:r w:rsidR="00C445B2" w:rsidRPr="007D332E">
        <w:rPr>
          <w:rFonts w:ascii="Times New Roman" w:hAnsi="Times New Roman" w:cs="Times New Roman"/>
          <w:sz w:val="28"/>
          <w:szCs w:val="28"/>
        </w:rPr>
        <w:t xml:space="preserve"> начальника Управління).</w:t>
      </w:r>
    </w:p>
    <w:p w14:paraId="558B5017" w14:textId="77777777" w:rsidR="003B2755" w:rsidRPr="00B22BA0" w:rsidRDefault="00D15355" w:rsidP="003E072F">
      <w:pPr>
        <w:shd w:val="clear" w:color="auto" w:fill="FFFFFF"/>
        <w:tabs>
          <w:tab w:val="left" w:pos="709"/>
          <w:tab w:val="left" w:pos="993"/>
          <w:tab w:val="left" w:pos="1416"/>
          <w:tab w:val="left" w:pos="2124"/>
          <w:tab w:val="left" w:pos="2832"/>
          <w:tab w:val="left" w:pos="3540"/>
          <w:tab w:val="left" w:pos="4248"/>
          <w:tab w:val="left" w:pos="4956"/>
          <w:tab w:val="left" w:pos="5664"/>
          <w:tab w:val="left" w:pos="6780"/>
        </w:tabs>
        <w:spacing w:after="0" w:line="240" w:lineRule="auto"/>
        <w:ind w:left="709"/>
        <w:mirrorIndents/>
        <w:jc w:val="both"/>
        <w:textAlignment w:val="baseline"/>
        <w:rPr>
          <w:rFonts w:ascii="Times New Roman" w:hAnsi="Times New Roman" w:cs="Times New Roman"/>
          <w:sz w:val="28"/>
          <w:szCs w:val="28"/>
        </w:rPr>
      </w:pPr>
      <w:bookmarkStart w:id="5" w:name="o45"/>
      <w:bookmarkEnd w:id="5"/>
      <w:r w:rsidRPr="007D332E">
        <w:rPr>
          <w:rFonts w:ascii="Times New Roman" w:hAnsi="Times New Roman" w:cs="Times New Roman"/>
          <w:sz w:val="28"/>
          <w:szCs w:val="28"/>
        </w:rPr>
        <w:tab/>
      </w:r>
      <w:r w:rsidR="00D5339C" w:rsidRPr="00B22BA0">
        <w:rPr>
          <w:rFonts w:ascii="Times New Roman" w:hAnsi="Times New Roman" w:cs="Times New Roman"/>
          <w:sz w:val="28"/>
          <w:szCs w:val="28"/>
        </w:rPr>
        <w:t>4.2</w:t>
      </w:r>
      <w:r w:rsidR="00560F78" w:rsidRPr="00B22BA0">
        <w:rPr>
          <w:rFonts w:ascii="Times New Roman" w:hAnsi="Times New Roman" w:cs="Times New Roman"/>
          <w:sz w:val="28"/>
          <w:szCs w:val="28"/>
        </w:rPr>
        <w:t>0</w:t>
      </w:r>
      <w:r w:rsidR="003B2755" w:rsidRPr="00B22BA0">
        <w:rPr>
          <w:rFonts w:ascii="Times New Roman" w:hAnsi="Times New Roman" w:cs="Times New Roman"/>
          <w:sz w:val="28"/>
          <w:szCs w:val="28"/>
        </w:rPr>
        <w:t>. Члени Наглядової ради мають право:</w:t>
      </w:r>
      <w:bookmarkStart w:id="6" w:name="o16"/>
      <w:bookmarkEnd w:id="6"/>
      <w:r w:rsidR="00C445B2" w:rsidRPr="00B22BA0">
        <w:rPr>
          <w:rFonts w:ascii="Times New Roman" w:hAnsi="Times New Roman" w:cs="Times New Roman"/>
          <w:sz w:val="28"/>
          <w:szCs w:val="28"/>
        </w:rPr>
        <w:tab/>
      </w:r>
    </w:p>
    <w:p w14:paraId="5C8C76CB" w14:textId="77777777" w:rsidR="00D15355" w:rsidRPr="00B22BA0" w:rsidRDefault="00D15355" w:rsidP="00D15355">
      <w:pPr>
        <w:shd w:val="clear" w:color="auto" w:fill="FFFFFF"/>
        <w:tabs>
          <w:tab w:val="left" w:pos="709"/>
        </w:tabs>
        <w:spacing w:after="0" w:line="240" w:lineRule="auto"/>
        <w:jc w:val="both"/>
        <w:textAlignment w:val="baseline"/>
        <w:rPr>
          <w:rFonts w:ascii="Times New Roman" w:hAnsi="Times New Roman" w:cs="Times New Roman"/>
          <w:sz w:val="28"/>
          <w:szCs w:val="28"/>
        </w:rPr>
      </w:pPr>
      <w:r w:rsidRPr="00B22BA0">
        <w:rPr>
          <w:rFonts w:ascii="Times New Roman" w:hAnsi="Times New Roman" w:cs="Times New Roman"/>
          <w:sz w:val="28"/>
          <w:szCs w:val="28"/>
        </w:rPr>
        <w:tab/>
        <w:t xml:space="preserve">- </w:t>
      </w:r>
      <w:r w:rsidR="003B2755" w:rsidRPr="00B22BA0">
        <w:rPr>
          <w:rFonts w:ascii="Times New Roman" w:hAnsi="Times New Roman" w:cs="Times New Roman"/>
          <w:sz w:val="28"/>
          <w:szCs w:val="28"/>
        </w:rPr>
        <w:t>отримувати від орган</w:t>
      </w:r>
      <w:r w:rsidR="005C79BD" w:rsidRPr="00B22BA0">
        <w:rPr>
          <w:rFonts w:ascii="Times New Roman" w:hAnsi="Times New Roman" w:cs="Times New Roman"/>
          <w:sz w:val="28"/>
          <w:szCs w:val="28"/>
        </w:rPr>
        <w:t>ів</w:t>
      </w:r>
      <w:r w:rsidR="00CF21DA" w:rsidRPr="00B22BA0">
        <w:rPr>
          <w:rFonts w:ascii="Times New Roman" w:hAnsi="Times New Roman" w:cs="Times New Roman"/>
          <w:sz w:val="28"/>
          <w:szCs w:val="28"/>
        </w:rPr>
        <w:t xml:space="preserve"> </w:t>
      </w:r>
      <w:r w:rsidR="005C79BD" w:rsidRPr="00B22BA0">
        <w:rPr>
          <w:rFonts w:ascii="Times New Roman" w:hAnsi="Times New Roman" w:cs="Times New Roman"/>
          <w:sz w:val="28"/>
          <w:szCs w:val="28"/>
        </w:rPr>
        <w:t xml:space="preserve">державної влади та </w:t>
      </w:r>
      <w:r w:rsidR="003B2755" w:rsidRPr="00B22BA0">
        <w:rPr>
          <w:rFonts w:ascii="Times New Roman" w:hAnsi="Times New Roman" w:cs="Times New Roman"/>
          <w:sz w:val="28"/>
          <w:szCs w:val="28"/>
        </w:rPr>
        <w:t xml:space="preserve">місцевого самоврядування, підприємств, установ та організацій інформацію, необхідну для виконання покладених на неї завдань; </w:t>
      </w:r>
      <w:bookmarkStart w:id="7" w:name="o17"/>
      <w:bookmarkStart w:id="8" w:name="o18"/>
      <w:bookmarkEnd w:id="7"/>
      <w:bookmarkEnd w:id="8"/>
    </w:p>
    <w:p w14:paraId="13B62DEE" w14:textId="77777777" w:rsidR="00D15355" w:rsidRPr="00B22BA0" w:rsidRDefault="00D15355" w:rsidP="00D15355">
      <w:pPr>
        <w:shd w:val="clear" w:color="auto" w:fill="FFFFFF"/>
        <w:tabs>
          <w:tab w:val="left" w:pos="709"/>
        </w:tabs>
        <w:spacing w:after="0" w:line="240" w:lineRule="auto"/>
        <w:jc w:val="both"/>
        <w:textAlignment w:val="baseline"/>
        <w:rPr>
          <w:rFonts w:ascii="Times New Roman" w:hAnsi="Times New Roman" w:cs="Times New Roman"/>
          <w:sz w:val="28"/>
          <w:szCs w:val="28"/>
        </w:rPr>
      </w:pPr>
      <w:r w:rsidRPr="00B22BA0">
        <w:rPr>
          <w:rFonts w:ascii="Times New Roman" w:hAnsi="Times New Roman" w:cs="Times New Roman"/>
          <w:sz w:val="28"/>
          <w:szCs w:val="28"/>
        </w:rPr>
        <w:tab/>
        <w:t xml:space="preserve">- </w:t>
      </w:r>
      <w:r w:rsidR="003B2755" w:rsidRPr="00B22BA0">
        <w:rPr>
          <w:rFonts w:ascii="Times New Roman" w:hAnsi="Times New Roman" w:cs="Times New Roman"/>
          <w:sz w:val="28"/>
          <w:szCs w:val="28"/>
        </w:rPr>
        <w:t>вимагати позачергового скликання Наглядової ради</w:t>
      </w:r>
      <w:r w:rsidR="00C445B2" w:rsidRPr="00B22BA0">
        <w:rPr>
          <w:rFonts w:ascii="Times New Roman" w:hAnsi="Times New Roman" w:cs="Times New Roman"/>
          <w:sz w:val="28"/>
          <w:szCs w:val="28"/>
        </w:rPr>
        <w:t>;</w:t>
      </w:r>
    </w:p>
    <w:p w14:paraId="4F0CB151" w14:textId="77777777" w:rsidR="00D15355" w:rsidRPr="00B22BA0" w:rsidRDefault="00D15355" w:rsidP="00D15355">
      <w:pPr>
        <w:shd w:val="clear" w:color="auto" w:fill="FFFFFF"/>
        <w:tabs>
          <w:tab w:val="left" w:pos="709"/>
        </w:tabs>
        <w:spacing w:after="0" w:line="240" w:lineRule="auto"/>
        <w:jc w:val="both"/>
        <w:textAlignment w:val="baseline"/>
        <w:rPr>
          <w:rFonts w:ascii="Times New Roman" w:hAnsi="Times New Roman" w:cs="Times New Roman"/>
          <w:sz w:val="28"/>
          <w:szCs w:val="28"/>
        </w:rPr>
      </w:pPr>
      <w:r w:rsidRPr="00B22BA0">
        <w:rPr>
          <w:rFonts w:ascii="Times New Roman" w:hAnsi="Times New Roman" w:cs="Times New Roman"/>
          <w:sz w:val="28"/>
          <w:szCs w:val="28"/>
        </w:rPr>
        <w:tab/>
        <w:t xml:space="preserve">- </w:t>
      </w:r>
      <w:r w:rsidR="00C445B2" w:rsidRPr="00B22BA0">
        <w:rPr>
          <w:rFonts w:ascii="Times New Roman" w:hAnsi="Times New Roman" w:cs="Times New Roman"/>
          <w:sz w:val="28"/>
          <w:szCs w:val="28"/>
        </w:rPr>
        <w:t>бути обраними головою Наглядової ради.</w:t>
      </w:r>
      <w:bookmarkStart w:id="9" w:name="o19"/>
      <w:bookmarkEnd w:id="9"/>
    </w:p>
    <w:p w14:paraId="34FB508F" w14:textId="77777777" w:rsidR="00D15355" w:rsidRPr="00B22BA0" w:rsidRDefault="00D15355" w:rsidP="00D15355">
      <w:pPr>
        <w:shd w:val="clear" w:color="auto" w:fill="FFFFFF"/>
        <w:tabs>
          <w:tab w:val="left" w:pos="709"/>
        </w:tabs>
        <w:spacing w:after="0" w:line="240" w:lineRule="auto"/>
        <w:jc w:val="both"/>
        <w:textAlignment w:val="baseline"/>
        <w:rPr>
          <w:rFonts w:ascii="Times New Roman" w:hAnsi="Times New Roman" w:cs="Times New Roman"/>
          <w:sz w:val="28"/>
          <w:szCs w:val="28"/>
        </w:rPr>
      </w:pPr>
      <w:r w:rsidRPr="00B22BA0">
        <w:rPr>
          <w:rFonts w:ascii="Times New Roman" w:hAnsi="Times New Roman" w:cs="Times New Roman"/>
          <w:sz w:val="28"/>
          <w:szCs w:val="28"/>
        </w:rPr>
        <w:tab/>
      </w:r>
      <w:r w:rsidR="00560F78" w:rsidRPr="00B22BA0">
        <w:rPr>
          <w:rFonts w:ascii="Times New Roman" w:hAnsi="Times New Roman" w:cs="Times New Roman"/>
          <w:sz w:val="28"/>
          <w:szCs w:val="28"/>
        </w:rPr>
        <w:t>4.21</w:t>
      </w:r>
      <w:r w:rsidR="003B2755" w:rsidRPr="00B22BA0">
        <w:rPr>
          <w:rFonts w:ascii="Times New Roman" w:hAnsi="Times New Roman" w:cs="Times New Roman"/>
          <w:sz w:val="28"/>
          <w:szCs w:val="28"/>
        </w:rPr>
        <w:t xml:space="preserve">. Члени Наглядової ради </w:t>
      </w:r>
      <w:r w:rsidR="00C82C2E" w:rsidRPr="00B22BA0">
        <w:rPr>
          <w:rFonts w:ascii="Times New Roman" w:hAnsi="Times New Roman" w:cs="Times New Roman"/>
          <w:sz w:val="28"/>
          <w:szCs w:val="28"/>
        </w:rPr>
        <w:t>зобов’язані</w:t>
      </w:r>
      <w:r w:rsidR="003B2755" w:rsidRPr="00B22BA0">
        <w:rPr>
          <w:rFonts w:ascii="Times New Roman" w:hAnsi="Times New Roman" w:cs="Times New Roman"/>
          <w:sz w:val="28"/>
          <w:szCs w:val="28"/>
        </w:rPr>
        <w:t xml:space="preserve">: </w:t>
      </w:r>
      <w:bookmarkStart w:id="10" w:name="o30"/>
      <w:bookmarkEnd w:id="10"/>
    </w:p>
    <w:p w14:paraId="284E5983" w14:textId="77777777" w:rsidR="00D15355" w:rsidRPr="00B22BA0" w:rsidRDefault="00D15355" w:rsidP="00D15355">
      <w:pPr>
        <w:shd w:val="clear" w:color="auto" w:fill="FFFFFF"/>
        <w:tabs>
          <w:tab w:val="left" w:pos="709"/>
        </w:tabs>
        <w:spacing w:after="0" w:line="240" w:lineRule="auto"/>
        <w:jc w:val="both"/>
        <w:textAlignment w:val="baseline"/>
        <w:rPr>
          <w:rFonts w:ascii="Times New Roman" w:hAnsi="Times New Roman" w:cs="Times New Roman"/>
          <w:sz w:val="28"/>
          <w:szCs w:val="28"/>
        </w:rPr>
      </w:pPr>
      <w:r w:rsidRPr="00B22BA0">
        <w:rPr>
          <w:rFonts w:ascii="Times New Roman" w:hAnsi="Times New Roman" w:cs="Times New Roman"/>
          <w:sz w:val="28"/>
          <w:szCs w:val="28"/>
        </w:rPr>
        <w:tab/>
        <w:t xml:space="preserve">- </w:t>
      </w:r>
      <w:r w:rsidR="003B2755" w:rsidRPr="00B22BA0">
        <w:rPr>
          <w:rFonts w:ascii="Times New Roman" w:hAnsi="Times New Roman" w:cs="Times New Roman"/>
          <w:sz w:val="28"/>
          <w:szCs w:val="28"/>
        </w:rPr>
        <w:t>брати участь у засіданнях Наглядової ради;</w:t>
      </w:r>
    </w:p>
    <w:p w14:paraId="60CCCF14" w14:textId="77777777" w:rsidR="00D15355" w:rsidRPr="00B22BA0" w:rsidRDefault="00D15355" w:rsidP="00D15355">
      <w:pPr>
        <w:shd w:val="clear" w:color="auto" w:fill="FFFFFF"/>
        <w:tabs>
          <w:tab w:val="left" w:pos="709"/>
        </w:tabs>
        <w:spacing w:after="0" w:line="240" w:lineRule="auto"/>
        <w:jc w:val="both"/>
        <w:textAlignment w:val="baseline"/>
        <w:rPr>
          <w:rFonts w:ascii="Times New Roman" w:hAnsi="Times New Roman" w:cs="Times New Roman"/>
          <w:sz w:val="28"/>
          <w:szCs w:val="28"/>
        </w:rPr>
      </w:pPr>
      <w:r w:rsidRPr="00B22BA0">
        <w:rPr>
          <w:rFonts w:ascii="Times New Roman" w:hAnsi="Times New Roman" w:cs="Times New Roman"/>
          <w:sz w:val="28"/>
          <w:szCs w:val="28"/>
        </w:rPr>
        <w:tab/>
        <w:t xml:space="preserve">- </w:t>
      </w:r>
      <w:r w:rsidR="003B2755" w:rsidRPr="00B22BA0">
        <w:rPr>
          <w:rFonts w:ascii="Times New Roman" w:hAnsi="Times New Roman" w:cs="Times New Roman"/>
          <w:sz w:val="28"/>
          <w:szCs w:val="28"/>
        </w:rPr>
        <w:t xml:space="preserve">діяти в інтересах </w:t>
      </w:r>
      <w:r w:rsidR="00C445B2" w:rsidRPr="00B22BA0">
        <w:rPr>
          <w:rFonts w:ascii="Times New Roman" w:hAnsi="Times New Roman" w:cs="Times New Roman"/>
          <w:sz w:val="28"/>
          <w:szCs w:val="28"/>
        </w:rPr>
        <w:t>Засновника</w:t>
      </w:r>
      <w:r w:rsidR="003B2755" w:rsidRPr="00B22BA0">
        <w:rPr>
          <w:rFonts w:ascii="Times New Roman" w:hAnsi="Times New Roman" w:cs="Times New Roman"/>
          <w:sz w:val="28"/>
          <w:szCs w:val="28"/>
        </w:rPr>
        <w:t>;</w:t>
      </w:r>
      <w:bookmarkStart w:id="11" w:name="o32"/>
      <w:bookmarkEnd w:id="11"/>
    </w:p>
    <w:p w14:paraId="2C311FF6" w14:textId="77777777" w:rsidR="00D15355" w:rsidRPr="00B22BA0" w:rsidRDefault="00D15355" w:rsidP="00D15355">
      <w:pPr>
        <w:shd w:val="clear" w:color="auto" w:fill="FFFFFF"/>
        <w:tabs>
          <w:tab w:val="left" w:pos="709"/>
        </w:tabs>
        <w:spacing w:after="0" w:line="240" w:lineRule="auto"/>
        <w:jc w:val="both"/>
        <w:textAlignment w:val="baseline"/>
        <w:rPr>
          <w:rFonts w:ascii="Times New Roman" w:hAnsi="Times New Roman" w:cs="Times New Roman"/>
          <w:sz w:val="28"/>
          <w:szCs w:val="28"/>
        </w:rPr>
      </w:pPr>
      <w:r w:rsidRPr="00B22BA0">
        <w:rPr>
          <w:rFonts w:ascii="Times New Roman" w:hAnsi="Times New Roman" w:cs="Times New Roman"/>
          <w:sz w:val="28"/>
          <w:szCs w:val="28"/>
        </w:rPr>
        <w:tab/>
        <w:t xml:space="preserve">- </w:t>
      </w:r>
      <w:r w:rsidR="003B2755" w:rsidRPr="00B22BA0">
        <w:rPr>
          <w:rFonts w:ascii="Times New Roman" w:hAnsi="Times New Roman" w:cs="Times New Roman"/>
          <w:sz w:val="28"/>
          <w:szCs w:val="28"/>
        </w:rPr>
        <w:t xml:space="preserve">виконувати рішення, прийняті </w:t>
      </w:r>
      <w:r w:rsidRPr="00B22BA0">
        <w:rPr>
          <w:rFonts w:ascii="Times New Roman" w:hAnsi="Times New Roman" w:cs="Times New Roman"/>
          <w:sz w:val="28"/>
          <w:szCs w:val="28"/>
        </w:rPr>
        <w:t>Засновником та Наглядовою радою:</w:t>
      </w:r>
    </w:p>
    <w:p w14:paraId="73A3F735" w14:textId="77777777" w:rsidR="003B2755" w:rsidRPr="00B22BA0" w:rsidRDefault="00D15355" w:rsidP="00D15355">
      <w:pPr>
        <w:shd w:val="clear" w:color="auto" w:fill="FFFFFF"/>
        <w:tabs>
          <w:tab w:val="left" w:pos="709"/>
        </w:tabs>
        <w:spacing w:after="0" w:line="240" w:lineRule="auto"/>
        <w:jc w:val="both"/>
        <w:textAlignment w:val="baseline"/>
        <w:rPr>
          <w:rFonts w:ascii="Times New Roman" w:hAnsi="Times New Roman" w:cs="Times New Roman"/>
          <w:sz w:val="28"/>
          <w:szCs w:val="28"/>
        </w:rPr>
      </w:pPr>
      <w:r w:rsidRPr="00B22BA0">
        <w:rPr>
          <w:rFonts w:ascii="Times New Roman" w:hAnsi="Times New Roman" w:cs="Times New Roman"/>
          <w:sz w:val="28"/>
          <w:szCs w:val="28"/>
        </w:rPr>
        <w:tab/>
        <w:t xml:space="preserve">- </w:t>
      </w:r>
      <w:r w:rsidR="003B2755" w:rsidRPr="00B22BA0">
        <w:rPr>
          <w:rFonts w:ascii="Times New Roman" w:hAnsi="Times New Roman" w:cs="Times New Roman"/>
          <w:sz w:val="28"/>
          <w:szCs w:val="28"/>
        </w:rPr>
        <w:t xml:space="preserve">не розголошувати конфіденційну, службову інформацію, комерційну таємницю </w:t>
      </w:r>
      <w:r w:rsidR="00C445B2" w:rsidRPr="00B22BA0">
        <w:rPr>
          <w:rFonts w:ascii="Times New Roman" w:hAnsi="Times New Roman" w:cs="Times New Roman"/>
          <w:sz w:val="28"/>
          <w:szCs w:val="28"/>
        </w:rPr>
        <w:t>щодо діяльності Управління</w:t>
      </w:r>
      <w:r w:rsidR="003B2755" w:rsidRPr="00B22BA0">
        <w:rPr>
          <w:rFonts w:ascii="Times New Roman" w:hAnsi="Times New Roman" w:cs="Times New Roman"/>
          <w:sz w:val="28"/>
          <w:szCs w:val="28"/>
        </w:rPr>
        <w:t>.</w:t>
      </w:r>
    </w:p>
    <w:p w14:paraId="744F9A19" w14:textId="77777777" w:rsidR="00D15355" w:rsidRPr="00B22BA0" w:rsidRDefault="00592D4B" w:rsidP="00D15355">
      <w:pPr>
        <w:shd w:val="clear" w:color="auto" w:fill="FFFFFF"/>
        <w:tabs>
          <w:tab w:val="left" w:pos="0"/>
        </w:tabs>
        <w:spacing w:after="0" w:line="240" w:lineRule="auto"/>
        <w:mirrorIndents/>
        <w:jc w:val="both"/>
        <w:textAlignment w:val="baseline"/>
        <w:rPr>
          <w:rFonts w:ascii="Times New Roman" w:hAnsi="Times New Roman" w:cs="Times New Roman"/>
          <w:sz w:val="28"/>
          <w:szCs w:val="28"/>
        </w:rPr>
      </w:pPr>
      <w:r w:rsidRPr="00B22BA0">
        <w:rPr>
          <w:rFonts w:ascii="Times New Roman" w:hAnsi="Times New Roman" w:cs="Times New Roman"/>
          <w:sz w:val="28"/>
          <w:szCs w:val="28"/>
        </w:rPr>
        <w:tab/>
      </w:r>
      <w:r w:rsidR="00C445B2" w:rsidRPr="00B22BA0">
        <w:rPr>
          <w:rFonts w:ascii="Times New Roman" w:hAnsi="Times New Roman" w:cs="Times New Roman"/>
          <w:sz w:val="28"/>
          <w:szCs w:val="28"/>
        </w:rPr>
        <w:t>4.</w:t>
      </w:r>
      <w:r w:rsidR="00D5339C" w:rsidRPr="00B22BA0">
        <w:rPr>
          <w:rFonts w:ascii="Times New Roman" w:hAnsi="Times New Roman" w:cs="Times New Roman"/>
          <w:sz w:val="28"/>
          <w:szCs w:val="28"/>
        </w:rPr>
        <w:t>2</w:t>
      </w:r>
      <w:r w:rsidR="00560F78" w:rsidRPr="00B22BA0">
        <w:rPr>
          <w:rFonts w:ascii="Times New Roman" w:hAnsi="Times New Roman" w:cs="Times New Roman"/>
          <w:sz w:val="28"/>
          <w:szCs w:val="28"/>
        </w:rPr>
        <w:t>2</w:t>
      </w:r>
      <w:r w:rsidR="00C445B2" w:rsidRPr="00B22BA0">
        <w:rPr>
          <w:rFonts w:ascii="Times New Roman" w:hAnsi="Times New Roman" w:cs="Times New Roman"/>
          <w:sz w:val="28"/>
          <w:szCs w:val="28"/>
        </w:rPr>
        <w:t xml:space="preserve">. </w:t>
      </w:r>
      <w:r w:rsidRPr="00B22BA0">
        <w:rPr>
          <w:rFonts w:ascii="Times New Roman" w:hAnsi="Times New Roman" w:cs="Times New Roman"/>
          <w:sz w:val="28"/>
          <w:szCs w:val="28"/>
        </w:rPr>
        <w:t xml:space="preserve">Повноваження </w:t>
      </w:r>
      <w:r w:rsidR="0096449E" w:rsidRPr="00B22BA0">
        <w:rPr>
          <w:rFonts w:ascii="Times New Roman" w:hAnsi="Times New Roman" w:cs="Times New Roman"/>
          <w:sz w:val="28"/>
          <w:szCs w:val="28"/>
        </w:rPr>
        <w:t xml:space="preserve">члена </w:t>
      </w:r>
      <w:r w:rsidRPr="00B22BA0">
        <w:rPr>
          <w:rFonts w:ascii="Times New Roman" w:hAnsi="Times New Roman" w:cs="Times New Roman"/>
          <w:sz w:val="28"/>
          <w:szCs w:val="28"/>
        </w:rPr>
        <w:t>Наглядової ради припиняються:</w:t>
      </w:r>
    </w:p>
    <w:p w14:paraId="2CD79603" w14:textId="77777777" w:rsidR="00D15355" w:rsidRPr="00B22BA0" w:rsidRDefault="00D15355" w:rsidP="00D15355">
      <w:pPr>
        <w:shd w:val="clear" w:color="auto" w:fill="FFFFFF"/>
        <w:tabs>
          <w:tab w:val="left" w:pos="0"/>
        </w:tabs>
        <w:spacing w:after="0" w:line="240" w:lineRule="auto"/>
        <w:mirrorIndents/>
        <w:jc w:val="both"/>
        <w:textAlignment w:val="baseline"/>
        <w:rPr>
          <w:rStyle w:val="rvts0"/>
          <w:rFonts w:ascii="Times New Roman" w:hAnsi="Times New Roman" w:cs="Times New Roman"/>
          <w:sz w:val="28"/>
          <w:szCs w:val="28"/>
        </w:rPr>
      </w:pPr>
      <w:r w:rsidRPr="00B22BA0">
        <w:rPr>
          <w:rFonts w:ascii="Times New Roman" w:hAnsi="Times New Roman" w:cs="Times New Roman"/>
          <w:sz w:val="28"/>
          <w:szCs w:val="28"/>
        </w:rPr>
        <w:tab/>
        <w:t xml:space="preserve">- </w:t>
      </w:r>
      <w:r w:rsidR="00592D4B" w:rsidRPr="00B22BA0">
        <w:rPr>
          <w:rStyle w:val="rvts0"/>
          <w:rFonts w:ascii="Times New Roman" w:hAnsi="Times New Roman" w:cs="Times New Roman"/>
          <w:sz w:val="28"/>
          <w:szCs w:val="28"/>
        </w:rPr>
        <w:t>у разі припинення ним повноважень депутата ради відповідного скликання;</w:t>
      </w:r>
    </w:p>
    <w:p w14:paraId="65A2BE57" w14:textId="77777777" w:rsidR="00D15355" w:rsidRPr="00B22BA0" w:rsidRDefault="00D15355" w:rsidP="00D15355">
      <w:pPr>
        <w:shd w:val="clear" w:color="auto" w:fill="FFFFFF"/>
        <w:tabs>
          <w:tab w:val="left" w:pos="0"/>
        </w:tabs>
        <w:spacing w:after="0" w:line="240" w:lineRule="auto"/>
        <w:mirrorIndents/>
        <w:jc w:val="both"/>
        <w:textAlignment w:val="baseline"/>
        <w:rPr>
          <w:rStyle w:val="rvts0"/>
          <w:rFonts w:ascii="Times New Roman" w:hAnsi="Times New Roman" w:cs="Times New Roman"/>
          <w:sz w:val="28"/>
          <w:szCs w:val="28"/>
        </w:rPr>
      </w:pPr>
      <w:r w:rsidRPr="00B22BA0">
        <w:rPr>
          <w:rStyle w:val="rvts0"/>
          <w:rFonts w:ascii="Times New Roman" w:hAnsi="Times New Roman" w:cs="Times New Roman"/>
          <w:sz w:val="28"/>
          <w:szCs w:val="28"/>
        </w:rPr>
        <w:tab/>
        <w:t xml:space="preserve">- </w:t>
      </w:r>
      <w:r w:rsidR="00B679C1" w:rsidRPr="00B22BA0">
        <w:rPr>
          <w:rStyle w:val="rvts0"/>
          <w:rFonts w:ascii="Times New Roman" w:hAnsi="Times New Roman" w:cs="Times New Roman"/>
          <w:sz w:val="28"/>
          <w:szCs w:val="28"/>
        </w:rPr>
        <w:t>у разі виникнення обмежень, які перешкоджають участі в Наглядовій раді;</w:t>
      </w:r>
    </w:p>
    <w:p w14:paraId="2F6CF3DC" w14:textId="77777777" w:rsidR="00D15355" w:rsidRPr="00B22BA0" w:rsidRDefault="00D15355" w:rsidP="00D15355">
      <w:pPr>
        <w:shd w:val="clear" w:color="auto" w:fill="FFFFFF"/>
        <w:tabs>
          <w:tab w:val="left" w:pos="0"/>
        </w:tabs>
        <w:spacing w:after="0" w:line="240" w:lineRule="auto"/>
        <w:mirrorIndents/>
        <w:jc w:val="both"/>
        <w:textAlignment w:val="baseline"/>
        <w:rPr>
          <w:rFonts w:ascii="Times New Roman" w:hAnsi="Times New Roman" w:cs="Times New Roman"/>
          <w:sz w:val="28"/>
          <w:szCs w:val="28"/>
        </w:rPr>
      </w:pPr>
      <w:r w:rsidRPr="00B22BA0">
        <w:rPr>
          <w:rStyle w:val="rvts0"/>
          <w:rFonts w:ascii="Times New Roman" w:hAnsi="Times New Roman" w:cs="Times New Roman"/>
          <w:sz w:val="28"/>
          <w:szCs w:val="28"/>
        </w:rPr>
        <w:tab/>
        <w:t xml:space="preserve">- </w:t>
      </w:r>
      <w:r w:rsidR="00B679C1" w:rsidRPr="00B22BA0">
        <w:rPr>
          <w:rFonts w:ascii="Times New Roman" w:hAnsi="Times New Roman" w:cs="Times New Roman"/>
          <w:sz w:val="28"/>
          <w:szCs w:val="28"/>
        </w:rPr>
        <w:t xml:space="preserve">на підставі </w:t>
      </w:r>
      <w:r w:rsidR="00592D4B" w:rsidRPr="00B22BA0">
        <w:rPr>
          <w:rFonts w:ascii="Times New Roman" w:hAnsi="Times New Roman" w:cs="Times New Roman"/>
          <w:sz w:val="28"/>
          <w:szCs w:val="28"/>
        </w:rPr>
        <w:t>особистої заяви про до</w:t>
      </w:r>
      <w:r w:rsidR="00F13039" w:rsidRPr="00B22BA0">
        <w:rPr>
          <w:rFonts w:ascii="Times New Roman" w:hAnsi="Times New Roman" w:cs="Times New Roman"/>
          <w:sz w:val="28"/>
          <w:szCs w:val="28"/>
        </w:rPr>
        <w:t>строковий вихід зі складу Наглядової ради</w:t>
      </w:r>
      <w:r w:rsidR="00B679C1" w:rsidRPr="00B22BA0">
        <w:rPr>
          <w:rFonts w:ascii="Times New Roman" w:hAnsi="Times New Roman" w:cs="Times New Roman"/>
          <w:sz w:val="28"/>
          <w:szCs w:val="28"/>
        </w:rPr>
        <w:t xml:space="preserve"> з дня прийняття </w:t>
      </w:r>
      <w:r w:rsidR="00155563" w:rsidRPr="00B22BA0">
        <w:rPr>
          <w:rFonts w:ascii="Times New Roman" w:hAnsi="Times New Roman" w:cs="Times New Roman"/>
          <w:sz w:val="28"/>
          <w:szCs w:val="28"/>
        </w:rPr>
        <w:t xml:space="preserve">відповідного </w:t>
      </w:r>
      <w:r w:rsidR="00B679C1" w:rsidRPr="00B22BA0">
        <w:rPr>
          <w:rFonts w:ascii="Times New Roman" w:hAnsi="Times New Roman" w:cs="Times New Roman"/>
          <w:sz w:val="28"/>
          <w:szCs w:val="28"/>
        </w:rPr>
        <w:t>рішення Закарпатською обласною радою</w:t>
      </w:r>
      <w:r w:rsidR="00291820" w:rsidRPr="00B22BA0">
        <w:rPr>
          <w:rFonts w:ascii="Times New Roman" w:hAnsi="Times New Roman" w:cs="Times New Roman"/>
          <w:sz w:val="28"/>
          <w:szCs w:val="28"/>
        </w:rPr>
        <w:t>,</w:t>
      </w:r>
      <w:r w:rsidR="00B679C1" w:rsidRPr="00B22BA0">
        <w:rPr>
          <w:rFonts w:ascii="Times New Roman" w:hAnsi="Times New Roman" w:cs="Times New Roman"/>
          <w:sz w:val="28"/>
          <w:szCs w:val="28"/>
        </w:rPr>
        <w:t xml:space="preserve"> яким береться до відома цей факт</w:t>
      </w:r>
      <w:r w:rsidR="00291820" w:rsidRPr="00B22BA0">
        <w:rPr>
          <w:rFonts w:ascii="Times New Roman" w:hAnsi="Times New Roman" w:cs="Times New Roman"/>
          <w:sz w:val="28"/>
          <w:szCs w:val="28"/>
        </w:rPr>
        <w:t>,</w:t>
      </w:r>
      <w:r w:rsidR="00B679C1" w:rsidRPr="00B22BA0">
        <w:rPr>
          <w:rFonts w:ascii="Times New Roman" w:hAnsi="Times New Roman" w:cs="Times New Roman"/>
          <w:sz w:val="28"/>
          <w:szCs w:val="28"/>
        </w:rPr>
        <w:t xml:space="preserve"> або відповідного розпорядження голови Закарпатської обласної ради</w:t>
      </w:r>
      <w:r w:rsidR="00F13039" w:rsidRPr="00B22BA0">
        <w:rPr>
          <w:rFonts w:ascii="Times New Roman" w:hAnsi="Times New Roman" w:cs="Times New Roman"/>
          <w:sz w:val="28"/>
          <w:szCs w:val="28"/>
        </w:rPr>
        <w:t xml:space="preserve"> щодо призначеної ним особи</w:t>
      </w:r>
      <w:r w:rsidR="00B679C1" w:rsidRPr="00B22BA0">
        <w:rPr>
          <w:rFonts w:ascii="Times New Roman" w:hAnsi="Times New Roman" w:cs="Times New Roman"/>
          <w:sz w:val="28"/>
          <w:szCs w:val="28"/>
        </w:rPr>
        <w:t>;</w:t>
      </w:r>
    </w:p>
    <w:p w14:paraId="01D41A1D" w14:textId="77777777" w:rsidR="00D15355" w:rsidRPr="00B22BA0" w:rsidRDefault="00D15355" w:rsidP="00D15355">
      <w:pPr>
        <w:shd w:val="clear" w:color="auto" w:fill="FFFFFF"/>
        <w:tabs>
          <w:tab w:val="left" w:pos="0"/>
        </w:tabs>
        <w:spacing w:after="0" w:line="240" w:lineRule="auto"/>
        <w:mirrorIndents/>
        <w:jc w:val="both"/>
        <w:textAlignment w:val="baseline"/>
        <w:rPr>
          <w:rFonts w:ascii="Times New Roman" w:hAnsi="Times New Roman" w:cs="Times New Roman"/>
          <w:sz w:val="28"/>
          <w:szCs w:val="28"/>
        </w:rPr>
      </w:pPr>
      <w:r w:rsidRPr="00B22BA0">
        <w:rPr>
          <w:rFonts w:ascii="Times New Roman" w:hAnsi="Times New Roman" w:cs="Times New Roman"/>
          <w:sz w:val="28"/>
          <w:szCs w:val="28"/>
        </w:rPr>
        <w:lastRenderedPageBreak/>
        <w:tab/>
        <w:t xml:space="preserve">- </w:t>
      </w:r>
      <w:r w:rsidR="00592D4B" w:rsidRPr="00B22BA0">
        <w:rPr>
          <w:rFonts w:ascii="Times New Roman" w:hAnsi="Times New Roman" w:cs="Times New Roman"/>
          <w:sz w:val="28"/>
          <w:szCs w:val="28"/>
        </w:rPr>
        <w:t>за рішенням Наглядової ради, у разі систематичного невиконання членом Наглядової ради своїх обов’язків</w:t>
      </w:r>
      <w:r w:rsidR="00B679C1" w:rsidRPr="00B22BA0">
        <w:rPr>
          <w:rFonts w:ascii="Times New Roman" w:hAnsi="Times New Roman" w:cs="Times New Roman"/>
          <w:sz w:val="28"/>
          <w:szCs w:val="28"/>
        </w:rPr>
        <w:t>;</w:t>
      </w:r>
    </w:p>
    <w:p w14:paraId="40FA802F" w14:textId="77777777" w:rsidR="00D15355" w:rsidRPr="00B22BA0" w:rsidRDefault="00D15355" w:rsidP="00D15355">
      <w:pPr>
        <w:shd w:val="clear" w:color="auto" w:fill="FFFFFF"/>
        <w:tabs>
          <w:tab w:val="left" w:pos="0"/>
        </w:tabs>
        <w:spacing w:after="0" w:line="240" w:lineRule="auto"/>
        <w:mirrorIndents/>
        <w:jc w:val="both"/>
        <w:textAlignment w:val="baseline"/>
        <w:rPr>
          <w:rFonts w:ascii="Times New Roman" w:hAnsi="Times New Roman" w:cs="Times New Roman"/>
          <w:sz w:val="28"/>
          <w:szCs w:val="28"/>
        </w:rPr>
      </w:pPr>
      <w:r w:rsidRPr="00B22BA0">
        <w:rPr>
          <w:rFonts w:ascii="Times New Roman" w:hAnsi="Times New Roman" w:cs="Times New Roman"/>
          <w:sz w:val="28"/>
          <w:szCs w:val="28"/>
        </w:rPr>
        <w:tab/>
        <w:t xml:space="preserve">- </w:t>
      </w:r>
      <w:r w:rsidR="00B679C1" w:rsidRPr="00B22BA0">
        <w:rPr>
          <w:rFonts w:ascii="Times New Roman" w:hAnsi="Times New Roman" w:cs="Times New Roman"/>
          <w:sz w:val="28"/>
          <w:szCs w:val="28"/>
        </w:rPr>
        <w:t xml:space="preserve">у зв’язку із ініціюванням депутатською фракцію обласної ради, яка була суб’єктом його висунення, </w:t>
      </w:r>
      <w:r w:rsidR="0096449E" w:rsidRPr="00B22BA0">
        <w:rPr>
          <w:rFonts w:ascii="Times New Roman" w:hAnsi="Times New Roman" w:cs="Times New Roman"/>
          <w:sz w:val="28"/>
          <w:szCs w:val="28"/>
        </w:rPr>
        <w:t>розгляду</w:t>
      </w:r>
      <w:r w:rsidR="00CF21DA" w:rsidRPr="00B22BA0">
        <w:rPr>
          <w:rFonts w:ascii="Times New Roman" w:hAnsi="Times New Roman" w:cs="Times New Roman"/>
          <w:sz w:val="28"/>
          <w:szCs w:val="28"/>
        </w:rPr>
        <w:t xml:space="preserve"> </w:t>
      </w:r>
      <w:r w:rsidR="00B679C1" w:rsidRPr="00B22BA0">
        <w:rPr>
          <w:rFonts w:ascii="Times New Roman" w:hAnsi="Times New Roman" w:cs="Times New Roman"/>
          <w:sz w:val="28"/>
          <w:szCs w:val="28"/>
        </w:rPr>
        <w:t>питання про дострокове припинення повнова</w:t>
      </w:r>
      <w:r w:rsidR="00155563" w:rsidRPr="00B22BA0">
        <w:rPr>
          <w:rFonts w:ascii="Times New Roman" w:hAnsi="Times New Roman" w:cs="Times New Roman"/>
          <w:sz w:val="28"/>
          <w:szCs w:val="28"/>
        </w:rPr>
        <w:t xml:space="preserve">жень обраної за її пропозицією особи </w:t>
      </w:r>
      <w:r w:rsidR="00B679C1" w:rsidRPr="00B22BA0">
        <w:rPr>
          <w:rFonts w:ascii="Times New Roman" w:hAnsi="Times New Roman" w:cs="Times New Roman"/>
          <w:sz w:val="28"/>
          <w:szCs w:val="28"/>
        </w:rPr>
        <w:t xml:space="preserve">та обрання іншої особи до складу Наглядової ради з дня прийняття </w:t>
      </w:r>
      <w:r w:rsidR="00155563" w:rsidRPr="00B22BA0">
        <w:rPr>
          <w:rFonts w:ascii="Times New Roman" w:hAnsi="Times New Roman" w:cs="Times New Roman"/>
          <w:sz w:val="28"/>
          <w:szCs w:val="28"/>
        </w:rPr>
        <w:t xml:space="preserve">відповідного </w:t>
      </w:r>
      <w:r w:rsidR="00B679C1" w:rsidRPr="00B22BA0">
        <w:rPr>
          <w:rFonts w:ascii="Times New Roman" w:hAnsi="Times New Roman" w:cs="Times New Roman"/>
          <w:sz w:val="28"/>
          <w:szCs w:val="28"/>
        </w:rPr>
        <w:t>рішення Закарпатською обласною радою;</w:t>
      </w:r>
    </w:p>
    <w:p w14:paraId="65146703" w14:textId="77777777" w:rsidR="00291820" w:rsidRPr="00B22BA0" w:rsidRDefault="00D15355" w:rsidP="00D15355">
      <w:pPr>
        <w:shd w:val="clear" w:color="auto" w:fill="FFFFFF"/>
        <w:tabs>
          <w:tab w:val="left" w:pos="0"/>
        </w:tabs>
        <w:spacing w:after="0" w:line="240" w:lineRule="auto"/>
        <w:mirrorIndents/>
        <w:jc w:val="both"/>
        <w:textAlignment w:val="baseline"/>
        <w:rPr>
          <w:rFonts w:ascii="Times New Roman" w:hAnsi="Times New Roman" w:cs="Times New Roman"/>
          <w:sz w:val="28"/>
          <w:szCs w:val="28"/>
        </w:rPr>
      </w:pPr>
      <w:r w:rsidRPr="00B22BA0">
        <w:rPr>
          <w:rFonts w:ascii="Times New Roman" w:hAnsi="Times New Roman" w:cs="Times New Roman"/>
          <w:sz w:val="28"/>
          <w:szCs w:val="28"/>
        </w:rPr>
        <w:tab/>
        <w:t xml:space="preserve">- </w:t>
      </w:r>
      <w:r w:rsidR="00B679C1" w:rsidRPr="00B22BA0">
        <w:rPr>
          <w:rFonts w:ascii="Times New Roman" w:hAnsi="Times New Roman" w:cs="Times New Roman"/>
          <w:sz w:val="28"/>
          <w:szCs w:val="28"/>
        </w:rPr>
        <w:t>у зв’язку з достроковим припиненням головою Закарпатської обласної ради повноважень</w:t>
      </w:r>
      <w:r w:rsidR="00155563" w:rsidRPr="00B22BA0">
        <w:rPr>
          <w:rFonts w:ascii="Times New Roman" w:hAnsi="Times New Roman" w:cs="Times New Roman"/>
          <w:sz w:val="28"/>
          <w:szCs w:val="28"/>
        </w:rPr>
        <w:t xml:space="preserve"> призначеної ним особи. </w:t>
      </w:r>
    </w:p>
    <w:p w14:paraId="5AC0CA0F" w14:textId="77777777" w:rsidR="00592D4B" w:rsidRPr="00B22BA0" w:rsidRDefault="00291820" w:rsidP="003E072F">
      <w:pPr>
        <w:tabs>
          <w:tab w:val="left" w:pos="709"/>
          <w:tab w:val="left" w:pos="851"/>
        </w:tabs>
        <w:spacing w:after="0" w:line="240" w:lineRule="auto"/>
        <w:jc w:val="both"/>
        <w:rPr>
          <w:rFonts w:ascii="Times New Roman" w:hAnsi="Times New Roman" w:cs="Times New Roman"/>
          <w:sz w:val="28"/>
          <w:szCs w:val="28"/>
        </w:rPr>
      </w:pPr>
      <w:r w:rsidRPr="00B22BA0">
        <w:rPr>
          <w:rFonts w:ascii="Times New Roman" w:hAnsi="Times New Roman" w:cs="Times New Roman"/>
          <w:sz w:val="28"/>
          <w:szCs w:val="28"/>
        </w:rPr>
        <w:tab/>
      </w:r>
      <w:r w:rsidR="00B679C1" w:rsidRPr="00B22BA0">
        <w:rPr>
          <w:rFonts w:ascii="Times New Roman" w:hAnsi="Times New Roman" w:cs="Times New Roman"/>
          <w:sz w:val="28"/>
          <w:szCs w:val="28"/>
        </w:rPr>
        <w:t>Рішення</w:t>
      </w:r>
      <w:r w:rsidR="00592D4B" w:rsidRPr="00B22BA0">
        <w:rPr>
          <w:rFonts w:ascii="Times New Roman" w:hAnsi="Times New Roman" w:cs="Times New Roman"/>
          <w:sz w:val="28"/>
          <w:szCs w:val="28"/>
        </w:rPr>
        <w:t xml:space="preserve"> щодо зміни персонального складу Н</w:t>
      </w:r>
      <w:r w:rsidR="00B679C1" w:rsidRPr="00B22BA0">
        <w:rPr>
          <w:rFonts w:ascii="Times New Roman" w:hAnsi="Times New Roman" w:cs="Times New Roman"/>
          <w:sz w:val="28"/>
          <w:szCs w:val="28"/>
        </w:rPr>
        <w:t>аглядової ради приймається у встановленому цим Положенням порядку.</w:t>
      </w:r>
    </w:p>
    <w:p w14:paraId="311497D6" w14:textId="77777777" w:rsidR="00CF21DA" w:rsidRPr="00B22BA0" w:rsidRDefault="0068532A" w:rsidP="00CF21DA">
      <w:pPr>
        <w:pStyle w:val="1"/>
        <w:shd w:val="clear" w:color="auto" w:fill="auto"/>
        <w:tabs>
          <w:tab w:val="left" w:pos="709"/>
        </w:tabs>
        <w:spacing w:after="0" w:line="240" w:lineRule="auto"/>
        <w:ind w:right="20"/>
        <w:jc w:val="both"/>
        <w:rPr>
          <w:rFonts w:ascii="Times New Roman" w:hAnsi="Times New Roman" w:cs="Times New Roman"/>
          <w:spacing w:val="0"/>
          <w:sz w:val="28"/>
          <w:szCs w:val="28"/>
        </w:rPr>
      </w:pPr>
      <w:r w:rsidRPr="00B22BA0">
        <w:rPr>
          <w:rFonts w:ascii="Times New Roman" w:hAnsi="Times New Roman" w:cs="Times New Roman"/>
          <w:spacing w:val="0"/>
          <w:sz w:val="28"/>
          <w:szCs w:val="28"/>
        </w:rPr>
        <w:tab/>
      </w:r>
      <w:r w:rsidR="00D5339C" w:rsidRPr="00B22BA0">
        <w:rPr>
          <w:rFonts w:ascii="Times New Roman" w:hAnsi="Times New Roman" w:cs="Times New Roman"/>
          <w:spacing w:val="0"/>
          <w:sz w:val="28"/>
          <w:szCs w:val="28"/>
        </w:rPr>
        <w:t>4.2</w:t>
      </w:r>
      <w:r w:rsidR="00560F78" w:rsidRPr="00B22BA0">
        <w:rPr>
          <w:rFonts w:ascii="Times New Roman" w:hAnsi="Times New Roman" w:cs="Times New Roman"/>
          <w:spacing w:val="0"/>
          <w:sz w:val="28"/>
          <w:szCs w:val="28"/>
        </w:rPr>
        <w:t>3</w:t>
      </w:r>
      <w:r w:rsidR="00512357" w:rsidRPr="00B22BA0">
        <w:rPr>
          <w:rFonts w:ascii="Times New Roman" w:hAnsi="Times New Roman" w:cs="Times New Roman"/>
          <w:spacing w:val="0"/>
          <w:sz w:val="28"/>
          <w:szCs w:val="28"/>
        </w:rPr>
        <w:t>.</w:t>
      </w:r>
      <w:r w:rsidR="00CF21DA" w:rsidRPr="00B22BA0">
        <w:rPr>
          <w:rFonts w:ascii="Times New Roman" w:hAnsi="Times New Roman" w:cs="Times New Roman"/>
          <w:spacing w:val="0"/>
          <w:sz w:val="28"/>
          <w:szCs w:val="28"/>
        </w:rPr>
        <w:t xml:space="preserve"> </w:t>
      </w:r>
      <w:r w:rsidR="00B679C1" w:rsidRPr="00B22BA0">
        <w:rPr>
          <w:rFonts w:ascii="Times New Roman" w:hAnsi="Times New Roman" w:cs="Times New Roman"/>
          <w:spacing w:val="0"/>
          <w:sz w:val="28"/>
          <w:szCs w:val="28"/>
        </w:rPr>
        <w:t>Члени Наглядової ради, строк депутатських повноважень яких скінчився у зв’язку з обранням обласної ради нового скликання, продовжують виконувати свої повноваження до початку роботи нового складу Наглядової ради</w:t>
      </w:r>
      <w:r w:rsidR="009F34CB" w:rsidRPr="00B22BA0">
        <w:rPr>
          <w:rFonts w:ascii="Times New Roman" w:hAnsi="Times New Roman" w:cs="Times New Roman"/>
          <w:spacing w:val="0"/>
          <w:sz w:val="28"/>
          <w:szCs w:val="28"/>
        </w:rPr>
        <w:t>, сформованого у встановленому цим Положенням порядку</w:t>
      </w:r>
      <w:r w:rsidR="00B679C1" w:rsidRPr="00B22BA0">
        <w:rPr>
          <w:rFonts w:ascii="Times New Roman" w:hAnsi="Times New Roman" w:cs="Times New Roman"/>
          <w:spacing w:val="0"/>
          <w:sz w:val="28"/>
          <w:szCs w:val="28"/>
        </w:rPr>
        <w:t>.</w:t>
      </w:r>
    </w:p>
    <w:p w14:paraId="7E11C647" w14:textId="77777777" w:rsidR="00D15355" w:rsidRPr="00B22BA0" w:rsidRDefault="00CF21DA" w:rsidP="00CF21DA">
      <w:pPr>
        <w:pStyle w:val="1"/>
        <w:shd w:val="clear" w:color="auto" w:fill="auto"/>
        <w:tabs>
          <w:tab w:val="left" w:pos="709"/>
        </w:tabs>
        <w:spacing w:after="0" w:line="240" w:lineRule="auto"/>
        <w:ind w:right="20"/>
        <w:jc w:val="both"/>
        <w:rPr>
          <w:rFonts w:ascii="Times New Roman" w:hAnsi="Times New Roman" w:cs="Times New Roman"/>
          <w:spacing w:val="0"/>
          <w:sz w:val="28"/>
          <w:szCs w:val="28"/>
        </w:rPr>
      </w:pPr>
      <w:r w:rsidRPr="00B22BA0">
        <w:rPr>
          <w:rFonts w:ascii="Times New Roman" w:hAnsi="Times New Roman" w:cs="Times New Roman"/>
          <w:spacing w:val="0"/>
          <w:sz w:val="28"/>
          <w:szCs w:val="28"/>
        </w:rPr>
        <w:tab/>
      </w:r>
      <w:r w:rsidR="00560F78" w:rsidRPr="00B22BA0">
        <w:rPr>
          <w:rFonts w:ascii="Times New Roman" w:hAnsi="Times New Roman" w:cs="Times New Roman"/>
          <w:sz w:val="28"/>
          <w:szCs w:val="28"/>
        </w:rPr>
        <w:t>4.24</w:t>
      </w:r>
      <w:r w:rsidR="0068532A" w:rsidRPr="00B22BA0">
        <w:rPr>
          <w:rFonts w:ascii="Times New Roman" w:hAnsi="Times New Roman" w:cs="Times New Roman"/>
          <w:sz w:val="28"/>
          <w:szCs w:val="28"/>
        </w:rPr>
        <w:t xml:space="preserve">. </w:t>
      </w:r>
      <w:r w:rsidR="00592D4B" w:rsidRPr="00B22BA0">
        <w:rPr>
          <w:rFonts w:ascii="Times New Roman" w:hAnsi="Times New Roman" w:cs="Times New Roman"/>
          <w:sz w:val="28"/>
          <w:szCs w:val="28"/>
        </w:rPr>
        <w:t>Основною формою роботи Наглядової ради є засідання</w:t>
      </w:r>
      <w:bookmarkStart w:id="12" w:name="o47"/>
      <w:bookmarkEnd w:id="12"/>
      <w:r w:rsidR="00592D4B" w:rsidRPr="00B22BA0">
        <w:rPr>
          <w:rFonts w:ascii="Times New Roman" w:hAnsi="Times New Roman" w:cs="Times New Roman"/>
          <w:sz w:val="28"/>
          <w:szCs w:val="28"/>
        </w:rPr>
        <w:t>, які є правомочним</w:t>
      </w:r>
      <w:r w:rsidR="00EC14C8" w:rsidRPr="00B22BA0">
        <w:rPr>
          <w:rFonts w:ascii="Times New Roman" w:hAnsi="Times New Roman" w:cs="Times New Roman"/>
          <w:sz w:val="28"/>
          <w:szCs w:val="28"/>
        </w:rPr>
        <w:t>и</w:t>
      </w:r>
      <w:r w:rsidR="00592D4B" w:rsidRPr="00B22BA0">
        <w:rPr>
          <w:rFonts w:ascii="Times New Roman" w:hAnsi="Times New Roman" w:cs="Times New Roman"/>
          <w:sz w:val="28"/>
          <w:szCs w:val="28"/>
        </w:rPr>
        <w:t xml:space="preserve"> у разі присутності не менш як двох третин від її загального складу. </w:t>
      </w:r>
    </w:p>
    <w:p w14:paraId="0AF09452" w14:textId="77777777" w:rsidR="00D15355" w:rsidRPr="00B22BA0" w:rsidRDefault="00592D4B" w:rsidP="00D15355">
      <w:pPr>
        <w:pStyle w:val="1"/>
        <w:shd w:val="clear" w:color="auto" w:fill="auto"/>
        <w:spacing w:after="0" w:line="240" w:lineRule="auto"/>
        <w:ind w:right="20" w:firstLine="567"/>
        <w:jc w:val="both"/>
        <w:rPr>
          <w:rFonts w:ascii="Times New Roman" w:hAnsi="Times New Roman" w:cs="Times New Roman"/>
          <w:sz w:val="28"/>
          <w:szCs w:val="28"/>
        </w:rPr>
      </w:pPr>
      <w:r w:rsidRPr="00B22BA0">
        <w:rPr>
          <w:rFonts w:ascii="Times New Roman" w:hAnsi="Times New Roman" w:cs="Times New Roman"/>
          <w:sz w:val="28"/>
          <w:szCs w:val="28"/>
        </w:rPr>
        <w:t xml:space="preserve">Головуючим на засіданні є голова Наглядової ради, а у разі його відсутності, головуючий обирається </w:t>
      </w:r>
      <w:r w:rsidR="00DA5213" w:rsidRPr="00B22BA0">
        <w:rPr>
          <w:rFonts w:ascii="Times New Roman" w:hAnsi="Times New Roman" w:cs="Times New Roman"/>
          <w:sz w:val="28"/>
          <w:szCs w:val="28"/>
        </w:rPr>
        <w:t>і</w:t>
      </w:r>
      <w:r w:rsidRPr="00B22BA0">
        <w:rPr>
          <w:rFonts w:ascii="Times New Roman" w:hAnsi="Times New Roman" w:cs="Times New Roman"/>
          <w:sz w:val="28"/>
          <w:szCs w:val="28"/>
        </w:rPr>
        <w:t>з числа присутніх на засіданні членів Наглядової ради шляхом відкритого голосування.</w:t>
      </w:r>
      <w:bookmarkStart w:id="13" w:name="o48"/>
      <w:bookmarkEnd w:id="13"/>
    </w:p>
    <w:p w14:paraId="4A76D173" w14:textId="77777777" w:rsidR="00D15355" w:rsidRPr="00B22BA0" w:rsidRDefault="00592D4B" w:rsidP="00D15355">
      <w:pPr>
        <w:pStyle w:val="1"/>
        <w:shd w:val="clear" w:color="auto" w:fill="auto"/>
        <w:spacing w:after="0" w:line="240" w:lineRule="auto"/>
        <w:ind w:right="20" w:firstLine="567"/>
        <w:jc w:val="both"/>
        <w:rPr>
          <w:rFonts w:ascii="Times New Roman" w:hAnsi="Times New Roman" w:cs="Times New Roman"/>
          <w:sz w:val="28"/>
          <w:szCs w:val="28"/>
        </w:rPr>
      </w:pPr>
      <w:r w:rsidRPr="00B22BA0">
        <w:rPr>
          <w:rFonts w:ascii="Times New Roman" w:hAnsi="Times New Roman" w:cs="Times New Roman"/>
          <w:sz w:val="28"/>
          <w:szCs w:val="28"/>
        </w:rPr>
        <w:t>Рішення, зауваження та пр</w:t>
      </w:r>
      <w:r w:rsidR="00291820" w:rsidRPr="00B22BA0">
        <w:rPr>
          <w:rFonts w:ascii="Times New Roman" w:hAnsi="Times New Roman" w:cs="Times New Roman"/>
          <w:sz w:val="28"/>
          <w:szCs w:val="28"/>
        </w:rPr>
        <w:t>опозиції Наглядової ради приймає</w:t>
      </w:r>
      <w:r w:rsidRPr="00B22BA0">
        <w:rPr>
          <w:rFonts w:ascii="Times New Roman" w:hAnsi="Times New Roman" w:cs="Times New Roman"/>
          <w:sz w:val="28"/>
          <w:szCs w:val="28"/>
        </w:rPr>
        <w:t>ться відкритим прямим голосуванням і вважається прийнятим, якщо за нього проголосували більшість членів Наглядової ради від загального складу ради.</w:t>
      </w:r>
    </w:p>
    <w:p w14:paraId="4B4E0371" w14:textId="77777777" w:rsidR="00D15355" w:rsidRPr="00B22BA0" w:rsidRDefault="00592D4B" w:rsidP="00D15355">
      <w:pPr>
        <w:pStyle w:val="1"/>
        <w:shd w:val="clear" w:color="auto" w:fill="auto"/>
        <w:spacing w:after="0" w:line="240" w:lineRule="auto"/>
        <w:ind w:right="20" w:firstLine="567"/>
        <w:jc w:val="both"/>
        <w:rPr>
          <w:rFonts w:ascii="Times New Roman" w:hAnsi="Times New Roman" w:cs="Times New Roman"/>
          <w:sz w:val="28"/>
          <w:szCs w:val="28"/>
        </w:rPr>
      </w:pPr>
      <w:r w:rsidRPr="00B22BA0">
        <w:rPr>
          <w:rFonts w:ascii="Times New Roman" w:hAnsi="Times New Roman" w:cs="Times New Roman"/>
          <w:sz w:val="28"/>
          <w:szCs w:val="28"/>
        </w:rPr>
        <w:t>Рішення, зауваження та про</w:t>
      </w:r>
      <w:r w:rsidR="00E4748C" w:rsidRPr="00B22BA0">
        <w:rPr>
          <w:rFonts w:ascii="Times New Roman" w:hAnsi="Times New Roman" w:cs="Times New Roman"/>
          <w:sz w:val="28"/>
          <w:szCs w:val="28"/>
        </w:rPr>
        <w:t>позиції Наглядової ради оформляю</w:t>
      </w:r>
      <w:r w:rsidRPr="00B22BA0">
        <w:rPr>
          <w:rFonts w:ascii="Times New Roman" w:hAnsi="Times New Roman" w:cs="Times New Roman"/>
          <w:sz w:val="28"/>
          <w:szCs w:val="28"/>
        </w:rPr>
        <w:t xml:space="preserve">ться протоколом, який підписується </w:t>
      </w:r>
      <w:r w:rsidR="00F204BC" w:rsidRPr="00B22BA0">
        <w:rPr>
          <w:rFonts w:ascii="Times New Roman" w:hAnsi="Times New Roman" w:cs="Times New Roman"/>
          <w:sz w:val="28"/>
          <w:szCs w:val="28"/>
        </w:rPr>
        <w:t xml:space="preserve">Головою Наглядової ради або </w:t>
      </w:r>
      <w:r w:rsidRPr="00B22BA0">
        <w:rPr>
          <w:rFonts w:ascii="Times New Roman" w:hAnsi="Times New Roman" w:cs="Times New Roman"/>
          <w:sz w:val="28"/>
          <w:szCs w:val="28"/>
        </w:rPr>
        <w:t>головуючим на відповідному засіданні Наглядової р</w:t>
      </w:r>
      <w:bookmarkStart w:id="14" w:name="o49"/>
      <w:bookmarkEnd w:id="14"/>
      <w:r w:rsidRPr="00B22BA0">
        <w:rPr>
          <w:rFonts w:ascii="Times New Roman" w:hAnsi="Times New Roman" w:cs="Times New Roman"/>
          <w:sz w:val="28"/>
          <w:szCs w:val="28"/>
        </w:rPr>
        <w:t xml:space="preserve">ади. Протокол засідання Наглядової ради ведеться працівником Управління або </w:t>
      </w:r>
      <w:r w:rsidR="005C79BD" w:rsidRPr="00B22BA0">
        <w:rPr>
          <w:rFonts w:ascii="Times New Roman" w:hAnsi="Times New Roman" w:cs="Times New Roman"/>
          <w:sz w:val="28"/>
          <w:szCs w:val="28"/>
        </w:rPr>
        <w:t>відповідним</w:t>
      </w:r>
      <w:r w:rsidRPr="00B22BA0">
        <w:rPr>
          <w:rFonts w:ascii="Times New Roman" w:hAnsi="Times New Roman" w:cs="Times New Roman"/>
          <w:sz w:val="28"/>
          <w:szCs w:val="28"/>
        </w:rPr>
        <w:t xml:space="preserve"> працівником виконавчого апарату Закарпатської обласної ради.</w:t>
      </w:r>
    </w:p>
    <w:p w14:paraId="0AE6D7A7" w14:textId="77777777" w:rsidR="00592D4B" w:rsidRPr="00B22BA0" w:rsidRDefault="00592D4B" w:rsidP="00D15355">
      <w:pPr>
        <w:pStyle w:val="1"/>
        <w:shd w:val="clear" w:color="auto" w:fill="auto"/>
        <w:spacing w:after="0" w:line="240" w:lineRule="auto"/>
        <w:ind w:right="20" w:firstLine="567"/>
        <w:jc w:val="both"/>
        <w:rPr>
          <w:rFonts w:ascii="Times New Roman" w:hAnsi="Times New Roman" w:cs="Times New Roman"/>
          <w:sz w:val="28"/>
          <w:szCs w:val="28"/>
        </w:rPr>
      </w:pPr>
      <w:r w:rsidRPr="00B22BA0">
        <w:rPr>
          <w:rFonts w:ascii="Times New Roman" w:hAnsi="Times New Roman" w:cs="Times New Roman"/>
          <w:sz w:val="28"/>
          <w:szCs w:val="28"/>
        </w:rPr>
        <w:t>Рішення Наглядової ради, прийняті у межах її повноважень, доводяться до відома заі</w:t>
      </w:r>
      <w:r w:rsidR="005C79BD" w:rsidRPr="00B22BA0">
        <w:rPr>
          <w:rFonts w:ascii="Times New Roman" w:hAnsi="Times New Roman" w:cs="Times New Roman"/>
          <w:sz w:val="28"/>
          <w:szCs w:val="28"/>
        </w:rPr>
        <w:t xml:space="preserve">нтересованих осіб у вигляді витягів з протоколу засідань Наглядової ради або протокольних рішень, які підписуються </w:t>
      </w:r>
      <w:r w:rsidR="00F204BC" w:rsidRPr="00B22BA0">
        <w:rPr>
          <w:rFonts w:ascii="Times New Roman" w:hAnsi="Times New Roman" w:cs="Times New Roman"/>
          <w:sz w:val="28"/>
          <w:szCs w:val="28"/>
        </w:rPr>
        <w:t>Головою Наглядової ради або головуючим на відповідному засіданні Наглядової ради.</w:t>
      </w:r>
    </w:p>
    <w:p w14:paraId="54EBCDBA" w14:textId="77777777" w:rsidR="000329DE" w:rsidRPr="00B22BA0" w:rsidRDefault="00D5339C" w:rsidP="003E072F">
      <w:pPr>
        <w:pStyle w:val="1"/>
        <w:shd w:val="clear" w:color="auto" w:fill="auto"/>
        <w:spacing w:after="0" w:line="240" w:lineRule="auto"/>
        <w:ind w:left="567" w:right="20"/>
        <w:jc w:val="both"/>
        <w:rPr>
          <w:rFonts w:ascii="Times New Roman" w:hAnsi="Times New Roman" w:cs="Times New Roman"/>
          <w:spacing w:val="0"/>
          <w:sz w:val="28"/>
          <w:szCs w:val="28"/>
        </w:rPr>
      </w:pPr>
      <w:r w:rsidRPr="00B22BA0">
        <w:rPr>
          <w:rFonts w:ascii="Times New Roman" w:hAnsi="Times New Roman" w:cs="Times New Roman"/>
          <w:spacing w:val="0"/>
          <w:sz w:val="28"/>
          <w:szCs w:val="28"/>
          <w:lang w:eastAsia="uk-UA" w:bidi="uk-UA"/>
        </w:rPr>
        <w:t>4.</w:t>
      </w:r>
      <w:r w:rsidR="00560F78" w:rsidRPr="00B22BA0">
        <w:rPr>
          <w:rFonts w:ascii="Times New Roman" w:hAnsi="Times New Roman" w:cs="Times New Roman"/>
          <w:spacing w:val="0"/>
          <w:sz w:val="28"/>
          <w:szCs w:val="28"/>
          <w:lang w:eastAsia="uk-UA" w:bidi="uk-UA"/>
        </w:rPr>
        <w:t>25</w:t>
      </w:r>
      <w:r w:rsidR="00EC14C8" w:rsidRPr="00B22BA0">
        <w:rPr>
          <w:rFonts w:ascii="Times New Roman" w:hAnsi="Times New Roman" w:cs="Times New Roman"/>
          <w:spacing w:val="0"/>
          <w:sz w:val="28"/>
          <w:szCs w:val="28"/>
          <w:lang w:eastAsia="uk-UA" w:bidi="uk-UA"/>
        </w:rPr>
        <w:t xml:space="preserve">. </w:t>
      </w:r>
      <w:r w:rsidR="000329DE" w:rsidRPr="00B22BA0">
        <w:rPr>
          <w:rFonts w:ascii="Times New Roman" w:hAnsi="Times New Roman" w:cs="Times New Roman"/>
          <w:spacing w:val="0"/>
          <w:sz w:val="28"/>
          <w:szCs w:val="28"/>
          <w:lang w:eastAsia="uk-UA" w:bidi="uk-UA"/>
        </w:rPr>
        <w:t>До виключної компетенції Засновника належить:</w:t>
      </w:r>
    </w:p>
    <w:p w14:paraId="75402AEA" w14:textId="77777777" w:rsidR="000329DE" w:rsidRPr="00B22BA0" w:rsidRDefault="000329DE" w:rsidP="003E072F">
      <w:pPr>
        <w:pStyle w:val="1"/>
        <w:numPr>
          <w:ilvl w:val="0"/>
          <w:numId w:val="4"/>
        </w:numPr>
        <w:shd w:val="clear" w:color="auto" w:fill="auto"/>
        <w:spacing w:after="0" w:line="240" w:lineRule="auto"/>
        <w:ind w:left="20" w:firstLine="560"/>
        <w:jc w:val="both"/>
        <w:rPr>
          <w:rFonts w:ascii="Times New Roman" w:hAnsi="Times New Roman" w:cs="Times New Roman"/>
          <w:spacing w:val="0"/>
          <w:sz w:val="28"/>
          <w:szCs w:val="28"/>
        </w:rPr>
      </w:pPr>
      <w:r w:rsidRPr="00B22BA0">
        <w:rPr>
          <w:rFonts w:ascii="Times New Roman" w:hAnsi="Times New Roman" w:cs="Times New Roman"/>
          <w:spacing w:val="0"/>
          <w:sz w:val="28"/>
          <w:szCs w:val="28"/>
          <w:lang w:eastAsia="uk-UA" w:bidi="uk-UA"/>
        </w:rPr>
        <w:t xml:space="preserve"> прийняття рішення про створення, реорганізацію та ліквідацію</w:t>
      </w:r>
      <w:r w:rsidR="00F204BC" w:rsidRPr="00B22BA0">
        <w:rPr>
          <w:rFonts w:ascii="Times New Roman" w:hAnsi="Times New Roman" w:cs="Times New Roman"/>
          <w:spacing w:val="0"/>
          <w:sz w:val="28"/>
          <w:szCs w:val="28"/>
          <w:lang w:eastAsia="uk-UA" w:bidi="uk-UA"/>
        </w:rPr>
        <w:t xml:space="preserve"> Управління</w:t>
      </w:r>
      <w:r w:rsidRPr="00B22BA0">
        <w:rPr>
          <w:rFonts w:ascii="Times New Roman" w:hAnsi="Times New Roman" w:cs="Times New Roman"/>
          <w:spacing w:val="0"/>
          <w:sz w:val="28"/>
          <w:szCs w:val="28"/>
          <w:lang w:eastAsia="uk-UA" w:bidi="uk-UA"/>
        </w:rPr>
        <w:t>;</w:t>
      </w:r>
    </w:p>
    <w:p w14:paraId="39BB44C0" w14:textId="77777777" w:rsidR="000329DE" w:rsidRPr="00B22BA0" w:rsidRDefault="000329DE" w:rsidP="00560F78">
      <w:pPr>
        <w:pStyle w:val="1"/>
        <w:numPr>
          <w:ilvl w:val="0"/>
          <w:numId w:val="4"/>
        </w:numPr>
        <w:shd w:val="clear" w:color="auto" w:fill="auto"/>
        <w:spacing w:after="0" w:line="240" w:lineRule="auto"/>
        <w:ind w:left="20" w:right="20" w:firstLine="560"/>
        <w:jc w:val="both"/>
        <w:rPr>
          <w:rFonts w:ascii="Times New Roman" w:hAnsi="Times New Roman" w:cs="Times New Roman"/>
          <w:spacing w:val="0"/>
          <w:sz w:val="28"/>
          <w:szCs w:val="28"/>
        </w:rPr>
      </w:pPr>
      <w:r w:rsidRPr="00B22BA0">
        <w:rPr>
          <w:rFonts w:ascii="Times New Roman" w:hAnsi="Times New Roman" w:cs="Times New Roman"/>
          <w:spacing w:val="0"/>
          <w:sz w:val="28"/>
          <w:szCs w:val="28"/>
          <w:lang w:eastAsia="uk-UA" w:bidi="uk-UA"/>
        </w:rPr>
        <w:t xml:space="preserve"> прийняття рішення про призначення на посаду та звільнення з посади </w:t>
      </w:r>
      <w:r w:rsidRPr="00B22BA0">
        <w:rPr>
          <w:rFonts w:ascii="Times New Roman" w:hAnsi="Times New Roman" w:cs="Times New Roman"/>
          <w:spacing w:val="0"/>
          <w:sz w:val="28"/>
          <w:szCs w:val="28"/>
          <w:lang w:eastAsia="ru-RU" w:bidi="ru-RU"/>
        </w:rPr>
        <w:t>начальника Управління</w:t>
      </w:r>
      <w:r w:rsidR="009F34CB" w:rsidRPr="00B22BA0">
        <w:rPr>
          <w:rStyle w:val="10pt"/>
          <w:rFonts w:ascii="Times New Roman" w:eastAsia="Arial Unicode MS" w:hAnsi="Times New Roman"/>
          <w:sz w:val="28"/>
          <w:szCs w:val="28"/>
          <w:bdr w:val="none" w:sz="0" w:space="0" w:color="auto" w:frame="1"/>
        </w:rPr>
        <w:t>(за виключенням випадку звільнення начальника Управління за власним бажанням)</w:t>
      </w:r>
      <w:r w:rsidR="0003785E" w:rsidRPr="00B22BA0">
        <w:rPr>
          <w:rFonts w:ascii="Times New Roman" w:hAnsi="Times New Roman" w:cs="Times New Roman"/>
          <w:spacing w:val="0"/>
          <w:sz w:val="28"/>
          <w:szCs w:val="28"/>
          <w:lang w:eastAsia="ru-RU" w:bidi="ru-RU"/>
        </w:rPr>
        <w:t>,</w:t>
      </w:r>
      <w:r w:rsidR="00440723" w:rsidRPr="00B22BA0">
        <w:rPr>
          <w:rFonts w:ascii="Times New Roman" w:hAnsi="Times New Roman" w:cs="Times New Roman"/>
          <w:spacing w:val="0"/>
          <w:sz w:val="28"/>
          <w:szCs w:val="28"/>
          <w:lang w:eastAsia="ru-RU" w:bidi="ru-RU"/>
        </w:rPr>
        <w:t xml:space="preserve"> визначення істотних умов праці</w:t>
      </w:r>
      <w:r w:rsidR="000B6687" w:rsidRPr="00B22BA0">
        <w:rPr>
          <w:rFonts w:ascii="Times New Roman" w:hAnsi="Times New Roman" w:cs="Times New Roman"/>
          <w:spacing w:val="0"/>
          <w:sz w:val="28"/>
          <w:szCs w:val="28"/>
          <w:lang w:eastAsia="ru-RU" w:bidi="ru-RU"/>
        </w:rPr>
        <w:t xml:space="preserve"> начальника Управління</w:t>
      </w:r>
      <w:r w:rsidR="00440723" w:rsidRPr="00B22BA0">
        <w:rPr>
          <w:rFonts w:ascii="Times New Roman" w:hAnsi="Times New Roman" w:cs="Times New Roman"/>
          <w:spacing w:val="0"/>
          <w:sz w:val="28"/>
          <w:szCs w:val="28"/>
          <w:lang w:eastAsia="ru-RU" w:bidi="ru-RU"/>
        </w:rPr>
        <w:t>;</w:t>
      </w:r>
    </w:p>
    <w:p w14:paraId="60494966" w14:textId="77777777" w:rsidR="000329DE" w:rsidRPr="00B22BA0" w:rsidRDefault="00440723" w:rsidP="003E072F">
      <w:pPr>
        <w:pStyle w:val="1"/>
        <w:numPr>
          <w:ilvl w:val="0"/>
          <w:numId w:val="4"/>
        </w:numPr>
        <w:shd w:val="clear" w:color="auto" w:fill="auto"/>
        <w:spacing w:after="0" w:line="240" w:lineRule="auto"/>
        <w:ind w:left="20" w:right="20" w:firstLine="560"/>
        <w:jc w:val="both"/>
        <w:rPr>
          <w:rFonts w:ascii="Times New Roman" w:hAnsi="Times New Roman" w:cs="Times New Roman"/>
          <w:spacing w:val="0"/>
          <w:sz w:val="28"/>
          <w:szCs w:val="28"/>
        </w:rPr>
      </w:pPr>
      <w:r w:rsidRPr="00B22BA0">
        <w:rPr>
          <w:rFonts w:ascii="Times New Roman" w:hAnsi="Times New Roman" w:cs="Times New Roman"/>
          <w:spacing w:val="0"/>
          <w:sz w:val="28"/>
          <w:szCs w:val="28"/>
        </w:rPr>
        <w:t>формування</w:t>
      </w:r>
      <w:r w:rsidR="000329DE" w:rsidRPr="00B22BA0">
        <w:rPr>
          <w:rFonts w:ascii="Times New Roman" w:hAnsi="Times New Roman" w:cs="Times New Roman"/>
          <w:spacing w:val="0"/>
          <w:sz w:val="28"/>
          <w:szCs w:val="28"/>
        </w:rPr>
        <w:t xml:space="preserve"> персонального складу Наглядової ради та дострокове припинення повноважень її членів</w:t>
      </w:r>
      <w:r w:rsidR="0003785E" w:rsidRPr="00B22BA0">
        <w:rPr>
          <w:rFonts w:ascii="Times New Roman" w:hAnsi="Times New Roman" w:cs="Times New Roman"/>
          <w:spacing w:val="0"/>
          <w:sz w:val="28"/>
          <w:szCs w:val="28"/>
        </w:rPr>
        <w:t xml:space="preserve"> в порядку</w:t>
      </w:r>
      <w:r w:rsidR="00E4748C" w:rsidRPr="00B22BA0">
        <w:rPr>
          <w:rFonts w:ascii="Times New Roman" w:hAnsi="Times New Roman" w:cs="Times New Roman"/>
          <w:spacing w:val="0"/>
          <w:sz w:val="28"/>
          <w:szCs w:val="28"/>
        </w:rPr>
        <w:t>,</w:t>
      </w:r>
      <w:r w:rsidR="0003785E" w:rsidRPr="00B22BA0">
        <w:rPr>
          <w:rFonts w:ascii="Times New Roman" w:hAnsi="Times New Roman" w:cs="Times New Roman"/>
          <w:spacing w:val="0"/>
          <w:sz w:val="28"/>
          <w:szCs w:val="28"/>
        </w:rPr>
        <w:t xml:space="preserve"> визначеному цим Положенням</w:t>
      </w:r>
      <w:r w:rsidR="000329DE" w:rsidRPr="00B22BA0">
        <w:rPr>
          <w:rFonts w:ascii="Times New Roman" w:hAnsi="Times New Roman" w:cs="Times New Roman"/>
          <w:spacing w:val="0"/>
          <w:sz w:val="28"/>
          <w:szCs w:val="28"/>
        </w:rPr>
        <w:t>;</w:t>
      </w:r>
    </w:p>
    <w:p w14:paraId="7691AB1D" w14:textId="77777777" w:rsidR="000329DE" w:rsidRPr="00B22BA0" w:rsidRDefault="000329DE" w:rsidP="003E072F">
      <w:pPr>
        <w:pStyle w:val="1"/>
        <w:numPr>
          <w:ilvl w:val="0"/>
          <w:numId w:val="4"/>
        </w:numPr>
        <w:shd w:val="clear" w:color="auto" w:fill="auto"/>
        <w:spacing w:after="0" w:line="240" w:lineRule="auto"/>
        <w:ind w:left="20" w:firstLine="560"/>
        <w:jc w:val="both"/>
        <w:rPr>
          <w:rFonts w:ascii="Times New Roman" w:hAnsi="Times New Roman" w:cs="Times New Roman"/>
          <w:spacing w:val="0"/>
          <w:sz w:val="28"/>
          <w:szCs w:val="28"/>
        </w:rPr>
      </w:pPr>
      <w:r w:rsidRPr="00B22BA0">
        <w:rPr>
          <w:rFonts w:ascii="Times New Roman" w:hAnsi="Times New Roman" w:cs="Times New Roman"/>
          <w:spacing w:val="0"/>
          <w:sz w:val="28"/>
          <w:szCs w:val="28"/>
          <w:lang w:eastAsia="uk-UA" w:bidi="uk-UA"/>
        </w:rPr>
        <w:t xml:space="preserve"> прийняття рішення про затвердження Положення Управління та внесення змін до нього</w:t>
      </w:r>
      <w:r w:rsidR="00F204BC" w:rsidRPr="00B22BA0">
        <w:rPr>
          <w:rFonts w:ascii="Times New Roman" w:hAnsi="Times New Roman" w:cs="Times New Roman"/>
          <w:spacing w:val="0"/>
          <w:sz w:val="28"/>
          <w:szCs w:val="28"/>
          <w:lang w:eastAsia="uk-UA" w:bidi="uk-UA"/>
        </w:rPr>
        <w:t>, в тому числі шляхом викладення в новій редакції</w:t>
      </w:r>
      <w:r w:rsidRPr="00B22BA0">
        <w:rPr>
          <w:rFonts w:ascii="Times New Roman" w:hAnsi="Times New Roman" w:cs="Times New Roman"/>
          <w:spacing w:val="0"/>
          <w:sz w:val="28"/>
          <w:szCs w:val="28"/>
          <w:lang w:eastAsia="uk-UA" w:bidi="uk-UA"/>
        </w:rPr>
        <w:t>;</w:t>
      </w:r>
    </w:p>
    <w:p w14:paraId="4D5E684D" w14:textId="77777777" w:rsidR="00440723" w:rsidRPr="00B22BA0" w:rsidRDefault="00190B23" w:rsidP="003E072F">
      <w:pPr>
        <w:pStyle w:val="1"/>
        <w:numPr>
          <w:ilvl w:val="0"/>
          <w:numId w:val="4"/>
        </w:numPr>
        <w:shd w:val="clear" w:color="auto" w:fill="auto"/>
        <w:spacing w:after="0" w:line="240" w:lineRule="auto"/>
        <w:ind w:left="20" w:firstLine="560"/>
        <w:jc w:val="both"/>
        <w:rPr>
          <w:rFonts w:ascii="Times New Roman" w:hAnsi="Times New Roman" w:cs="Times New Roman"/>
          <w:spacing w:val="0"/>
          <w:sz w:val="28"/>
          <w:szCs w:val="28"/>
        </w:rPr>
      </w:pPr>
      <w:r w:rsidRPr="00B22BA0">
        <w:rPr>
          <w:rFonts w:ascii="Times New Roman" w:hAnsi="Times New Roman" w:cs="Times New Roman"/>
          <w:spacing w:val="0"/>
          <w:sz w:val="28"/>
          <w:szCs w:val="28"/>
          <w:lang w:eastAsia="uk-UA" w:bidi="uk-UA"/>
        </w:rPr>
        <w:lastRenderedPageBreak/>
        <w:t xml:space="preserve">прийняття рішення </w:t>
      </w:r>
      <w:r w:rsidR="001023C6" w:rsidRPr="00B22BA0">
        <w:rPr>
          <w:rFonts w:ascii="Times New Roman" w:hAnsi="Times New Roman" w:cs="Times New Roman"/>
          <w:spacing w:val="0"/>
          <w:sz w:val="28"/>
          <w:szCs w:val="28"/>
          <w:lang w:eastAsia="uk-UA" w:bidi="uk-UA"/>
        </w:rPr>
        <w:t xml:space="preserve">про </w:t>
      </w:r>
      <w:r w:rsidR="000329DE" w:rsidRPr="00B22BA0">
        <w:rPr>
          <w:rFonts w:ascii="Times New Roman" w:hAnsi="Times New Roman" w:cs="Times New Roman"/>
          <w:spacing w:val="0"/>
          <w:sz w:val="28"/>
          <w:szCs w:val="28"/>
          <w:lang w:eastAsia="uk-UA" w:bidi="uk-UA"/>
        </w:rPr>
        <w:t>затвердження структури</w:t>
      </w:r>
      <w:r w:rsidR="00F204BC" w:rsidRPr="00B22BA0">
        <w:rPr>
          <w:rFonts w:ascii="Times New Roman" w:hAnsi="Times New Roman" w:cs="Times New Roman"/>
          <w:spacing w:val="0"/>
          <w:sz w:val="28"/>
          <w:szCs w:val="28"/>
          <w:lang w:eastAsia="uk-UA" w:bidi="uk-UA"/>
        </w:rPr>
        <w:t xml:space="preserve"> та</w:t>
      </w:r>
      <w:r w:rsidR="00DE6BCA" w:rsidRPr="00B22BA0">
        <w:rPr>
          <w:rFonts w:ascii="Times New Roman" w:hAnsi="Times New Roman" w:cs="Times New Roman"/>
          <w:spacing w:val="0"/>
          <w:sz w:val="28"/>
          <w:szCs w:val="28"/>
          <w:lang w:eastAsia="uk-UA" w:bidi="uk-UA"/>
        </w:rPr>
        <w:t xml:space="preserve"> </w:t>
      </w:r>
      <w:r w:rsidR="000329DE" w:rsidRPr="00B22BA0">
        <w:rPr>
          <w:rFonts w:ascii="Times New Roman" w:hAnsi="Times New Roman" w:cs="Times New Roman"/>
          <w:spacing w:val="0"/>
          <w:sz w:val="28"/>
          <w:szCs w:val="28"/>
          <w:lang w:eastAsia="uk-UA" w:bidi="uk-UA"/>
        </w:rPr>
        <w:t>штатн</w:t>
      </w:r>
      <w:r w:rsidR="0003785E" w:rsidRPr="00B22BA0">
        <w:rPr>
          <w:rFonts w:ascii="Times New Roman" w:hAnsi="Times New Roman" w:cs="Times New Roman"/>
          <w:spacing w:val="0"/>
          <w:sz w:val="28"/>
          <w:szCs w:val="28"/>
          <w:lang w:eastAsia="uk-UA" w:bidi="uk-UA"/>
        </w:rPr>
        <w:t>ого</w:t>
      </w:r>
      <w:r w:rsidR="000329DE" w:rsidRPr="00B22BA0">
        <w:rPr>
          <w:rFonts w:ascii="Times New Roman" w:hAnsi="Times New Roman" w:cs="Times New Roman"/>
          <w:spacing w:val="0"/>
          <w:sz w:val="28"/>
          <w:szCs w:val="28"/>
          <w:lang w:eastAsia="uk-UA" w:bidi="uk-UA"/>
        </w:rPr>
        <w:t xml:space="preserve"> розпис</w:t>
      </w:r>
      <w:r w:rsidR="0003785E" w:rsidRPr="00B22BA0">
        <w:rPr>
          <w:rFonts w:ascii="Times New Roman" w:hAnsi="Times New Roman" w:cs="Times New Roman"/>
          <w:spacing w:val="0"/>
          <w:sz w:val="28"/>
          <w:szCs w:val="28"/>
          <w:lang w:eastAsia="uk-UA" w:bidi="uk-UA"/>
        </w:rPr>
        <w:t>у</w:t>
      </w:r>
      <w:r w:rsidR="00F204BC" w:rsidRPr="00B22BA0">
        <w:rPr>
          <w:rFonts w:ascii="Times New Roman" w:hAnsi="Times New Roman" w:cs="Times New Roman"/>
          <w:spacing w:val="0"/>
          <w:sz w:val="28"/>
          <w:szCs w:val="28"/>
          <w:lang w:eastAsia="uk-UA" w:bidi="uk-UA"/>
        </w:rPr>
        <w:t xml:space="preserve"> Управління</w:t>
      </w:r>
      <w:r w:rsidR="00DE6BCA" w:rsidRPr="00B22BA0">
        <w:rPr>
          <w:rFonts w:ascii="Times New Roman" w:hAnsi="Times New Roman" w:cs="Times New Roman"/>
          <w:spacing w:val="0"/>
          <w:sz w:val="28"/>
          <w:szCs w:val="28"/>
          <w:lang w:eastAsia="uk-UA" w:bidi="uk-UA"/>
        </w:rPr>
        <w:t xml:space="preserve"> та внесення змін до них</w:t>
      </w:r>
      <w:r w:rsidR="00440723" w:rsidRPr="00B22BA0">
        <w:rPr>
          <w:rFonts w:ascii="Times New Roman" w:hAnsi="Times New Roman" w:cs="Times New Roman"/>
          <w:spacing w:val="0"/>
          <w:sz w:val="28"/>
          <w:szCs w:val="28"/>
          <w:lang w:eastAsia="uk-UA" w:bidi="uk-UA"/>
        </w:rPr>
        <w:t>;</w:t>
      </w:r>
    </w:p>
    <w:p w14:paraId="39D43A0C" w14:textId="77777777" w:rsidR="000329DE" w:rsidRPr="00B22BA0" w:rsidRDefault="00440723" w:rsidP="003E072F">
      <w:pPr>
        <w:pStyle w:val="1"/>
        <w:numPr>
          <w:ilvl w:val="0"/>
          <w:numId w:val="4"/>
        </w:numPr>
        <w:shd w:val="clear" w:color="auto" w:fill="auto"/>
        <w:spacing w:after="0" w:line="240" w:lineRule="auto"/>
        <w:ind w:left="20" w:firstLine="560"/>
        <w:jc w:val="both"/>
        <w:rPr>
          <w:rFonts w:ascii="Times New Roman" w:hAnsi="Times New Roman" w:cs="Times New Roman"/>
          <w:spacing w:val="0"/>
          <w:sz w:val="28"/>
          <w:szCs w:val="28"/>
        </w:rPr>
      </w:pPr>
      <w:r w:rsidRPr="00B22BA0">
        <w:rPr>
          <w:rFonts w:ascii="Times New Roman" w:hAnsi="Times New Roman" w:cs="Times New Roman"/>
          <w:spacing w:val="0"/>
          <w:sz w:val="28"/>
          <w:szCs w:val="28"/>
          <w:lang w:eastAsia="uk-UA" w:bidi="uk-UA"/>
        </w:rPr>
        <w:t xml:space="preserve">затвердження </w:t>
      </w:r>
      <w:r w:rsidR="000329DE" w:rsidRPr="00B22BA0">
        <w:rPr>
          <w:rFonts w:ascii="Times New Roman" w:hAnsi="Times New Roman" w:cs="Times New Roman"/>
          <w:spacing w:val="0"/>
          <w:sz w:val="28"/>
          <w:szCs w:val="28"/>
          <w:lang w:eastAsia="uk-UA" w:bidi="uk-UA"/>
        </w:rPr>
        <w:t>кошторис</w:t>
      </w:r>
      <w:r w:rsidR="0003785E" w:rsidRPr="00B22BA0">
        <w:rPr>
          <w:rFonts w:ascii="Times New Roman" w:hAnsi="Times New Roman" w:cs="Times New Roman"/>
          <w:spacing w:val="0"/>
          <w:sz w:val="28"/>
          <w:szCs w:val="28"/>
          <w:lang w:eastAsia="uk-UA" w:bidi="uk-UA"/>
        </w:rPr>
        <w:t>у</w:t>
      </w:r>
      <w:r w:rsidR="000329DE" w:rsidRPr="00B22BA0">
        <w:rPr>
          <w:rFonts w:ascii="Times New Roman" w:hAnsi="Times New Roman" w:cs="Times New Roman"/>
          <w:spacing w:val="0"/>
          <w:sz w:val="28"/>
          <w:szCs w:val="28"/>
          <w:lang w:eastAsia="uk-UA" w:bidi="uk-UA"/>
        </w:rPr>
        <w:t xml:space="preserve"> Управління</w:t>
      </w:r>
      <w:r w:rsidR="00F204BC" w:rsidRPr="00B22BA0">
        <w:rPr>
          <w:rFonts w:ascii="Times New Roman" w:hAnsi="Times New Roman" w:cs="Times New Roman"/>
          <w:spacing w:val="0"/>
          <w:sz w:val="28"/>
          <w:szCs w:val="28"/>
          <w:lang w:eastAsia="uk-UA" w:bidi="uk-UA"/>
        </w:rPr>
        <w:t xml:space="preserve"> у встановленому бюджетним законодавством порядку</w:t>
      </w:r>
      <w:r w:rsidR="000329DE" w:rsidRPr="00B22BA0">
        <w:rPr>
          <w:rFonts w:ascii="Times New Roman" w:hAnsi="Times New Roman" w:cs="Times New Roman"/>
          <w:spacing w:val="0"/>
          <w:sz w:val="28"/>
          <w:szCs w:val="28"/>
          <w:lang w:eastAsia="uk-UA" w:bidi="uk-UA"/>
        </w:rPr>
        <w:t>;</w:t>
      </w:r>
    </w:p>
    <w:p w14:paraId="1DC3C3AA" w14:textId="77777777" w:rsidR="00AC06D8" w:rsidRPr="00B22BA0" w:rsidRDefault="00F204BC" w:rsidP="003E072F">
      <w:pPr>
        <w:pStyle w:val="1"/>
        <w:numPr>
          <w:ilvl w:val="0"/>
          <w:numId w:val="4"/>
        </w:numPr>
        <w:shd w:val="clear" w:color="auto" w:fill="auto"/>
        <w:spacing w:after="0" w:line="240" w:lineRule="auto"/>
        <w:ind w:left="20" w:firstLine="560"/>
        <w:jc w:val="both"/>
        <w:rPr>
          <w:rFonts w:ascii="Times New Roman" w:hAnsi="Times New Roman" w:cs="Times New Roman"/>
          <w:spacing w:val="0"/>
          <w:sz w:val="28"/>
          <w:szCs w:val="28"/>
        </w:rPr>
      </w:pPr>
      <w:r w:rsidRPr="00B22BA0">
        <w:rPr>
          <w:rFonts w:ascii="Times New Roman" w:hAnsi="Times New Roman" w:cs="Times New Roman"/>
          <w:spacing w:val="0"/>
          <w:sz w:val="28"/>
          <w:szCs w:val="28"/>
        </w:rPr>
        <w:t>ініціювати проведення</w:t>
      </w:r>
      <w:r w:rsidR="00B53BA6" w:rsidRPr="00B22BA0">
        <w:rPr>
          <w:rFonts w:ascii="Times New Roman" w:hAnsi="Times New Roman" w:cs="Times New Roman"/>
          <w:spacing w:val="0"/>
          <w:sz w:val="28"/>
          <w:szCs w:val="28"/>
        </w:rPr>
        <w:t xml:space="preserve"> </w:t>
      </w:r>
      <w:r w:rsidR="000329DE" w:rsidRPr="00B22BA0">
        <w:rPr>
          <w:rFonts w:ascii="Times New Roman" w:hAnsi="Times New Roman" w:cs="Times New Roman"/>
          <w:spacing w:val="0"/>
          <w:sz w:val="28"/>
          <w:szCs w:val="28"/>
          <w:lang w:eastAsia="uk-UA" w:bidi="uk-UA"/>
        </w:rPr>
        <w:t xml:space="preserve">планових та позапланових </w:t>
      </w:r>
      <w:r w:rsidRPr="00B22BA0">
        <w:rPr>
          <w:rFonts w:ascii="Times New Roman" w:hAnsi="Times New Roman" w:cs="Times New Roman"/>
          <w:spacing w:val="0"/>
          <w:sz w:val="28"/>
          <w:szCs w:val="28"/>
          <w:lang w:eastAsia="uk-UA" w:bidi="uk-UA"/>
        </w:rPr>
        <w:t>ревізій та перевірок фінансово-</w:t>
      </w:r>
      <w:r w:rsidR="000329DE" w:rsidRPr="00B22BA0">
        <w:rPr>
          <w:rFonts w:ascii="Times New Roman" w:hAnsi="Times New Roman" w:cs="Times New Roman"/>
          <w:spacing w:val="0"/>
          <w:sz w:val="28"/>
          <w:szCs w:val="28"/>
          <w:lang w:eastAsia="uk-UA" w:bidi="uk-UA"/>
        </w:rPr>
        <w:t>господарської діяльності</w:t>
      </w:r>
      <w:r w:rsidRPr="00B22BA0">
        <w:rPr>
          <w:rFonts w:ascii="Times New Roman" w:hAnsi="Times New Roman" w:cs="Times New Roman"/>
          <w:spacing w:val="0"/>
          <w:sz w:val="28"/>
          <w:szCs w:val="28"/>
          <w:lang w:eastAsia="uk-UA" w:bidi="uk-UA"/>
        </w:rPr>
        <w:t xml:space="preserve"> Управління</w:t>
      </w:r>
      <w:r w:rsidR="000027C7" w:rsidRPr="00B22BA0">
        <w:rPr>
          <w:rFonts w:ascii="Times New Roman" w:hAnsi="Times New Roman" w:cs="Times New Roman"/>
          <w:spacing w:val="0"/>
          <w:sz w:val="28"/>
          <w:szCs w:val="28"/>
          <w:lang w:eastAsia="uk-UA" w:bidi="uk-UA"/>
        </w:rPr>
        <w:t>;</w:t>
      </w:r>
    </w:p>
    <w:p w14:paraId="7A361A69" w14:textId="77777777" w:rsidR="000027C7" w:rsidRPr="00B22BA0" w:rsidRDefault="000027C7" w:rsidP="003E072F">
      <w:pPr>
        <w:pStyle w:val="1"/>
        <w:numPr>
          <w:ilvl w:val="0"/>
          <w:numId w:val="4"/>
        </w:numPr>
        <w:shd w:val="clear" w:color="auto" w:fill="auto"/>
        <w:spacing w:after="0" w:line="240" w:lineRule="auto"/>
        <w:ind w:left="20" w:firstLine="560"/>
        <w:jc w:val="both"/>
        <w:rPr>
          <w:rFonts w:ascii="Times New Roman" w:hAnsi="Times New Roman" w:cs="Times New Roman"/>
          <w:spacing w:val="0"/>
          <w:sz w:val="28"/>
          <w:szCs w:val="28"/>
        </w:rPr>
      </w:pPr>
      <w:r w:rsidRPr="00B22BA0">
        <w:rPr>
          <w:rFonts w:ascii="Times New Roman" w:hAnsi="Times New Roman" w:cs="Times New Roman"/>
          <w:spacing w:val="0"/>
          <w:sz w:val="28"/>
          <w:szCs w:val="28"/>
          <w:lang w:eastAsia="uk-UA" w:bidi="uk-UA"/>
        </w:rPr>
        <w:t>прийняття рішень щодо розпорядження, порядку і умов використання та способи управління майном спільної власності територіальних громад сіл, се</w:t>
      </w:r>
      <w:r w:rsidR="001D11A3" w:rsidRPr="00B22BA0">
        <w:rPr>
          <w:rFonts w:ascii="Times New Roman" w:hAnsi="Times New Roman" w:cs="Times New Roman"/>
          <w:spacing w:val="0"/>
          <w:sz w:val="28"/>
          <w:szCs w:val="28"/>
          <w:lang w:eastAsia="uk-UA" w:bidi="uk-UA"/>
        </w:rPr>
        <w:t xml:space="preserve">лищ, міст Закарпатської області, в тому числі щодо порядку відшкодування (компенсації) витрат на утримання </w:t>
      </w:r>
      <w:r w:rsidR="000B6687" w:rsidRPr="00B22BA0">
        <w:rPr>
          <w:rFonts w:ascii="Times New Roman" w:hAnsi="Times New Roman" w:cs="Times New Roman"/>
          <w:spacing w:val="0"/>
          <w:sz w:val="28"/>
          <w:szCs w:val="28"/>
          <w:lang w:eastAsia="uk-UA" w:bidi="uk-UA"/>
        </w:rPr>
        <w:t xml:space="preserve">такого </w:t>
      </w:r>
      <w:r w:rsidR="001D11A3" w:rsidRPr="00B22BA0">
        <w:rPr>
          <w:rFonts w:ascii="Times New Roman" w:hAnsi="Times New Roman" w:cs="Times New Roman"/>
          <w:spacing w:val="0"/>
          <w:sz w:val="28"/>
          <w:szCs w:val="28"/>
          <w:lang w:eastAsia="uk-UA" w:bidi="uk-UA"/>
        </w:rPr>
        <w:t>майна.</w:t>
      </w:r>
    </w:p>
    <w:p w14:paraId="08A01D31" w14:textId="77777777" w:rsidR="000027C7" w:rsidRPr="00B22BA0" w:rsidRDefault="000027C7" w:rsidP="003E072F">
      <w:pPr>
        <w:pStyle w:val="c7e0e3eeebeee2eeea1"/>
        <w:tabs>
          <w:tab w:val="left" w:pos="10054"/>
        </w:tabs>
        <w:ind w:left="0" w:firstLine="0"/>
        <w:jc w:val="both"/>
        <w:rPr>
          <w:rFonts w:hAnsi="Times New Roman"/>
          <w:bCs w:val="0"/>
          <w:color w:val="auto"/>
          <w:lang w:val="uk-UA"/>
        </w:rPr>
      </w:pPr>
    </w:p>
    <w:p w14:paraId="018C9BC6" w14:textId="77777777" w:rsidR="000027C7" w:rsidRPr="00B22BA0" w:rsidRDefault="000027C7" w:rsidP="00247C3E">
      <w:pPr>
        <w:pStyle w:val="c7e0e3eeebeee2eeea1"/>
        <w:tabs>
          <w:tab w:val="left" w:pos="10054"/>
        </w:tabs>
        <w:ind w:left="0" w:firstLine="0"/>
        <w:jc w:val="center"/>
        <w:rPr>
          <w:rFonts w:hAnsi="Times New Roman"/>
          <w:bCs w:val="0"/>
          <w:color w:val="auto"/>
          <w:lang w:val="uk-UA"/>
        </w:rPr>
      </w:pPr>
      <w:r w:rsidRPr="00B22BA0">
        <w:rPr>
          <w:rFonts w:hAnsi="Times New Roman"/>
          <w:bCs w:val="0"/>
          <w:color w:val="auto"/>
          <w:lang w:val="uk-UA"/>
        </w:rPr>
        <w:t>5. Права та обов’язки Управління</w:t>
      </w:r>
    </w:p>
    <w:p w14:paraId="0A40AC89" w14:textId="77777777" w:rsidR="003E5046" w:rsidRPr="00B22BA0" w:rsidRDefault="000027C7" w:rsidP="00DC5AAD">
      <w:pPr>
        <w:pStyle w:val="cef1edeee2ede8e9f2e5eaf1f2"/>
        <w:numPr>
          <w:ilvl w:val="1"/>
          <w:numId w:val="12"/>
        </w:numPr>
        <w:tabs>
          <w:tab w:val="left" w:pos="0"/>
        </w:tabs>
        <w:ind w:left="0" w:firstLine="567"/>
        <w:jc w:val="both"/>
        <w:rPr>
          <w:rFonts w:hAnsi="Times New Roman"/>
          <w:color w:val="auto"/>
          <w:lang w:val="uk-UA"/>
        </w:rPr>
      </w:pPr>
      <w:r w:rsidRPr="00B22BA0">
        <w:rPr>
          <w:rFonts w:hAnsi="Times New Roman"/>
          <w:color w:val="auto"/>
          <w:lang w:val="uk-UA"/>
        </w:rPr>
        <w:t>Управління має право:</w:t>
      </w:r>
    </w:p>
    <w:p w14:paraId="6E27C0AF" w14:textId="77777777" w:rsidR="003E5046" w:rsidRPr="00B22BA0" w:rsidRDefault="003E5046" w:rsidP="00DC5AAD">
      <w:pPr>
        <w:pStyle w:val="cef1edeee2ede8e9f2e5eaf1f2"/>
        <w:tabs>
          <w:tab w:val="left" w:pos="0"/>
        </w:tabs>
        <w:ind w:left="0"/>
        <w:jc w:val="both"/>
        <w:rPr>
          <w:rFonts w:hAnsi="Times New Roman"/>
          <w:color w:val="auto"/>
        </w:rPr>
      </w:pPr>
      <w:r w:rsidRPr="00B22BA0">
        <w:rPr>
          <w:rFonts w:hAnsi="Times New Roman"/>
          <w:color w:val="auto"/>
          <w:lang w:val="uk-UA"/>
        </w:rPr>
        <w:tab/>
        <w:t xml:space="preserve">- </w:t>
      </w:r>
      <w:r w:rsidR="00D1725B" w:rsidRPr="00B22BA0">
        <w:rPr>
          <w:rFonts w:hAnsi="Times New Roman"/>
          <w:color w:val="auto"/>
        </w:rPr>
        <w:t>управляти</w:t>
      </w:r>
      <w:r w:rsidR="00CF21DA" w:rsidRPr="00B22BA0">
        <w:rPr>
          <w:rFonts w:hAnsi="Times New Roman"/>
          <w:color w:val="auto"/>
          <w:lang w:val="uk-UA"/>
        </w:rPr>
        <w:t xml:space="preserve"> </w:t>
      </w:r>
      <w:r w:rsidR="00D1725B" w:rsidRPr="00B22BA0">
        <w:rPr>
          <w:rFonts w:hAnsi="Times New Roman"/>
          <w:color w:val="auto"/>
        </w:rPr>
        <w:t>майном</w:t>
      </w:r>
      <w:r w:rsidR="00CF21DA" w:rsidRPr="00B22BA0">
        <w:rPr>
          <w:rFonts w:hAnsi="Times New Roman"/>
          <w:color w:val="auto"/>
          <w:lang w:val="uk-UA"/>
        </w:rPr>
        <w:t xml:space="preserve"> </w:t>
      </w:r>
      <w:r w:rsidR="00D1725B" w:rsidRPr="00B22BA0">
        <w:rPr>
          <w:rFonts w:hAnsi="Times New Roman"/>
          <w:color w:val="auto"/>
        </w:rPr>
        <w:t>спільної</w:t>
      </w:r>
      <w:r w:rsidR="00CF21DA" w:rsidRPr="00B22BA0">
        <w:rPr>
          <w:rFonts w:hAnsi="Times New Roman"/>
          <w:color w:val="auto"/>
          <w:lang w:val="uk-UA"/>
        </w:rPr>
        <w:t xml:space="preserve"> </w:t>
      </w:r>
      <w:r w:rsidR="00D1725B" w:rsidRPr="00B22BA0">
        <w:rPr>
          <w:rFonts w:hAnsi="Times New Roman"/>
          <w:color w:val="auto"/>
        </w:rPr>
        <w:t>власності</w:t>
      </w:r>
      <w:r w:rsidR="00CF21DA" w:rsidRPr="00B22BA0">
        <w:rPr>
          <w:rFonts w:hAnsi="Times New Roman"/>
          <w:color w:val="auto"/>
          <w:lang w:val="uk-UA"/>
        </w:rPr>
        <w:t xml:space="preserve"> </w:t>
      </w:r>
      <w:r w:rsidR="00D1725B" w:rsidRPr="00B22BA0">
        <w:rPr>
          <w:rFonts w:hAnsi="Times New Roman"/>
          <w:color w:val="auto"/>
        </w:rPr>
        <w:t>територіальних громад області (комунальної</w:t>
      </w:r>
      <w:r w:rsidR="00CF21DA" w:rsidRPr="00B22BA0">
        <w:rPr>
          <w:rFonts w:hAnsi="Times New Roman"/>
          <w:color w:val="auto"/>
          <w:lang w:val="uk-UA"/>
        </w:rPr>
        <w:t xml:space="preserve"> </w:t>
      </w:r>
      <w:r w:rsidR="00D1725B" w:rsidRPr="00B22BA0">
        <w:rPr>
          <w:rFonts w:hAnsi="Times New Roman"/>
          <w:color w:val="auto"/>
        </w:rPr>
        <w:t>власності</w:t>
      </w:r>
      <w:r w:rsidR="00CF21DA" w:rsidRPr="00B22BA0">
        <w:rPr>
          <w:rFonts w:hAnsi="Times New Roman"/>
          <w:color w:val="auto"/>
          <w:lang w:val="uk-UA"/>
        </w:rPr>
        <w:t xml:space="preserve"> </w:t>
      </w:r>
      <w:r w:rsidR="00D1725B" w:rsidRPr="00B22BA0">
        <w:rPr>
          <w:rFonts w:hAnsi="Times New Roman"/>
          <w:color w:val="auto"/>
        </w:rPr>
        <w:t>області) в порядку та межах, визначених</w:t>
      </w:r>
      <w:r w:rsidR="00CF21DA" w:rsidRPr="00B22BA0">
        <w:rPr>
          <w:rFonts w:hAnsi="Times New Roman"/>
          <w:color w:val="auto"/>
          <w:lang w:val="uk-UA"/>
        </w:rPr>
        <w:t xml:space="preserve"> </w:t>
      </w:r>
      <w:r w:rsidR="00D1725B" w:rsidRPr="00B22BA0">
        <w:rPr>
          <w:rFonts w:hAnsi="Times New Roman"/>
          <w:color w:val="auto"/>
        </w:rPr>
        <w:t>рішеннями</w:t>
      </w:r>
      <w:r w:rsidR="00CF21DA" w:rsidRPr="00B22BA0">
        <w:rPr>
          <w:rFonts w:hAnsi="Times New Roman"/>
          <w:color w:val="auto"/>
          <w:lang w:val="uk-UA"/>
        </w:rPr>
        <w:t xml:space="preserve"> </w:t>
      </w:r>
      <w:r w:rsidR="00D1725B" w:rsidRPr="00B22BA0">
        <w:rPr>
          <w:rFonts w:hAnsi="Times New Roman"/>
          <w:color w:val="auto"/>
        </w:rPr>
        <w:t>Закарпатської</w:t>
      </w:r>
      <w:r w:rsidR="00CF21DA" w:rsidRPr="00B22BA0">
        <w:rPr>
          <w:rFonts w:hAnsi="Times New Roman"/>
          <w:color w:val="auto"/>
          <w:lang w:val="uk-UA"/>
        </w:rPr>
        <w:t xml:space="preserve"> </w:t>
      </w:r>
      <w:r w:rsidR="00D1725B" w:rsidRPr="00B22BA0">
        <w:rPr>
          <w:rFonts w:hAnsi="Times New Roman"/>
          <w:color w:val="auto"/>
        </w:rPr>
        <w:t>обласної ради;</w:t>
      </w:r>
    </w:p>
    <w:p w14:paraId="0617F8C5" w14:textId="77777777" w:rsidR="003E5046" w:rsidRPr="00B22BA0" w:rsidRDefault="003E5046" w:rsidP="00DC5AAD">
      <w:pPr>
        <w:pStyle w:val="cef1edeee2ede8e9f2e5eaf1f2"/>
        <w:tabs>
          <w:tab w:val="left" w:pos="0"/>
        </w:tabs>
        <w:ind w:left="0"/>
        <w:jc w:val="both"/>
        <w:rPr>
          <w:color w:val="auto"/>
          <w:lang w:val="uk-UA" w:bidi="uk-UA"/>
        </w:rPr>
      </w:pPr>
      <w:r w:rsidRPr="00B22BA0">
        <w:rPr>
          <w:rFonts w:hAnsi="Times New Roman"/>
          <w:color w:val="auto"/>
        </w:rPr>
        <w:tab/>
      </w:r>
      <w:r w:rsidR="00CF21DA" w:rsidRPr="00B22BA0">
        <w:rPr>
          <w:rFonts w:hAnsi="Times New Roman"/>
          <w:color w:val="auto"/>
          <w:lang w:val="uk-UA"/>
        </w:rPr>
        <w:t xml:space="preserve">- </w:t>
      </w:r>
      <w:r w:rsidR="00AA149B" w:rsidRPr="00B22BA0">
        <w:rPr>
          <w:color w:val="auto"/>
          <w:lang w:val="uk-UA"/>
        </w:rPr>
        <w:t>укладати</w:t>
      </w:r>
      <w:r w:rsidR="00CF21DA" w:rsidRPr="00B22BA0">
        <w:rPr>
          <w:color w:val="auto"/>
          <w:lang w:val="uk-UA"/>
        </w:rPr>
        <w:t xml:space="preserve"> </w:t>
      </w:r>
      <w:r w:rsidR="00AA149B" w:rsidRPr="00B22BA0">
        <w:rPr>
          <w:color w:val="auto"/>
          <w:lang w:val="uk-UA"/>
        </w:rPr>
        <w:t>договори</w:t>
      </w:r>
      <w:r w:rsidR="00CF21DA" w:rsidRPr="00B22BA0">
        <w:rPr>
          <w:color w:val="auto"/>
          <w:lang w:val="uk-UA"/>
        </w:rPr>
        <w:t xml:space="preserve"> </w:t>
      </w:r>
      <w:r w:rsidR="00AA149B" w:rsidRPr="00B22BA0">
        <w:rPr>
          <w:color w:val="auto"/>
          <w:lang w:val="uk-UA"/>
        </w:rPr>
        <w:t>з</w:t>
      </w:r>
      <w:r w:rsidR="00CF21DA" w:rsidRPr="00B22BA0">
        <w:rPr>
          <w:color w:val="auto"/>
          <w:lang w:val="uk-UA"/>
        </w:rPr>
        <w:t xml:space="preserve"> </w:t>
      </w:r>
      <w:r w:rsidR="00AA149B" w:rsidRPr="00B22BA0">
        <w:rPr>
          <w:color w:val="auto"/>
          <w:lang w:val="uk-UA"/>
        </w:rPr>
        <w:t>іншими</w:t>
      </w:r>
      <w:r w:rsidR="00CF21DA" w:rsidRPr="00B22BA0">
        <w:rPr>
          <w:color w:val="auto"/>
          <w:lang w:val="uk-UA"/>
        </w:rPr>
        <w:t xml:space="preserve"> </w:t>
      </w:r>
      <w:r w:rsidR="00AA149B" w:rsidRPr="00B22BA0">
        <w:rPr>
          <w:color w:val="auto"/>
          <w:lang w:val="uk-UA"/>
        </w:rPr>
        <w:t>уповноваженими</w:t>
      </w:r>
      <w:r w:rsidR="00CF21DA" w:rsidRPr="00B22BA0">
        <w:rPr>
          <w:color w:val="auto"/>
          <w:lang w:val="uk-UA"/>
        </w:rPr>
        <w:t xml:space="preserve"> </w:t>
      </w:r>
      <w:r w:rsidR="00AA149B" w:rsidRPr="00B22BA0">
        <w:rPr>
          <w:color w:val="auto"/>
          <w:lang w:val="uk-UA"/>
        </w:rPr>
        <w:t>особами</w:t>
      </w:r>
      <w:r w:rsidR="00CF21DA" w:rsidRPr="00B22BA0">
        <w:rPr>
          <w:color w:val="auto"/>
          <w:lang w:val="uk-UA"/>
        </w:rPr>
        <w:t xml:space="preserve"> </w:t>
      </w:r>
      <w:r w:rsidR="00AA149B" w:rsidRPr="00B22BA0">
        <w:rPr>
          <w:color w:val="auto"/>
          <w:lang w:val="uk-UA"/>
        </w:rPr>
        <w:t>щодо</w:t>
      </w:r>
      <w:r w:rsidR="00CF21DA" w:rsidRPr="00B22BA0">
        <w:rPr>
          <w:color w:val="auto"/>
          <w:lang w:val="uk-UA"/>
        </w:rPr>
        <w:t xml:space="preserve"> </w:t>
      </w:r>
      <w:r w:rsidR="00AA149B" w:rsidRPr="00B22BA0">
        <w:rPr>
          <w:color w:val="auto"/>
          <w:lang w:val="uk-UA"/>
        </w:rPr>
        <w:t>здійснення</w:t>
      </w:r>
      <w:r w:rsidR="00CF21DA" w:rsidRPr="00B22BA0">
        <w:rPr>
          <w:color w:val="auto"/>
          <w:lang w:val="uk-UA"/>
        </w:rPr>
        <w:t xml:space="preserve"> </w:t>
      </w:r>
      <w:r w:rsidR="00AA149B" w:rsidRPr="00B22BA0">
        <w:rPr>
          <w:color w:val="auto"/>
          <w:lang w:val="uk-UA"/>
        </w:rPr>
        <w:t>заходів</w:t>
      </w:r>
      <w:r w:rsidR="00CF21DA" w:rsidRPr="00B22BA0">
        <w:rPr>
          <w:color w:val="auto"/>
          <w:lang w:val="uk-UA"/>
        </w:rPr>
        <w:t xml:space="preserve"> </w:t>
      </w:r>
      <w:r w:rsidR="00AA149B" w:rsidRPr="00B22BA0">
        <w:rPr>
          <w:color w:val="auto"/>
          <w:lang w:val="uk-UA"/>
        </w:rPr>
        <w:t>з</w:t>
      </w:r>
      <w:r w:rsidR="00CF21DA" w:rsidRPr="00B22BA0">
        <w:rPr>
          <w:color w:val="auto"/>
          <w:lang w:val="uk-UA"/>
        </w:rPr>
        <w:t xml:space="preserve"> </w:t>
      </w:r>
      <w:r w:rsidR="00AA149B" w:rsidRPr="00B22BA0">
        <w:rPr>
          <w:color w:val="auto"/>
          <w:lang w:val="uk-UA"/>
        </w:rPr>
        <w:t>ліквідації</w:t>
      </w:r>
      <w:r w:rsidR="00CF21DA" w:rsidRPr="00B22BA0">
        <w:rPr>
          <w:color w:val="auto"/>
          <w:lang w:val="uk-UA"/>
        </w:rPr>
        <w:t xml:space="preserve"> </w:t>
      </w:r>
      <w:r w:rsidR="00AA149B" w:rsidRPr="00B22BA0">
        <w:rPr>
          <w:color w:val="auto"/>
          <w:lang w:val="uk-UA" w:bidi="uk-UA"/>
        </w:rPr>
        <w:t>установ</w:t>
      </w:r>
      <w:r w:rsidR="00A33A40" w:rsidRPr="00B22BA0">
        <w:rPr>
          <w:color w:val="auto"/>
          <w:lang w:val="uk-UA" w:bidi="uk-UA"/>
        </w:rPr>
        <w:t xml:space="preserve"> </w:t>
      </w:r>
      <w:r w:rsidR="00AA149B" w:rsidRPr="00B22BA0">
        <w:rPr>
          <w:color w:val="auto"/>
          <w:lang w:val="uk-UA" w:bidi="uk-UA"/>
        </w:rPr>
        <w:t>та</w:t>
      </w:r>
      <w:r w:rsidR="00A33A40" w:rsidRPr="00B22BA0">
        <w:rPr>
          <w:color w:val="auto"/>
          <w:lang w:val="uk-UA" w:bidi="uk-UA"/>
        </w:rPr>
        <w:t xml:space="preserve"> </w:t>
      </w:r>
      <w:r w:rsidR="00AA149B" w:rsidRPr="00B22BA0">
        <w:rPr>
          <w:color w:val="auto"/>
          <w:lang w:val="uk-UA" w:bidi="uk-UA"/>
        </w:rPr>
        <w:t>закладів</w:t>
      </w:r>
      <w:r w:rsidR="00AA149B" w:rsidRPr="00B22BA0">
        <w:rPr>
          <w:color w:val="auto"/>
          <w:lang w:val="uk-UA" w:bidi="uk-UA"/>
        </w:rPr>
        <w:t xml:space="preserve">, </w:t>
      </w:r>
      <w:r w:rsidR="00AA149B" w:rsidRPr="00B22BA0">
        <w:rPr>
          <w:color w:val="auto"/>
          <w:lang w:val="uk-UA" w:bidi="uk-UA"/>
        </w:rPr>
        <w:t>що</w:t>
      </w:r>
      <w:r w:rsidR="00A33A40" w:rsidRPr="00B22BA0">
        <w:rPr>
          <w:color w:val="auto"/>
          <w:lang w:val="uk-UA" w:bidi="uk-UA"/>
        </w:rPr>
        <w:t xml:space="preserve"> </w:t>
      </w:r>
      <w:r w:rsidR="00AA149B" w:rsidRPr="00B22BA0">
        <w:rPr>
          <w:color w:val="auto"/>
          <w:lang w:val="uk-UA" w:bidi="uk-UA"/>
        </w:rPr>
        <w:t>засновані</w:t>
      </w:r>
      <w:r w:rsidR="00A33A40" w:rsidRPr="00B22BA0">
        <w:rPr>
          <w:color w:val="auto"/>
          <w:lang w:val="uk-UA" w:bidi="uk-UA"/>
        </w:rPr>
        <w:t xml:space="preserve"> </w:t>
      </w:r>
      <w:r w:rsidR="00AA149B" w:rsidRPr="00B22BA0">
        <w:rPr>
          <w:color w:val="auto"/>
          <w:lang w:val="uk-UA" w:bidi="uk-UA"/>
        </w:rPr>
        <w:t>на</w:t>
      </w:r>
      <w:r w:rsidR="00A33A40" w:rsidRPr="00B22BA0">
        <w:rPr>
          <w:color w:val="auto"/>
          <w:lang w:val="uk-UA" w:bidi="uk-UA"/>
        </w:rPr>
        <w:t xml:space="preserve"> </w:t>
      </w:r>
      <w:r w:rsidR="00AA149B" w:rsidRPr="00B22BA0">
        <w:rPr>
          <w:color w:val="auto"/>
          <w:lang w:val="uk-UA" w:bidi="uk-UA"/>
        </w:rPr>
        <w:t>спільній</w:t>
      </w:r>
      <w:r w:rsidR="00A33A40" w:rsidRPr="00B22BA0">
        <w:rPr>
          <w:color w:val="auto"/>
          <w:lang w:val="uk-UA" w:bidi="uk-UA"/>
        </w:rPr>
        <w:t xml:space="preserve"> </w:t>
      </w:r>
      <w:r w:rsidR="00AA149B" w:rsidRPr="00B22BA0">
        <w:rPr>
          <w:color w:val="auto"/>
          <w:lang w:val="uk-UA" w:bidi="uk-UA"/>
        </w:rPr>
        <w:t>власності</w:t>
      </w:r>
      <w:r w:rsidR="00A33A40" w:rsidRPr="00B22BA0">
        <w:rPr>
          <w:color w:val="auto"/>
          <w:lang w:val="uk-UA" w:bidi="uk-UA"/>
        </w:rPr>
        <w:t xml:space="preserve"> </w:t>
      </w:r>
      <w:r w:rsidR="00AA149B" w:rsidRPr="00B22BA0">
        <w:rPr>
          <w:color w:val="auto"/>
          <w:lang w:val="uk-UA" w:bidi="uk-UA"/>
        </w:rPr>
        <w:t>територіальних</w:t>
      </w:r>
      <w:r w:rsidR="00A33A40" w:rsidRPr="00B22BA0">
        <w:rPr>
          <w:color w:val="auto"/>
          <w:lang w:val="uk-UA" w:bidi="uk-UA"/>
        </w:rPr>
        <w:t xml:space="preserve"> </w:t>
      </w:r>
      <w:r w:rsidR="00AA149B" w:rsidRPr="00B22BA0">
        <w:rPr>
          <w:color w:val="auto"/>
          <w:lang w:val="uk-UA" w:bidi="uk-UA"/>
        </w:rPr>
        <w:t>громад</w:t>
      </w:r>
      <w:r w:rsidR="00A33A40" w:rsidRPr="00B22BA0">
        <w:rPr>
          <w:color w:val="auto"/>
          <w:lang w:val="uk-UA" w:bidi="uk-UA"/>
        </w:rPr>
        <w:t xml:space="preserve"> </w:t>
      </w:r>
      <w:r w:rsidR="00AA149B" w:rsidRPr="00B22BA0">
        <w:rPr>
          <w:color w:val="auto"/>
          <w:lang w:val="uk-UA" w:bidi="uk-UA"/>
        </w:rPr>
        <w:t>сіл</w:t>
      </w:r>
      <w:r w:rsidR="00AA149B" w:rsidRPr="00B22BA0">
        <w:rPr>
          <w:color w:val="auto"/>
          <w:lang w:val="uk-UA" w:bidi="uk-UA"/>
        </w:rPr>
        <w:t xml:space="preserve">, </w:t>
      </w:r>
      <w:r w:rsidR="00AA149B" w:rsidRPr="00B22BA0">
        <w:rPr>
          <w:color w:val="auto"/>
          <w:lang w:val="uk-UA" w:bidi="uk-UA"/>
        </w:rPr>
        <w:t>селищ</w:t>
      </w:r>
      <w:r w:rsidR="00AA149B" w:rsidRPr="00B22BA0">
        <w:rPr>
          <w:color w:val="auto"/>
          <w:lang w:val="uk-UA" w:bidi="uk-UA"/>
        </w:rPr>
        <w:t xml:space="preserve">, </w:t>
      </w:r>
      <w:r w:rsidR="00AA149B" w:rsidRPr="00B22BA0">
        <w:rPr>
          <w:color w:val="auto"/>
          <w:lang w:val="uk-UA" w:bidi="uk-UA"/>
        </w:rPr>
        <w:t>міст</w:t>
      </w:r>
      <w:r w:rsidR="00A33A40" w:rsidRPr="00B22BA0">
        <w:rPr>
          <w:color w:val="auto"/>
          <w:lang w:val="uk-UA" w:bidi="uk-UA"/>
        </w:rPr>
        <w:t xml:space="preserve"> </w:t>
      </w:r>
      <w:r w:rsidR="00AA149B" w:rsidRPr="00B22BA0">
        <w:rPr>
          <w:color w:val="auto"/>
          <w:lang w:val="uk-UA" w:bidi="uk-UA"/>
        </w:rPr>
        <w:t>Закарпатської</w:t>
      </w:r>
      <w:r w:rsidR="00A33A40" w:rsidRPr="00B22BA0">
        <w:rPr>
          <w:color w:val="auto"/>
          <w:lang w:val="uk-UA" w:bidi="uk-UA"/>
        </w:rPr>
        <w:t xml:space="preserve"> </w:t>
      </w:r>
      <w:r w:rsidR="00AA149B" w:rsidRPr="00B22BA0">
        <w:rPr>
          <w:color w:val="auto"/>
          <w:lang w:val="uk-UA" w:bidi="uk-UA"/>
        </w:rPr>
        <w:t>області</w:t>
      </w:r>
      <w:r w:rsidR="00AA149B" w:rsidRPr="00B22BA0">
        <w:rPr>
          <w:color w:val="auto"/>
          <w:lang w:val="uk-UA" w:bidi="uk-UA"/>
        </w:rPr>
        <w:t>;</w:t>
      </w:r>
    </w:p>
    <w:p w14:paraId="60AF4ABF" w14:textId="77777777" w:rsidR="003E5046" w:rsidRPr="00B22BA0" w:rsidRDefault="003E5046" w:rsidP="00DC5AAD">
      <w:pPr>
        <w:pStyle w:val="cef1edeee2ede8e9f2e5eaf1f2"/>
        <w:tabs>
          <w:tab w:val="left" w:pos="0"/>
        </w:tabs>
        <w:ind w:left="0"/>
        <w:jc w:val="both"/>
        <w:rPr>
          <w:bCs/>
          <w:color w:val="auto"/>
          <w:lang w:val="uk-UA"/>
        </w:rPr>
      </w:pPr>
      <w:r w:rsidRPr="00B22BA0">
        <w:rPr>
          <w:color w:val="auto"/>
          <w:lang w:val="uk-UA" w:bidi="uk-UA"/>
        </w:rPr>
        <w:tab/>
        <w:t xml:space="preserve">- </w:t>
      </w:r>
      <w:r w:rsidR="00E4748C" w:rsidRPr="00B22BA0">
        <w:rPr>
          <w:color w:val="auto"/>
          <w:lang w:val="uk-UA"/>
        </w:rPr>
        <w:t>звертатися</w:t>
      </w:r>
      <w:r w:rsidR="00A33A40" w:rsidRPr="00B22BA0">
        <w:rPr>
          <w:color w:val="auto"/>
          <w:lang w:val="uk-UA"/>
        </w:rPr>
        <w:t xml:space="preserve"> </w:t>
      </w:r>
      <w:r w:rsidR="00AA149B" w:rsidRPr="00B22BA0">
        <w:rPr>
          <w:color w:val="auto"/>
          <w:lang w:val="uk-UA"/>
        </w:rPr>
        <w:t>до</w:t>
      </w:r>
      <w:r w:rsidR="00A33A40" w:rsidRPr="00B22BA0">
        <w:rPr>
          <w:color w:val="auto"/>
          <w:lang w:val="uk-UA"/>
        </w:rPr>
        <w:t xml:space="preserve"> </w:t>
      </w:r>
      <w:r w:rsidR="00AA149B" w:rsidRPr="00B22BA0">
        <w:rPr>
          <w:color w:val="auto"/>
          <w:lang w:val="uk-UA"/>
        </w:rPr>
        <w:t>органів</w:t>
      </w:r>
      <w:r w:rsidR="00A33A40" w:rsidRPr="00B22BA0">
        <w:rPr>
          <w:color w:val="auto"/>
          <w:lang w:val="uk-UA"/>
        </w:rPr>
        <w:t xml:space="preserve"> </w:t>
      </w:r>
      <w:r w:rsidR="00AA149B" w:rsidRPr="00B22BA0">
        <w:rPr>
          <w:color w:val="auto"/>
          <w:lang w:val="uk-UA"/>
        </w:rPr>
        <w:t>державної</w:t>
      </w:r>
      <w:r w:rsidR="00A33A40" w:rsidRPr="00B22BA0">
        <w:rPr>
          <w:color w:val="auto"/>
          <w:lang w:val="uk-UA"/>
        </w:rPr>
        <w:t xml:space="preserve"> </w:t>
      </w:r>
      <w:r w:rsidR="00AA149B" w:rsidRPr="00B22BA0">
        <w:rPr>
          <w:color w:val="auto"/>
          <w:lang w:val="uk-UA"/>
        </w:rPr>
        <w:t>реєстрації</w:t>
      </w:r>
      <w:r w:rsidR="00AA149B" w:rsidRPr="00B22BA0">
        <w:rPr>
          <w:color w:val="auto"/>
          <w:lang w:val="uk-UA"/>
        </w:rPr>
        <w:t xml:space="preserve">, </w:t>
      </w:r>
      <w:r w:rsidR="00AA149B" w:rsidRPr="00B22BA0">
        <w:rPr>
          <w:color w:val="auto"/>
          <w:lang w:val="uk-UA"/>
        </w:rPr>
        <w:t>органів</w:t>
      </w:r>
      <w:r w:rsidR="00A33A40" w:rsidRPr="00B22BA0">
        <w:rPr>
          <w:color w:val="auto"/>
          <w:lang w:val="uk-UA"/>
        </w:rPr>
        <w:t xml:space="preserve"> </w:t>
      </w:r>
      <w:r w:rsidR="00AA149B" w:rsidRPr="00B22BA0">
        <w:rPr>
          <w:color w:val="auto"/>
          <w:lang w:val="uk-UA"/>
        </w:rPr>
        <w:t>статистики</w:t>
      </w:r>
      <w:r w:rsidR="00AA149B" w:rsidRPr="00B22BA0">
        <w:rPr>
          <w:color w:val="auto"/>
          <w:lang w:val="uk-UA"/>
        </w:rPr>
        <w:t xml:space="preserve">, </w:t>
      </w:r>
      <w:r w:rsidR="00AA149B" w:rsidRPr="00B22BA0">
        <w:rPr>
          <w:bCs/>
          <w:color w:val="auto"/>
          <w:lang w:val="uk-UA"/>
        </w:rPr>
        <w:t>податкових</w:t>
      </w:r>
      <w:r w:rsidR="00A33A40" w:rsidRPr="00B22BA0">
        <w:rPr>
          <w:bCs/>
          <w:color w:val="auto"/>
          <w:lang w:val="uk-UA"/>
        </w:rPr>
        <w:t xml:space="preserve"> </w:t>
      </w:r>
      <w:r w:rsidR="00AA149B" w:rsidRPr="00B22BA0">
        <w:rPr>
          <w:bCs/>
          <w:color w:val="auto"/>
          <w:lang w:val="uk-UA"/>
        </w:rPr>
        <w:t>органів</w:t>
      </w:r>
      <w:r w:rsidR="00A33A40" w:rsidRPr="00B22BA0">
        <w:rPr>
          <w:bCs/>
          <w:color w:val="auto"/>
          <w:lang w:val="uk-UA"/>
        </w:rPr>
        <w:t xml:space="preserve"> </w:t>
      </w:r>
      <w:r w:rsidR="00AA149B" w:rsidRPr="00B22BA0">
        <w:rPr>
          <w:bCs/>
          <w:color w:val="auto"/>
          <w:lang w:val="uk-UA"/>
        </w:rPr>
        <w:t>та</w:t>
      </w:r>
      <w:r w:rsidR="00A33A40" w:rsidRPr="00B22BA0">
        <w:rPr>
          <w:bCs/>
          <w:color w:val="auto"/>
          <w:lang w:val="uk-UA"/>
        </w:rPr>
        <w:t xml:space="preserve"> </w:t>
      </w:r>
      <w:r w:rsidR="00AA149B" w:rsidRPr="00B22BA0">
        <w:rPr>
          <w:bCs/>
          <w:color w:val="auto"/>
          <w:lang w:val="uk-UA"/>
        </w:rPr>
        <w:t>управління</w:t>
      </w:r>
      <w:r w:rsidR="00A33A40" w:rsidRPr="00B22BA0">
        <w:rPr>
          <w:bCs/>
          <w:color w:val="auto"/>
          <w:lang w:val="uk-UA"/>
        </w:rPr>
        <w:t xml:space="preserve"> </w:t>
      </w:r>
      <w:r w:rsidR="00952110" w:rsidRPr="00B22BA0">
        <w:rPr>
          <w:bCs/>
          <w:color w:val="auto"/>
          <w:lang w:val="uk-UA"/>
        </w:rPr>
        <w:t>П</w:t>
      </w:r>
      <w:r w:rsidR="00AA149B" w:rsidRPr="00B22BA0">
        <w:rPr>
          <w:bCs/>
          <w:color w:val="auto"/>
          <w:lang w:val="uk-UA"/>
        </w:rPr>
        <w:t>енсійного</w:t>
      </w:r>
      <w:r w:rsidR="00A33A40" w:rsidRPr="00B22BA0">
        <w:rPr>
          <w:bCs/>
          <w:color w:val="auto"/>
          <w:lang w:val="uk-UA"/>
        </w:rPr>
        <w:t xml:space="preserve"> </w:t>
      </w:r>
      <w:r w:rsidR="00AA149B" w:rsidRPr="00B22BA0">
        <w:rPr>
          <w:bCs/>
          <w:color w:val="auto"/>
          <w:lang w:val="uk-UA"/>
        </w:rPr>
        <w:t>фонду</w:t>
      </w:r>
      <w:r w:rsidR="00A33A40" w:rsidRPr="00B22BA0">
        <w:rPr>
          <w:bCs/>
          <w:color w:val="auto"/>
          <w:lang w:val="uk-UA"/>
        </w:rPr>
        <w:t xml:space="preserve"> </w:t>
      </w:r>
      <w:r w:rsidR="00AA149B" w:rsidRPr="00B22BA0">
        <w:rPr>
          <w:bCs/>
          <w:color w:val="auto"/>
          <w:lang w:val="uk-UA"/>
        </w:rPr>
        <w:t>з</w:t>
      </w:r>
      <w:r w:rsidR="00A33A40" w:rsidRPr="00B22BA0">
        <w:rPr>
          <w:bCs/>
          <w:color w:val="auto"/>
          <w:lang w:val="uk-UA"/>
        </w:rPr>
        <w:t xml:space="preserve"> </w:t>
      </w:r>
      <w:r w:rsidR="00AA149B" w:rsidRPr="00B22BA0">
        <w:rPr>
          <w:bCs/>
          <w:color w:val="auto"/>
          <w:lang w:val="uk-UA"/>
        </w:rPr>
        <w:t>метою</w:t>
      </w:r>
      <w:r w:rsidR="00A33A40" w:rsidRPr="00B22BA0">
        <w:rPr>
          <w:bCs/>
          <w:color w:val="auto"/>
          <w:lang w:val="uk-UA"/>
        </w:rPr>
        <w:t xml:space="preserve"> </w:t>
      </w:r>
      <w:r w:rsidR="00AA149B" w:rsidRPr="00B22BA0">
        <w:rPr>
          <w:bCs/>
          <w:color w:val="auto"/>
          <w:lang w:val="uk-UA"/>
        </w:rPr>
        <w:t>отримання</w:t>
      </w:r>
      <w:r w:rsidR="00A33A40" w:rsidRPr="00B22BA0">
        <w:rPr>
          <w:bCs/>
          <w:color w:val="auto"/>
          <w:lang w:val="uk-UA"/>
        </w:rPr>
        <w:t xml:space="preserve"> </w:t>
      </w:r>
      <w:r w:rsidR="00AA149B" w:rsidRPr="00B22BA0">
        <w:rPr>
          <w:bCs/>
          <w:color w:val="auto"/>
          <w:lang w:val="uk-UA"/>
        </w:rPr>
        <w:t>документів</w:t>
      </w:r>
      <w:r w:rsidR="00AA149B" w:rsidRPr="00B22BA0">
        <w:rPr>
          <w:bCs/>
          <w:color w:val="auto"/>
          <w:lang w:val="uk-UA"/>
        </w:rPr>
        <w:t xml:space="preserve">, </w:t>
      </w:r>
      <w:r w:rsidR="00AA149B" w:rsidRPr="00B22BA0">
        <w:rPr>
          <w:bCs/>
          <w:color w:val="auto"/>
          <w:lang w:val="uk-UA"/>
        </w:rPr>
        <w:t>необхідних</w:t>
      </w:r>
      <w:r w:rsidR="00A33A40" w:rsidRPr="00B22BA0">
        <w:rPr>
          <w:bCs/>
          <w:color w:val="auto"/>
          <w:lang w:val="uk-UA"/>
        </w:rPr>
        <w:t xml:space="preserve"> </w:t>
      </w:r>
      <w:r w:rsidR="00AA149B" w:rsidRPr="00B22BA0">
        <w:rPr>
          <w:bCs/>
          <w:color w:val="auto"/>
          <w:lang w:val="uk-UA"/>
        </w:rPr>
        <w:t>для</w:t>
      </w:r>
      <w:r w:rsidR="00A33A40" w:rsidRPr="00B22BA0">
        <w:rPr>
          <w:bCs/>
          <w:color w:val="auto"/>
          <w:lang w:val="uk-UA"/>
        </w:rPr>
        <w:t xml:space="preserve"> </w:t>
      </w:r>
      <w:r w:rsidR="00AA149B" w:rsidRPr="00B22BA0">
        <w:rPr>
          <w:bCs/>
          <w:color w:val="auto"/>
          <w:lang w:val="uk-UA"/>
        </w:rPr>
        <w:t>реалізації</w:t>
      </w:r>
      <w:r w:rsidR="00A33A40" w:rsidRPr="00B22BA0">
        <w:rPr>
          <w:bCs/>
          <w:color w:val="auto"/>
          <w:lang w:val="uk-UA"/>
        </w:rPr>
        <w:t xml:space="preserve"> </w:t>
      </w:r>
      <w:r w:rsidR="00AA149B" w:rsidRPr="00B22BA0">
        <w:rPr>
          <w:bCs/>
          <w:color w:val="auto"/>
          <w:lang w:val="uk-UA"/>
        </w:rPr>
        <w:t>делегованих</w:t>
      </w:r>
      <w:r w:rsidR="00A33A40" w:rsidRPr="00B22BA0">
        <w:rPr>
          <w:bCs/>
          <w:color w:val="auto"/>
          <w:lang w:val="uk-UA"/>
        </w:rPr>
        <w:t xml:space="preserve"> </w:t>
      </w:r>
      <w:r w:rsidR="00AA149B" w:rsidRPr="00B22BA0">
        <w:rPr>
          <w:bCs/>
          <w:color w:val="auto"/>
          <w:lang w:val="uk-UA"/>
        </w:rPr>
        <w:t>Управлінню</w:t>
      </w:r>
      <w:r w:rsidR="00A33A40" w:rsidRPr="00B22BA0">
        <w:rPr>
          <w:bCs/>
          <w:color w:val="auto"/>
          <w:lang w:val="uk-UA"/>
        </w:rPr>
        <w:t xml:space="preserve"> </w:t>
      </w:r>
      <w:r w:rsidR="00AA149B" w:rsidRPr="00B22BA0">
        <w:rPr>
          <w:bCs/>
          <w:color w:val="auto"/>
          <w:lang w:val="uk-UA"/>
        </w:rPr>
        <w:t>спільною</w:t>
      </w:r>
      <w:r w:rsidR="00A33A40" w:rsidRPr="00B22BA0">
        <w:rPr>
          <w:bCs/>
          <w:color w:val="auto"/>
          <w:lang w:val="uk-UA"/>
        </w:rPr>
        <w:t xml:space="preserve"> </w:t>
      </w:r>
      <w:r w:rsidR="00AA149B" w:rsidRPr="00B22BA0">
        <w:rPr>
          <w:bCs/>
          <w:color w:val="auto"/>
          <w:lang w:val="uk-UA"/>
        </w:rPr>
        <w:t>власністю</w:t>
      </w:r>
      <w:r w:rsidR="00A33A40" w:rsidRPr="00B22BA0">
        <w:rPr>
          <w:bCs/>
          <w:color w:val="auto"/>
          <w:lang w:val="uk-UA"/>
        </w:rPr>
        <w:t xml:space="preserve"> </w:t>
      </w:r>
      <w:r w:rsidR="00AA149B" w:rsidRPr="00B22BA0">
        <w:rPr>
          <w:bCs/>
          <w:color w:val="auto"/>
          <w:lang w:val="uk-UA"/>
        </w:rPr>
        <w:t>Закарпатської</w:t>
      </w:r>
      <w:r w:rsidR="00A33A40" w:rsidRPr="00B22BA0">
        <w:rPr>
          <w:bCs/>
          <w:color w:val="auto"/>
          <w:lang w:val="uk-UA"/>
        </w:rPr>
        <w:t xml:space="preserve"> </w:t>
      </w:r>
      <w:r w:rsidR="00AA149B" w:rsidRPr="00B22BA0">
        <w:rPr>
          <w:bCs/>
          <w:color w:val="auto"/>
          <w:lang w:val="uk-UA"/>
        </w:rPr>
        <w:t>обласної</w:t>
      </w:r>
      <w:r w:rsidR="00A33A40" w:rsidRPr="00B22BA0">
        <w:rPr>
          <w:bCs/>
          <w:color w:val="auto"/>
          <w:lang w:val="uk-UA"/>
        </w:rPr>
        <w:t xml:space="preserve"> </w:t>
      </w:r>
      <w:r w:rsidR="00AA149B" w:rsidRPr="00B22BA0">
        <w:rPr>
          <w:bCs/>
          <w:color w:val="auto"/>
          <w:lang w:val="uk-UA"/>
        </w:rPr>
        <w:t>ради</w:t>
      </w:r>
      <w:r w:rsidR="00A33A40" w:rsidRPr="00B22BA0">
        <w:rPr>
          <w:bCs/>
          <w:color w:val="auto"/>
          <w:lang w:val="uk-UA"/>
        </w:rPr>
        <w:t xml:space="preserve"> </w:t>
      </w:r>
      <w:r w:rsidR="00AA149B" w:rsidRPr="00B22BA0">
        <w:rPr>
          <w:bCs/>
          <w:color w:val="auto"/>
          <w:lang w:val="uk-UA"/>
        </w:rPr>
        <w:t>повноважень</w:t>
      </w:r>
      <w:r w:rsidR="00AA149B" w:rsidRPr="00B22BA0">
        <w:rPr>
          <w:bCs/>
          <w:color w:val="auto"/>
          <w:lang w:val="uk-UA"/>
        </w:rPr>
        <w:t xml:space="preserve">, </w:t>
      </w:r>
      <w:r w:rsidR="00AA149B" w:rsidRPr="00B22BA0">
        <w:rPr>
          <w:bCs/>
          <w:color w:val="auto"/>
          <w:lang w:val="uk-UA"/>
        </w:rPr>
        <w:t>зокрема</w:t>
      </w:r>
      <w:r w:rsidR="00AA149B" w:rsidRPr="00B22BA0">
        <w:rPr>
          <w:bCs/>
          <w:color w:val="auto"/>
          <w:lang w:val="uk-UA"/>
        </w:rPr>
        <w:t xml:space="preserve"> (</w:t>
      </w:r>
      <w:r w:rsidR="00AA149B" w:rsidRPr="00B22BA0">
        <w:rPr>
          <w:bCs/>
          <w:color w:val="auto"/>
          <w:lang w:val="uk-UA"/>
        </w:rPr>
        <w:t>та</w:t>
      </w:r>
      <w:r w:rsidR="00A33A40" w:rsidRPr="00B22BA0">
        <w:rPr>
          <w:bCs/>
          <w:color w:val="auto"/>
          <w:lang w:val="uk-UA"/>
        </w:rPr>
        <w:t xml:space="preserve"> </w:t>
      </w:r>
      <w:r w:rsidR="00AA149B" w:rsidRPr="00B22BA0">
        <w:rPr>
          <w:bCs/>
          <w:color w:val="auto"/>
          <w:lang w:val="uk-UA"/>
        </w:rPr>
        <w:t>не</w:t>
      </w:r>
      <w:r w:rsidR="00A33A40" w:rsidRPr="00B22BA0">
        <w:rPr>
          <w:bCs/>
          <w:color w:val="auto"/>
          <w:lang w:val="uk-UA"/>
        </w:rPr>
        <w:t xml:space="preserve"> </w:t>
      </w:r>
      <w:r w:rsidR="00AA149B" w:rsidRPr="00B22BA0">
        <w:rPr>
          <w:bCs/>
          <w:color w:val="auto"/>
          <w:lang w:val="uk-UA"/>
        </w:rPr>
        <w:t>виключно</w:t>
      </w:r>
      <w:r w:rsidR="00AA149B" w:rsidRPr="00B22BA0">
        <w:rPr>
          <w:bCs/>
          <w:color w:val="auto"/>
          <w:lang w:val="uk-UA"/>
        </w:rPr>
        <w:t xml:space="preserve">) </w:t>
      </w:r>
      <w:r w:rsidR="00AA149B" w:rsidRPr="00B22BA0">
        <w:rPr>
          <w:bCs/>
          <w:color w:val="auto"/>
          <w:lang w:val="uk-UA"/>
        </w:rPr>
        <w:t>довідок</w:t>
      </w:r>
      <w:r w:rsidR="00A33A40" w:rsidRPr="00B22BA0">
        <w:rPr>
          <w:bCs/>
          <w:color w:val="auto"/>
          <w:lang w:val="uk-UA"/>
        </w:rPr>
        <w:t xml:space="preserve"> </w:t>
      </w:r>
      <w:r w:rsidR="00AA149B" w:rsidRPr="00B22BA0">
        <w:rPr>
          <w:bCs/>
          <w:color w:val="auto"/>
          <w:lang w:val="uk-UA"/>
        </w:rPr>
        <w:t>щодо</w:t>
      </w:r>
      <w:r w:rsidR="00A33A40" w:rsidRPr="00B22BA0">
        <w:rPr>
          <w:bCs/>
          <w:color w:val="auto"/>
          <w:lang w:val="uk-UA"/>
        </w:rPr>
        <w:t xml:space="preserve"> </w:t>
      </w:r>
      <w:r w:rsidR="00AA149B" w:rsidRPr="00B22BA0">
        <w:rPr>
          <w:bCs/>
          <w:color w:val="auto"/>
          <w:lang w:val="uk-UA"/>
        </w:rPr>
        <w:t>стану</w:t>
      </w:r>
      <w:r w:rsidR="00A33A40" w:rsidRPr="00B22BA0">
        <w:rPr>
          <w:bCs/>
          <w:color w:val="auto"/>
          <w:lang w:val="uk-UA"/>
        </w:rPr>
        <w:t xml:space="preserve"> </w:t>
      </w:r>
      <w:r w:rsidR="00AA149B" w:rsidRPr="00B22BA0">
        <w:rPr>
          <w:bCs/>
          <w:color w:val="auto"/>
          <w:lang w:val="uk-UA"/>
        </w:rPr>
        <w:t>розрахунків</w:t>
      </w:r>
      <w:r w:rsidR="00A33A40" w:rsidRPr="00B22BA0">
        <w:rPr>
          <w:bCs/>
          <w:color w:val="auto"/>
          <w:lang w:val="uk-UA"/>
        </w:rPr>
        <w:t xml:space="preserve"> </w:t>
      </w:r>
      <w:r w:rsidR="00AA149B" w:rsidRPr="00B22BA0">
        <w:rPr>
          <w:bCs/>
          <w:color w:val="auto"/>
          <w:lang w:val="uk-UA"/>
        </w:rPr>
        <w:t>підприємств</w:t>
      </w:r>
      <w:r w:rsidR="00A33A40" w:rsidRPr="00B22BA0">
        <w:rPr>
          <w:bCs/>
          <w:color w:val="auto"/>
          <w:lang w:val="uk-UA"/>
        </w:rPr>
        <w:t xml:space="preserve">, </w:t>
      </w:r>
      <w:r w:rsidR="00AA149B" w:rsidRPr="00B22BA0">
        <w:rPr>
          <w:color w:val="auto"/>
          <w:lang w:val="uk-UA" w:bidi="uk-UA"/>
        </w:rPr>
        <w:t>установ</w:t>
      </w:r>
      <w:r w:rsidR="00A33A40" w:rsidRPr="00B22BA0">
        <w:rPr>
          <w:color w:val="auto"/>
          <w:lang w:val="uk-UA" w:bidi="uk-UA"/>
        </w:rPr>
        <w:t xml:space="preserve"> </w:t>
      </w:r>
      <w:r w:rsidR="00AA149B" w:rsidRPr="00B22BA0">
        <w:rPr>
          <w:color w:val="auto"/>
          <w:lang w:val="uk-UA" w:bidi="uk-UA"/>
        </w:rPr>
        <w:t>та</w:t>
      </w:r>
      <w:r w:rsidR="00A33A40" w:rsidRPr="00B22BA0">
        <w:rPr>
          <w:color w:val="auto"/>
          <w:lang w:val="uk-UA" w:bidi="uk-UA"/>
        </w:rPr>
        <w:t xml:space="preserve"> </w:t>
      </w:r>
      <w:r w:rsidR="00AA149B" w:rsidRPr="00B22BA0">
        <w:rPr>
          <w:color w:val="auto"/>
          <w:lang w:val="uk-UA" w:bidi="uk-UA"/>
        </w:rPr>
        <w:t>закладів</w:t>
      </w:r>
      <w:r w:rsidR="00AA149B" w:rsidRPr="00B22BA0">
        <w:rPr>
          <w:color w:val="auto"/>
          <w:lang w:val="uk-UA" w:bidi="uk-UA"/>
        </w:rPr>
        <w:t xml:space="preserve">, </w:t>
      </w:r>
      <w:r w:rsidR="00AA149B" w:rsidRPr="00B22BA0">
        <w:rPr>
          <w:color w:val="auto"/>
          <w:lang w:val="uk-UA" w:bidi="uk-UA"/>
        </w:rPr>
        <w:t>що</w:t>
      </w:r>
      <w:r w:rsidR="00A33A40" w:rsidRPr="00B22BA0">
        <w:rPr>
          <w:color w:val="auto"/>
          <w:lang w:val="uk-UA" w:bidi="uk-UA"/>
        </w:rPr>
        <w:t xml:space="preserve"> </w:t>
      </w:r>
      <w:r w:rsidR="00AA149B" w:rsidRPr="00B22BA0">
        <w:rPr>
          <w:color w:val="auto"/>
          <w:lang w:val="uk-UA" w:bidi="uk-UA"/>
        </w:rPr>
        <w:t>засновані</w:t>
      </w:r>
      <w:r w:rsidR="00A33A40" w:rsidRPr="00B22BA0">
        <w:rPr>
          <w:color w:val="auto"/>
          <w:lang w:val="uk-UA" w:bidi="uk-UA"/>
        </w:rPr>
        <w:t xml:space="preserve"> </w:t>
      </w:r>
      <w:r w:rsidR="00AA149B" w:rsidRPr="00B22BA0">
        <w:rPr>
          <w:color w:val="auto"/>
          <w:lang w:val="uk-UA" w:bidi="uk-UA"/>
        </w:rPr>
        <w:t>на</w:t>
      </w:r>
      <w:r w:rsidR="00A33A40" w:rsidRPr="00B22BA0">
        <w:rPr>
          <w:color w:val="auto"/>
          <w:lang w:val="uk-UA" w:bidi="uk-UA"/>
        </w:rPr>
        <w:t xml:space="preserve"> </w:t>
      </w:r>
      <w:r w:rsidR="00AA149B" w:rsidRPr="00B22BA0">
        <w:rPr>
          <w:color w:val="auto"/>
          <w:lang w:val="uk-UA" w:bidi="uk-UA"/>
        </w:rPr>
        <w:t>спільній</w:t>
      </w:r>
      <w:r w:rsidR="00A33A40" w:rsidRPr="00B22BA0">
        <w:rPr>
          <w:color w:val="auto"/>
          <w:lang w:val="uk-UA" w:bidi="uk-UA"/>
        </w:rPr>
        <w:t xml:space="preserve"> </w:t>
      </w:r>
      <w:r w:rsidR="00AA149B" w:rsidRPr="00B22BA0">
        <w:rPr>
          <w:color w:val="auto"/>
          <w:lang w:val="uk-UA" w:bidi="uk-UA"/>
        </w:rPr>
        <w:t>власності</w:t>
      </w:r>
      <w:r w:rsidR="00A33A40" w:rsidRPr="00B22BA0">
        <w:rPr>
          <w:color w:val="auto"/>
          <w:lang w:val="uk-UA" w:bidi="uk-UA"/>
        </w:rPr>
        <w:t xml:space="preserve"> </w:t>
      </w:r>
      <w:r w:rsidR="00AA149B" w:rsidRPr="00B22BA0">
        <w:rPr>
          <w:color w:val="auto"/>
          <w:lang w:val="uk-UA" w:bidi="uk-UA"/>
        </w:rPr>
        <w:t>територіальних</w:t>
      </w:r>
      <w:r w:rsidR="00A33A40" w:rsidRPr="00B22BA0">
        <w:rPr>
          <w:color w:val="auto"/>
          <w:lang w:val="uk-UA" w:bidi="uk-UA"/>
        </w:rPr>
        <w:t xml:space="preserve"> </w:t>
      </w:r>
      <w:r w:rsidR="00AA149B" w:rsidRPr="00B22BA0">
        <w:rPr>
          <w:color w:val="auto"/>
          <w:lang w:val="uk-UA" w:bidi="uk-UA"/>
        </w:rPr>
        <w:t>громад</w:t>
      </w:r>
      <w:r w:rsidR="00A33A40" w:rsidRPr="00B22BA0">
        <w:rPr>
          <w:color w:val="auto"/>
          <w:lang w:val="uk-UA" w:bidi="uk-UA"/>
        </w:rPr>
        <w:t xml:space="preserve"> </w:t>
      </w:r>
      <w:r w:rsidR="00AA149B" w:rsidRPr="00B22BA0">
        <w:rPr>
          <w:color w:val="auto"/>
          <w:lang w:val="uk-UA" w:bidi="uk-UA"/>
        </w:rPr>
        <w:t>сіл</w:t>
      </w:r>
      <w:r w:rsidR="00AA149B" w:rsidRPr="00B22BA0">
        <w:rPr>
          <w:color w:val="auto"/>
          <w:lang w:val="uk-UA" w:bidi="uk-UA"/>
        </w:rPr>
        <w:t xml:space="preserve">, </w:t>
      </w:r>
      <w:r w:rsidR="00AA149B" w:rsidRPr="00B22BA0">
        <w:rPr>
          <w:color w:val="auto"/>
          <w:lang w:val="uk-UA" w:bidi="uk-UA"/>
        </w:rPr>
        <w:t>селищ</w:t>
      </w:r>
      <w:r w:rsidR="00AA149B" w:rsidRPr="00B22BA0">
        <w:rPr>
          <w:color w:val="auto"/>
          <w:lang w:val="uk-UA" w:bidi="uk-UA"/>
        </w:rPr>
        <w:t xml:space="preserve">, </w:t>
      </w:r>
      <w:r w:rsidR="00AA149B" w:rsidRPr="00B22BA0">
        <w:rPr>
          <w:color w:val="auto"/>
          <w:lang w:val="uk-UA" w:bidi="uk-UA"/>
        </w:rPr>
        <w:t>міст</w:t>
      </w:r>
      <w:r w:rsidR="00A33A40" w:rsidRPr="00B22BA0">
        <w:rPr>
          <w:color w:val="auto"/>
          <w:lang w:val="uk-UA" w:bidi="uk-UA"/>
        </w:rPr>
        <w:t xml:space="preserve"> </w:t>
      </w:r>
      <w:r w:rsidR="00AA149B" w:rsidRPr="00B22BA0">
        <w:rPr>
          <w:color w:val="auto"/>
          <w:lang w:val="uk-UA" w:bidi="uk-UA"/>
        </w:rPr>
        <w:t>Закарпатської</w:t>
      </w:r>
      <w:r w:rsidR="00A33A40" w:rsidRPr="00B22BA0">
        <w:rPr>
          <w:color w:val="auto"/>
          <w:lang w:val="uk-UA" w:bidi="uk-UA"/>
        </w:rPr>
        <w:t xml:space="preserve"> </w:t>
      </w:r>
      <w:r w:rsidR="00AA149B" w:rsidRPr="00B22BA0">
        <w:rPr>
          <w:color w:val="auto"/>
          <w:lang w:val="uk-UA" w:bidi="uk-UA"/>
        </w:rPr>
        <w:t>області</w:t>
      </w:r>
      <w:r w:rsidR="00AA149B" w:rsidRPr="00B22BA0">
        <w:rPr>
          <w:color w:val="auto"/>
          <w:lang w:val="uk-UA" w:bidi="uk-UA"/>
        </w:rPr>
        <w:t>,</w:t>
      </w:r>
      <w:r w:rsidR="00A33A40" w:rsidRPr="00B22BA0">
        <w:rPr>
          <w:color w:val="auto"/>
          <w:lang w:val="uk-UA" w:bidi="uk-UA"/>
        </w:rPr>
        <w:t xml:space="preserve"> </w:t>
      </w:r>
      <w:r w:rsidR="00F204BC" w:rsidRPr="00B22BA0">
        <w:rPr>
          <w:bCs/>
          <w:color w:val="auto"/>
          <w:lang w:val="uk-UA"/>
        </w:rPr>
        <w:t>з</w:t>
      </w:r>
      <w:r w:rsidR="00A33A40" w:rsidRPr="00B22BA0">
        <w:rPr>
          <w:bCs/>
          <w:color w:val="auto"/>
          <w:lang w:val="uk-UA"/>
        </w:rPr>
        <w:t xml:space="preserve"> </w:t>
      </w:r>
      <w:r w:rsidR="00F204BC" w:rsidRPr="00B22BA0">
        <w:rPr>
          <w:bCs/>
          <w:color w:val="auto"/>
          <w:lang w:val="uk-UA"/>
        </w:rPr>
        <w:t>бюджетом</w:t>
      </w:r>
      <w:r w:rsidR="00F204BC" w:rsidRPr="00B22BA0">
        <w:rPr>
          <w:bCs/>
          <w:color w:val="auto"/>
          <w:lang w:val="uk-UA"/>
        </w:rPr>
        <w:t xml:space="preserve"> (</w:t>
      </w:r>
      <w:r w:rsidR="00AA149B" w:rsidRPr="00B22BA0">
        <w:rPr>
          <w:bCs/>
          <w:color w:val="auto"/>
          <w:lang w:val="uk-UA"/>
        </w:rPr>
        <w:t>про</w:t>
      </w:r>
      <w:r w:rsidR="00A33A40" w:rsidRPr="00B22BA0">
        <w:rPr>
          <w:bCs/>
          <w:color w:val="auto"/>
          <w:lang w:val="uk-UA"/>
        </w:rPr>
        <w:t xml:space="preserve"> </w:t>
      </w:r>
      <w:r w:rsidR="00AA149B" w:rsidRPr="00B22BA0">
        <w:rPr>
          <w:bCs/>
          <w:color w:val="auto"/>
          <w:lang w:val="uk-UA"/>
        </w:rPr>
        <w:t>наявність</w:t>
      </w:r>
      <w:r w:rsidR="00A33A40" w:rsidRPr="00B22BA0">
        <w:rPr>
          <w:bCs/>
          <w:color w:val="auto"/>
          <w:lang w:val="uk-UA"/>
        </w:rPr>
        <w:t xml:space="preserve"> </w:t>
      </w:r>
      <w:r w:rsidR="00AA149B" w:rsidRPr="00B22BA0">
        <w:rPr>
          <w:bCs/>
          <w:color w:val="auto"/>
          <w:lang w:val="uk-UA"/>
        </w:rPr>
        <w:t>заборгованості</w:t>
      </w:r>
      <w:r w:rsidR="00AA149B" w:rsidRPr="00B22BA0">
        <w:rPr>
          <w:bCs/>
          <w:color w:val="auto"/>
          <w:lang w:val="uk-UA"/>
        </w:rPr>
        <w:t xml:space="preserve">) </w:t>
      </w:r>
      <w:r w:rsidR="00AA149B" w:rsidRPr="00B22BA0">
        <w:rPr>
          <w:bCs/>
          <w:color w:val="auto"/>
          <w:lang w:val="uk-UA"/>
        </w:rPr>
        <w:t>та</w:t>
      </w:r>
      <w:r w:rsidR="00A33A40" w:rsidRPr="00B22BA0">
        <w:rPr>
          <w:bCs/>
          <w:color w:val="auto"/>
          <w:lang w:val="uk-UA"/>
        </w:rPr>
        <w:t xml:space="preserve"> </w:t>
      </w:r>
      <w:r w:rsidR="00AA149B" w:rsidRPr="00B22BA0">
        <w:rPr>
          <w:bCs/>
          <w:color w:val="auto"/>
          <w:lang w:val="uk-UA"/>
        </w:rPr>
        <w:t>про</w:t>
      </w:r>
      <w:r w:rsidR="00A33A40" w:rsidRPr="00B22BA0">
        <w:rPr>
          <w:bCs/>
          <w:color w:val="auto"/>
          <w:lang w:val="uk-UA"/>
        </w:rPr>
        <w:t xml:space="preserve"> </w:t>
      </w:r>
      <w:r w:rsidR="00AA149B" w:rsidRPr="00B22BA0">
        <w:rPr>
          <w:bCs/>
          <w:color w:val="auto"/>
          <w:lang w:val="uk-UA"/>
        </w:rPr>
        <w:t>стан</w:t>
      </w:r>
      <w:r w:rsidR="00A33A40" w:rsidRPr="00B22BA0">
        <w:rPr>
          <w:bCs/>
          <w:color w:val="auto"/>
          <w:lang w:val="uk-UA"/>
        </w:rPr>
        <w:t xml:space="preserve"> </w:t>
      </w:r>
      <w:r w:rsidR="00AA149B" w:rsidRPr="00B22BA0">
        <w:rPr>
          <w:bCs/>
          <w:color w:val="auto"/>
          <w:lang w:val="uk-UA"/>
        </w:rPr>
        <w:t>розрахунків</w:t>
      </w:r>
      <w:r w:rsidR="00A33A40" w:rsidRPr="00B22BA0">
        <w:rPr>
          <w:bCs/>
          <w:color w:val="auto"/>
          <w:lang w:val="uk-UA"/>
        </w:rPr>
        <w:t xml:space="preserve"> </w:t>
      </w:r>
      <w:r w:rsidR="00AA149B" w:rsidRPr="00B22BA0">
        <w:rPr>
          <w:bCs/>
          <w:color w:val="auto"/>
          <w:lang w:val="uk-UA"/>
        </w:rPr>
        <w:t>по</w:t>
      </w:r>
      <w:r w:rsidR="00A33A40" w:rsidRPr="00B22BA0">
        <w:rPr>
          <w:bCs/>
          <w:color w:val="auto"/>
          <w:lang w:val="uk-UA"/>
        </w:rPr>
        <w:t xml:space="preserve"> </w:t>
      </w:r>
      <w:r w:rsidR="00AA149B" w:rsidRPr="00B22BA0">
        <w:rPr>
          <w:bCs/>
          <w:color w:val="auto"/>
          <w:lang w:val="uk-UA"/>
        </w:rPr>
        <w:t>сплаті</w:t>
      </w:r>
      <w:r w:rsidR="00A33A40" w:rsidRPr="00B22BA0">
        <w:rPr>
          <w:bCs/>
          <w:color w:val="auto"/>
          <w:lang w:val="uk-UA"/>
        </w:rPr>
        <w:t xml:space="preserve"> </w:t>
      </w:r>
      <w:r w:rsidR="00AA149B" w:rsidRPr="00B22BA0">
        <w:rPr>
          <w:bCs/>
          <w:color w:val="auto"/>
          <w:lang w:val="uk-UA"/>
        </w:rPr>
        <w:t>єдиного</w:t>
      </w:r>
      <w:r w:rsidR="00A33A40" w:rsidRPr="00B22BA0">
        <w:rPr>
          <w:bCs/>
          <w:color w:val="auto"/>
          <w:lang w:val="uk-UA"/>
        </w:rPr>
        <w:t xml:space="preserve"> </w:t>
      </w:r>
      <w:r w:rsidR="00AA149B" w:rsidRPr="00B22BA0">
        <w:rPr>
          <w:bCs/>
          <w:color w:val="auto"/>
          <w:lang w:val="uk-UA"/>
        </w:rPr>
        <w:t>внеску</w:t>
      </w:r>
      <w:r w:rsidR="00A33A40" w:rsidRPr="00B22BA0">
        <w:rPr>
          <w:bCs/>
          <w:color w:val="auto"/>
          <w:lang w:val="uk-UA"/>
        </w:rPr>
        <w:t xml:space="preserve"> </w:t>
      </w:r>
      <w:r w:rsidR="00AA149B" w:rsidRPr="00B22BA0">
        <w:rPr>
          <w:bCs/>
          <w:color w:val="auto"/>
          <w:lang w:val="uk-UA"/>
        </w:rPr>
        <w:t>на</w:t>
      </w:r>
      <w:r w:rsidR="00A33A40" w:rsidRPr="00B22BA0">
        <w:rPr>
          <w:bCs/>
          <w:color w:val="auto"/>
          <w:lang w:val="uk-UA"/>
        </w:rPr>
        <w:t xml:space="preserve"> </w:t>
      </w:r>
      <w:r w:rsidR="00952110" w:rsidRPr="00B22BA0">
        <w:rPr>
          <w:bCs/>
          <w:color w:val="auto"/>
          <w:lang w:val="uk-UA"/>
        </w:rPr>
        <w:t>загальнообов’язкове</w:t>
      </w:r>
      <w:r w:rsidR="00A33A40" w:rsidRPr="00B22BA0">
        <w:rPr>
          <w:bCs/>
          <w:color w:val="auto"/>
          <w:lang w:val="uk-UA"/>
        </w:rPr>
        <w:t xml:space="preserve"> </w:t>
      </w:r>
      <w:r w:rsidR="00AA149B" w:rsidRPr="00B22BA0">
        <w:rPr>
          <w:bCs/>
          <w:color w:val="auto"/>
          <w:lang w:val="uk-UA"/>
        </w:rPr>
        <w:t>державне</w:t>
      </w:r>
      <w:r w:rsidR="00A33A40" w:rsidRPr="00B22BA0">
        <w:rPr>
          <w:bCs/>
          <w:color w:val="auto"/>
          <w:lang w:val="uk-UA"/>
        </w:rPr>
        <w:t xml:space="preserve"> </w:t>
      </w:r>
      <w:r w:rsidR="00AA149B" w:rsidRPr="00B22BA0">
        <w:rPr>
          <w:bCs/>
          <w:color w:val="auto"/>
          <w:lang w:val="uk-UA"/>
        </w:rPr>
        <w:t>соціальне</w:t>
      </w:r>
      <w:r w:rsidR="00A33A40" w:rsidRPr="00B22BA0">
        <w:rPr>
          <w:bCs/>
          <w:color w:val="auto"/>
          <w:lang w:val="uk-UA"/>
        </w:rPr>
        <w:t xml:space="preserve"> </w:t>
      </w:r>
      <w:r w:rsidR="00AA149B" w:rsidRPr="00B22BA0">
        <w:rPr>
          <w:bCs/>
          <w:color w:val="auto"/>
          <w:lang w:val="uk-UA"/>
        </w:rPr>
        <w:t>страхування</w:t>
      </w:r>
      <w:r w:rsidR="00AA149B" w:rsidRPr="00B22BA0">
        <w:rPr>
          <w:bCs/>
          <w:color w:val="auto"/>
          <w:lang w:val="uk-UA"/>
        </w:rPr>
        <w:t xml:space="preserve">, </w:t>
      </w:r>
      <w:r w:rsidR="00AA149B" w:rsidRPr="00B22BA0">
        <w:rPr>
          <w:bCs/>
          <w:color w:val="auto"/>
          <w:lang w:val="uk-UA"/>
        </w:rPr>
        <w:t>а</w:t>
      </w:r>
      <w:r w:rsidR="00A33A40" w:rsidRPr="00B22BA0">
        <w:rPr>
          <w:bCs/>
          <w:color w:val="auto"/>
          <w:lang w:val="uk-UA"/>
        </w:rPr>
        <w:t xml:space="preserve"> </w:t>
      </w:r>
      <w:r w:rsidR="00AA149B" w:rsidRPr="00B22BA0">
        <w:rPr>
          <w:bCs/>
          <w:color w:val="auto"/>
          <w:lang w:val="uk-UA"/>
        </w:rPr>
        <w:t>також</w:t>
      </w:r>
      <w:r w:rsidR="00A33A40" w:rsidRPr="00B22BA0">
        <w:rPr>
          <w:bCs/>
          <w:color w:val="auto"/>
          <w:lang w:val="uk-UA"/>
        </w:rPr>
        <w:t xml:space="preserve"> </w:t>
      </w:r>
      <w:r w:rsidR="00AA149B" w:rsidRPr="00B22BA0">
        <w:rPr>
          <w:bCs/>
          <w:color w:val="auto"/>
          <w:lang w:val="uk-UA"/>
        </w:rPr>
        <w:t>страхових</w:t>
      </w:r>
      <w:r w:rsidR="00A33A40" w:rsidRPr="00B22BA0">
        <w:rPr>
          <w:bCs/>
          <w:color w:val="auto"/>
          <w:lang w:val="uk-UA"/>
        </w:rPr>
        <w:t xml:space="preserve"> </w:t>
      </w:r>
      <w:r w:rsidR="00AA149B" w:rsidRPr="00B22BA0">
        <w:rPr>
          <w:bCs/>
          <w:color w:val="auto"/>
          <w:lang w:val="uk-UA"/>
        </w:rPr>
        <w:t>внесків</w:t>
      </w:r>
      <w:r w:rsidR="00A33A40" w:rsidRPr="00B22BA0">
        <w:rPr>
          <w:bCs/>
          <w:color w:val="auto"/>
          <w:lang w:val="uk-UA"/>
        </w:rPr>
        <w:t xml:space="preserve"> </w:t>
      </w:r>
      <w:r w:rsidR="000B6687" w:rsidRPr="00B22BA0">
        <w:rPr>
          <w:bCs/>
          <w:color w:val="auto"/>
          <w:lang w:val="uk-UA"/>
        </w:rPr>
        <w:t>тощо</w:t>
      </w:r>
      <w:r w:rsidR="00AA149B" w:rsidRPr="00B22BA0">
        <w:rPr>
          <w:bCs/>
          <w:color w:val="auto"/>
          <w:lang w:val="uk-UA"/>
        </w:rPr>
        <w:t>;</w:t>
      </w:r>
    </w:p>
    <w:p w14:paraId="3FD36F88" w14:textId="77777777" w:rsidR="003E5046" w:rsidRPr="00B22BA0" w:rsidRDefault="003E5046" w:rsidP="00DC5AAD">
      <w:pPr>
        <w:pStyle w:val="cef1edeee2ede8e9f2e5eaf1f2"/>
        <w:tabs>
          <w:tab w:val="left" w:pos="0"/>
        </w:tabs>
        <w:ind w:left="0"/>
        <w:jc w:val="both"/>
        <w:rPr>
          <w:color w:val="auto"/>
          <w:lang w:val="uk-UA"/>
        </w:rPr>
      </w:pPr>
      <w:r w:rsidRPr="00B22BA0">
        <w:rPr>
          <w:bCs/>
          <w:color w:val="auto"/>
          <w:lang w:val="uk-UA"/>
        </w:rPr>
        <w:tab/>
        <w:t xml:space="preserve">- </w:t>
      </w:r>
      <w:r w:rsidR="00AA149B" w:rsidRPr="00B22BA0">
        <w:rPr>
          <w:color w:val="auto"/>
          <w:lang w:val="uk-UA"/>
        </w:rPr>
        <w:t>звертатись</w:t>
      </w:r>
      <w:r w:rsidR="00A33A40" w:rsidRPr="00B22BA0">
        <w:rPr>
          <w:color w:val="auto"/>
          <w:lang w:val="uk-UA"/>
        </w:rPr>
        <w:t xml:space="preserve"> </w:t>
      </w:r>
      <w:r w:rsidR="00AA149B" w:rsidRPr="00B22BA0">
        <w:rPr>
          <w:color w:val="auto"/>
          <w:lang w:val="uk-UA"/>
        </w:rPr>
        <w:t>до</w:t>
      </w:r>
      <w:r w:rsidR="00A33A40" w:rsidRPr="00B22BA0">
        <w:rPr>
          <w:color w:val="auto"/>
          <w:lang w:val="uk-UA"/>
        </w:rPr>
        <w:t xml:space="preserve"> </w:t>
      </w:r>
      <w:r w:rsidR="00AA149B" w:rsidRPr="00B22BA0">
        <w:rPr>
          <w:color w:val="auto"/>
          <w:lang w:val="uk-UA"/>
        </w:rPr>
        <w:t>органів</w:t>
      </w:r>
      <w:r w:rsidR="00A33A40" w:rsidRPr="00B22BA0">
        <w:rPr>
          <w:color w:val="auto"/>
          <w:lang w:val="uk-UA"/>
        </w:rPr>
        <w:t xml:space="preserve"> </w:t>
      </w:r>
      <w:r w:rsidR="00AA149B" w:rsidRPr="00B22BA0">
        <w:rPr>
          <w:color w:val="auto"/>
          <w:lang w:val="uk-UA"/>
        </w:rPr>
        <w:t>державної</w:t>
      </w:r>
      <w:r w:rsidR="00A33A40" w:rsidRPr="00B22BA0">
        <w:rPr>
          <w:color w:val="auto"/>
          <w:lang w:val="uk-UA"/>
        </w:rPr>
        <w:t xml:space="preserve"> </w:t>
      </w:r>
      <w:r w:rsidR="00AA149B" w:rsidRPr="00B22BA0">
        <w:rPr>
          <w:color w:val="auto"/>
          <w:lang w:val="uk-UA"/>
        </w:rPr>
        <w:t>реєстрації</w:t>
      </w:r>
      <w:r w:rsidR="00AA149B" w:rsidRPr="00B22BA0">
        <w:rPr>
          <w:color w:val="auto"/>
          <w:lang w:val="uk-UA"/>
        </w:rPr>
        <w:t xml:space="preserve">, </w:t>
      </w:r>
      <w:r w:rsidR="00AA149B" w:rsidRPr="00B22BA0">
        <w:rPr>
          <w:color w:val="auto"/>
          <w:lang w:val="uk-UA"/>
        </w:rPr>
        <w:t>а</w:t>
      </w:r>
      <w:r w:rsidR="00A33A40" w:rsidRPr="00B22BA0">
        <w:rPr>
          <w:color w:val="auto"/>
          <w:lang w:val="uk-UA"/>
        </w:rPr>
        <w:t xml:space="preserve"> </w:t>
      </w:r>
      <w:r w:rsidR="00AA149B" w:rsidRPr="00B22BA0">
        <w:rPr>
          <w:color w:val="auto"/>
          <w:lang w:val="uk-UA"/>
        </w:rPr>
        <w:t>також</w:t>
      </w:r>
      <w:r w:rsidR="00A33A40" w:rsidRPr="00B22BA0">
        <w:rPr>
          <w:color w:val="auto"/>
          <w:lang w:val="uk-UA"/>
        </w:rPr>
        <w:t xml:space="preserve"> </w:t>
      </w:r>
      <w:r w:rsidR="00AA149B" w:rsidRPr="00B22BA0">
        <w:rPr>
          <w:color w:val="auto"/>
          <w:lang w:val="uk-UA"/>
        </w:rPr>
        <w:t>підприємств</w:t>
      </w:r>
      <w:r w:rsidR="00A33A40" w:rsidRPr="00B22BA0">
        <w:rPr>
          <w:color w:val="auto"/>
          <w:lang w:val="uk-UA"/>
        </w:rPr>
        <w:t xml:space="preserve">, </w:t>
      </w:r>
      <w:r w:rsidR="00AA149B" w:rsidRPr="00B22BA0">
        <w:rPr>
          <w:color w:val="auto"/>
          <w:lang w:val="uk-UA" w:bidi="uk-UA"/>
        </w:rPr>
        <w:t>установ</w:t>
      </w:r>
      <w:r w:rsidR="00A33A40" w:rsidRPr="00B22BA0">
        <w:rPr>
          <w:color w:val="auto"/>
          <w:lang w:val="uk-UA" w:bidi="uk-UA"/>
        </w:rPr>
        <w:t xml:space="preserve"> </w:t>
      </w:r>
      <w:r w:rsidR="00AA149B" w:rsidRPr="00B22BA0">
        <w:rPr>
          <w:color w:val="auto"/>
          <w:lang w:val="uk-UA" w:bidi="uk-UA"/>
        </w:rPr>
        <w:t>та</w:t>
      </w:r>
      <w:r w:rsidR="00A33A40" w:rsidRPr="00B22BA0">
        <w:rPr>
          <w:color w:val="auto"/>
          <w:lang w:val="uk-UA" w:bidi="uk-UA"/>
        </w:rPr>
        <w:t xml:space="preserve"> </w:t>
      </w:r>
      <w:r w:rsidR="00AA149B" w:rsidRPr="00B22BA0">
        <w:rPr>
          <w:color w:val="auto"/>
          <w:lang w:val="uk-UA" w:bidi="uk-UA"/>
        </w:rPr>
        <w:t>закладів</w:t>
      </w:r>
      <w:r w:rsidR="00AA149B" w:rsidRPr="00B22BA0">
        <w:rPr>
          <w:color w:val="auto"/>
          <w:lang w:val="uk-UA" w:bidi="uk-UA"/>
        </w:rPr>
        <w:t xml:space="preserve">, </w:t>
      </w:r>
      <w:r w:rsidR="00AA149B" w:rsidRPr="00B22BA0">
        <w:rPr>
          <w:color w:val="auto"/>
          <w:lang w:val="uk-UA" w:bidi="uk-UA"/>
        </w:rPr>
        <w:t>що</w:t>
      </w:r>
      <w:r w:rsidR="00A33A40" w:rsidRPr="00B22BA0">
        <w:rPr>
          <w:color w:val="auto"/>
          <w:lang w:val="uk-UA" w:bidi="uk-UA"/>
        </w:rPr>
        <w:t xml:space="preserve"> </w:t>
      </w:r>
      <w:r w:rsidR="00AA149B" w:rsidRPr="00B22BA0">
        <w:rPr>
          <w:color w:val="auto"/>
          <w:lang w:val="uk-UA" w:bidi="uk-UA"/>
        </w:rPr>
        <w:t>засновані</w:t>
      </w:r>
      <w:r w:rsidR="00A33A40" w:rsidRPr="00B22BA0">
        <w:rPr>
          <w:color w:val="auto"/>
          <w:lang w:val="uk-UA" w:bidi="uk-UA"/>
        </w:rPr>
        <w:t xml:space="preserve"> </w:t>
      </w:r>
      <w:r w:rsidR="00AA149B" w:rsidRPr="00B22BA0">
        <w:rPr>
          <w:color w:val="auto"/>
          <w:lang w:val="uk-UA" w:bidi="uk-UA"/>
        </w:rPr>
        <w:t>на</w:t>
      </w:r>
      <w:r w:rsidR="00A33A40" w:rsidRPr="00B22BA0">
        <w:rPr>
          <w:color w:val="auto"/>
          <w:lang w:val="uk-UA" w:bidi="uk-UA"/>
        </w:rPr>
        <w:t xml:space="preserve"> </w:t>
      </w:r>
      <w:r w:rsidR="00AA149B" w:rsidRPr="00B22BA0">
        <w:rPr>
          <w:color w:val="auto"/>
          <w:lang w:val="uk-UA" w:bidi="uk-UA"/>
        </w:rPr>
        <w:t>спільній</w:t>
      </w:r>
      <w:r w:rsidR="00A33A40" w:rsidRPr="00B22BA0">
        <w:rPr>
          <w:color w:val="auto"/>
          <w:lang w:val="uk-UA" w:bidi="uk-UA"/>
        </w:rPr>
        <w:t xml:space="preserve"> </w:t>
      </w:r>
      <w:r w:rsidR="00AA149B" w:rsidRPr="00B22BA0">
        <w:rPr>
          <w:color w:val="auto"/>
          <w:lang w:val="uk-UA" w:bidi="uk-UA"/>
        </w:rPr>
        <w:t>власності</w:t>
      </w:r>
      <w:r w:rsidR="00A33A40" w:rsidRPr="00B22BA0">
        <w:rPr>
          <w:color w:val="auto"/>
          <w:lang w:val="uk-UA" w:bidi="uk-UA"/>
        </w:rPr>
        <w:t xml:space="preserve"> </w:t>
      </w:r>
      <w:r w:rsidR="00AA149B" w:rsidRPr="00B22BA0">
        <w:rPr>
          <w:color w:val="auto"/>
          <w:lang w:val="uk-UA" w:bidi="uk-UA"/>
        </w:rPr>
        <w:t>територіальних</w:t>
      </w:r>
      <w:r w:rsidR="00A33A40" w:rsidRPr="00B22BA0">
        <w:rPr>
          <w:color w:val="auto"/>
          <w:lang w:val="uk-UA" w:bidi="uk-UA"/>
        </w:rPr>
        <w:t xml:space="preserve"> </w:t>
      </w:r>
      <w:r w:rsidR="00AA149B" w:rsidRPr="00B22BA0">
        <w:rPr>
          <w:color w:val="auto"/>
          <w:lang w:val="uk-UA" w:bidi="uk-UA"/>
        </w:rPr>
        <w:t>громад</w:t>
      </w:r>
      <w:r w:rsidR="00A33A40" w:rsidRPr="00B22BA0">
        <w:rPr>
          <w:color w:val="auto"/>
          <w:lang w:val="uk-UA" w:bidi="uk-UA"/>
        </w:rPr>
        <w:t xml:space="preserve"> </w:t>
      </w:r>
      <w:r w:rsidR="00AA149B" w:rsidRPr="00B22BA0">
        <w:rPr>
          <w:color w:val="auto"/>
          <w:lang w:val="uk-UA" w:bidi="uk-UA"/>
        </w:rPr>
        <w:t>сіл</w:t>
      </w:r>
      <w:r w:rsidR="00AA149B" w:rsidRPr="00B22BA0">
        <w:rPr>
          <w:color w:val="auto"/>
          <w:lang w:val="uk-UA" w:bidi="uk-UA"/>
        </w:rPr>
        <w:t xml:space="preserve">, </w:t>
      </w:r>
      <w:r w:rsidR="00AA149B" w:rsidRPr="00B22BA0">
        <w:rPr>
          <w:color w:val="auto"/>
          <w:lang w:val="uk-UA" w:bidi="uk-UA"/>
        </w:rPr>
        <w:t>селищ</w:t>
      </w:r>
      <w:r w:rsidR="00AA149B" w:rsidRPr="00B22BA0">
        <w:rPr>
          <w:color w:val="auto"/>
          <w:lang w:val="uk-UA" w:bidi="uk-UA"/>
        </w:rPr>
        <w:t xml:space="preserve">, </w:t>
      </w:r>
      <w:r w:rsidR="00AA149B" w:rsidRPr="00B22BA0">
        <w:rPr>
          <w:color w:val="auto"/>
          <w:lang w:val="uk-UA" w:bidi="uk-UA"/>
        </w:rPr>
        <w:t>міст</w:t>
      </w:r>
      <w:r w:rsidR="00A33A40" w:rsidRPr="00B22BA0">
        <w:rPr>
          <w:color w:val="auto"/>
          <w:lang w:val="uk-UA" w:bidi="uk-UA"/>
        </w:rPr>
        <w:t xml:space="preserve"> </w:t>
      </w:r>
      <w:r w:rsidR="00AA149B" w:rsidRPr="00B22BA0">
        <w:rPr>
          <w:color w:val="auto"/>
          <w:lang w:val="uk-UA" w:bidi="uk-UA"/>
        </w:rPr>
        <w:t>Закарпатської</w:t>
      </w:r>
      <w:r w:rsidR="00A33A40" w:rsidRPr="00B22BA0">
        <w:rPr>
          <w:color w:val="auto"/>
          <w:lang w:val="uk-UA" w:bidi="uk-UA"/>
        </w:rPr>
        <w:t xml:space="preserve"> </w:t>
      </w:r>
      <w:r w:rsidR="00AA149B" w:rsidRPr="00B22BA0">
        <w:rPr>
          <w:color w:val="auto"/>
          <w:lang w:val="uk-UA" w:bidi="uk-UA"/>
        </w:rPr>
        <w:t>області</w:t>
      </w:r>
      <w:r w:rsidR="00AA149B" w:rsidRPr="00B22BA0">
        <w:rPr>
          <w:color w:val="auto"/>
          <w:lang w:val="uk-UA" w:bidi="uk-UA"/>
        </w:rPr>
        <w:t>,</w:t>
      </w:r>
      <w:r w:rsidR="00A33A40" w:rsidRPr="00B22BA0">
        <w:rPr>
          <w:color w:val="auto"/>
          <w:lang w:val="uk-UA" w:bidi="uk-UA"/>
        </w:rPr>
        <w:t xml:space="preserve"> </w:t>
      </w:r>
      <w:r w:rsidR="00AA149B" w:rsidRPr="00B22BA0">
        <w:rPr>
          <w:color w:val="auto"/>
          <w:lang w:val="uk-UA"/>
        </w:rPr>
        <w:t>з</w:t>
      </w:r>
      <w:r w:rsidR="00A33A40" w:rsidRPr="00B22BA0">
        <w:rPr>
          <w:color w:val="auto"/>
          <w:lang w:val="uk-UA"/>
        </w:rPr>
        <w:t xml:space="preserve"> </w:t>
      </w:r>
      <w:r w:rsidR="00AA149B" w:rsidRPr="00B22BA0">
        <w:rPr>
          <w:color w:val="auto"/>
          <w:lang w:val="uk-UA"/>
        </w:rPr>
        <w:t>метою</w:t>
      </w:r>
      <w:r w:rsidR="00A33A40" w:rsidRPr="00B22BA0">
        <w:rPr>
          <w:color w:val="auto"/>
          <w:lang w:val="uk-UA"/>
        </w:rPr>
        <w:t xml:space="preserve"> </w:t>
      </w:r>
      <w:r w:rsidR="00AA149B" w:rsidRPr="00B22BA0">
        <w:rPr>
          <w:color w:val="auto"/>
          <w:lang w:val="uk-UA"/>
        </w:rPr>
        <w:t>отримання</w:t>
      </w:r>
      <w:r w:rsidR="00A33A40" w:rsidRPr="00B22BA0">
        <w:rPr>
          <w:color w:val="auto"/>
          <w:lang w:val="uk-UA"/>
        </w:rPr>
        <w:t xml:space="preserve"> </w:t>
      </w:r>
      <w:r w:rsidR="00AA149B" w:rsidRPr="00B22BA0">
        <w:rPr>
          <w:color w:val="auto"/>
          <w:lang w:val="uk-UA"/>
        </w:rPr>
        <w:t>копій</w:t>
      </w:r>
      <w:r w:rsidR="00A33A40" w:rsidRPr="00B22BA0">
        <w:rPr>
          <w:color w:val="auto"/>
          <w:lang w:val="uk-UA"/>
        </w:rPr>
        <w:t xml:space="preserve"> </w:t>
      </w:r>
      <w:r w:rsidR="000B6687" w:rsidRPr="00B22BA0">
        <w:rPr>
          <w:color w:val="auto"/>
          <w:lang w:val="uk-UA"/>
        </w:rPr>
        <w:t>їх</w:t>
      </w:r>
      <w:r w:rsidR="00A33A40" w:rsidRPr="00B22BA0">
        <w:rPr>
          <w:color w:val="auto"/>
          <w:lang w:val="uk-UA"/>
        </w:rPr>
        <w:t xml:space="preserve"> </w:t>
      </w:r>
      <w:r w:rsidR="00AA149B" w:rsidRPr="00B22BA0">
        <w:rPr>
          <w:color w:val="auto"/>
          <w:lang w:val="uk-UA"/>
        </w:rPr>
        <w:t>установчих</w:t>
      </w:r>
      <w:r w:rsidR="00A33A40" w:rsidRPr="00B22BA0">
        <w:rPr>
          <w:color w:val="auto"/>
          <w:lang w:val="uk-UA"/>
        </w:rPr>
        <w:t xml:space="preserve"> </w:t>
      </w:r>
      <w:r w:rsidR="00AA149B" w:rsidRPr="00B22BA0">
        <w:rPr>
          <w:color w:val="auto"/>
          <w:lang w:val="uk-UA"/>
        </w:rPr>
        <w:t>документів</w:t>
      </w:r>
      <w:r w:rsidR="00AA149B" w:rsidRPr="00B22BA0">
        <w:rPr>
          <w:color w:val="auto"/>
          <w:lang w:val="uk-UA"/>
        </w:rPr>
        <w:t xml:space="preserve">, </w:t>
      </w:r>
      <w:r w:rsidR="00AA149B" w:rsidRPr="00B22BA0">
        <w:rPr>
          <w:color w:val="auto"/>
          <w:lang w:val="uk-UA"/>
        </w:rPr>
        <w:t>зокрема</w:t>
      </w:r>
      <w:r w:rsidR="00A33A40" w:rsidRPr="00B22BA0">
        <w:rPr>
          <w:color w:val="auto"/>
          <w:lang w:val="uk-UA"/>
        </w:rPr>
        <w:t xml:space="preserve"> </w:t>
      </w:r>
      <w:r w:rsidR="00AA149B" w:rsidRPr="00B22BA0">
        <w:rPr>
          <w:color w:val="auto"/>
          <w:lang w:val="uk-UA"/>
        </w:rPr>
        <w:t>статуту</w:t>
      </w:r>
      <w:r w:rsidR="00A33A40" w:rsidRPr="00B22BA0">
        <w:rPr>
          <w:color w:val="auto"/>
          <w:lang w:val="uk-UA"/>
        </w:rPr>
        <w:t xml:space="preserve"> </w:t>
      </w:r>
      <w:r w:rsidR="00AA149B" w:rsidRPr="00B22BA0">
        <w:rPr>
          <w:color w:val="auto"/>
          <w:lang w:val="uk-UA"/>
        </w:rPr>
        <w:t>або</w:t>
      </w:r>
      <w:r w:rsidR="00A33A40" w:rsidRPr="00B22BA0">
        <w:rPr>
          <w:color w:val="auto"/>
          <w:lang w:val="uk-UA"/>
        </w:rPr>
        <w:t xml:space="preserve"> </w:t>
      </w:r>
      <w:r w:rsidR="00AA149B" w:rsidRPr="00B22BA0">
        <w:rPr>
          <w:color w:val="auto"/>
          <w:lang w:val="uk-UA"/>
        </w:rPr>
        <w:t>положення</w:t>
      </w:r>
      <w:r w:rsidR="00AA149B" w:rsidRPr="00B22BA0">
        <w:rPr>
          <w:color w:val="auto"/>
          <w:lang w:val="uk-UA"/>
        </w:rPr>
        <w:t xml:space="preserve">, </w:t>
      </w:r>
      <w:r w:rsidR="00AA149B" w:rsidRPr="00B22BA0">
        <w:rPr>
          <w:color w:val="auto"/>
          <w:lang w:val="uk-UA"/>
        </w:rPr>
        <w:t>рішення</w:t>
      </w:r>
      <w:r w:rsidR="00A33A40" w:rsidRPr="00B22BA0">
        <w:rPr>
          <w:color w:val="auto"/>
          <w:lang w:val="uk-UA"/>
        </w:rPr>
        <w:t xml:space="preserve"> </w:t>
      </w:r>
      <w:r w:rsidR="00AA149B" w:rsidRPr="00B22BA0">
        <w:rPr>
          <w:color w:val="auto"/>
          <w:lang w:val="uk-UA"/>
        </w:rPr>
        <w:t>про</w:t>
      </w:r>
      <w:r w:rsidR="00A33A40" w:rsidRPr="00B22BA0">
        <w:rPr>
          <w:color w:val="auto"/>
          <w:lang w:val="uk-UA"/>
        </w:rPr>
        <w:t xml:space="preserve"> </w:t>
      </w:r>
      <w:r w:rsidR="00AA149B" w:rsidRPr="00B22BA0">
        <w:rPr>
          <w:color w:val="auto"/>
          <w:lang w:val="uk-UA"/>
        </w:rPr>
        <w:t>створення</w:t>
      </w:r>
      <w:r w:rsidR="00A33A40" w:rsidRPr="00B22BA0">
        <w:rPr>
          <w:color w:val="auto"/>
          <w:lang w:val="uk-UA"/>
        </w:rPr>
        <w:t xml:space="preserve"> </w:t>
      </w:r>
      <w:r w:rsidR="00AA149B" w:rsidRPr="00B22BA0">
        <w:rPr>
          <w:color w:val="auto"/>
          <w:lang w:val="uk-UA"/>
        </w:rPr>
        <w:t>юридичної</w:t>
      </w:r>
      <w:r w:rsidR="00A33A40" w:rsidRPr="00B22BA0">
        <w:rPr>
          <w:color w:val="auto"/>
          <w:lang w:val="uk-UA"/>
        </w:rPr>
        <w:t xml:space="preserve"> </w:t>
      </w:r>
      <w:r w:rsidR="00AA149B" w:rsidRPr="00B22BA0">
        <w:rPr>
          <w:color w:val="auto"/>
          <w:lang w:val="uk-UA"/>
        </w:rPr>
        <w:t>особи</w:t>
      </w:r>
      <w:r w:rsidR="00AA149B" w:rsidRPr="00B22BA0">
        <w:rPr>
          <w:color w:val="auto"/>
          <w:lang w:val="uk-UA"/>
        </w:rPr>
        <w:t xml:space="preserve">, </w:t>
      </w:r>
      <w:r w:rsidR="00AA149B" w:rsidRPr="00B22BA0">
        <w:rPr>
          <w:color w:val="auto"/>
          <w:lang w:val="uk-UA"/>
        </w:rPr>
        <w:t>рішення</w:t>
      </w:r>
      <w:r w:rsidR="00A33A40" w:rsidRPr="00B22BA0">
        <w:rPr>
          <w:color w:val="auto"/>
          <w:lang w:val="uk-UA"/>
        </w:rPr>
        <w:t xml:space="preserve"> </w:t>
      </w:r>
      <w:r w:rsidR="00AA149B" w:rsidRPr="00B22BA0">
        <w:rPr>
          <w:color w:val="auto"/>
          <w:lang w:val="uk-UA"/>
        </w:rPr>
        <w:t>про</w:t>
      </w:r>
      <w:r w:rsidR="00A33A40" w:rsidRPr="00B22BA0">
        <w:rPr>
          <w:color w:val="auto"/>
          <w:lang w:val="uk-UA"/>
        </w:rPr>
        <w:t xml:space="preserve"> </w:t>
      </w:r>
      <w:r w:rsidR="00AA149B" w:rsidRPr="00B22BA0">
        <w:rPr>
          <w:color w:val="auto"/>
          <w:lang w:val="uk-UA"/>
        </w:rPr>
        <w:t>формування</w:t>
      </w:r>
      <w:r w:rsidR="00A33A40" w:rsidRPr="00B22BA0">
        <w:rPr>
          <w:color w:val="auto"/>
          <w:lang w:val="uk-UA"/>
        </w:rPr>
        <w:t xml:space="preserve"> </w:t>
      </w:r>
      <w:r w:rsidR="00AA149B" w:rsidRPr="00B22BA0">
        <w:rPr>
          <w:color w:val="auto"/>
          <w:lang w:val="uk-UA"/>
        </w:rPr>
        <w:t>статутного</w:t>
      </w:r>
      <w:r w:rsidR="00A33A40" w:rsidRPr="00B22BA0">
        <w:rPr>
          <w:color w:val="auto"/>
          <w:lang w:val="uk-UA"/>
        </w:rPr>
        <w:t xml:space="preserve"> </w:t>
      </w:r>
      <w:r w:rsidR="00AA149B" w:rsidRPr="00B22BA0">
        <w:rPr>
          <w:color w:val="auto"/>
          <w:lang w:val="uk-UA"/>
        </w:rPr>
        <w:t>капіталу</w:t>
      </w:r>
      <w:r w:rsidR="00A33A40" w:rsidRPr="00B22BA0">
        <w:rPr>
          <w:color w:val="auto"/>
          <w:lang w:val="uk-UA"/>
        </w:rPr>
        <w:t xml:space="preserve"> </w:t>
      </w:r>
      <w:r w:rsidR="00AA149B" w:rsidRPr="00B22BA0">
        <w:rPr>
          <w:color w:val="auto"/>
          <w:lang w:val="uk-UA"/>
        </w:rPr>
        <w:t>та</w:t>
      </w:r>
      <w:r w:rsidR="00A33A40" w:rsidRPr="00B22BA0">
        <w:rPr>
          <w:color w:val="auto"/>
          <w:lang w:val="uk-UA"/>
        </w:rPr>
        <w:t xml:space="preserve"> </w:t>
      </w:r>
      <w:r w:rsidR="00AA149B" w:rsidRPr="00B22BA0">
        <w:rPr>
          <w:color w:val="auto"/>
          <w:lang w:val="uk-UA"/>
        </w:rPr>
        <w:t>рішення</w:t>
      </w:r>
      <w:r w:rsidR="00A33A40" w:rsidRPr="00B22BA0">
        <w:rPr>
          <w:color w:val="auto"/>
          <w:lang w:val="uk-UA"/>
        </w:rPr>
        <w:t xml:space="preserve"> </w:t>
      </w:r>
      <w:r w:rsidR="00AA149B" w:rsidRPr="00B22BA0">
        <w:rPr>
          <w:color w:val="auto"/>
          <w:lang w:val="uk-UA"/>
        </w:rPr>
        <w:t>про</w:t>
      </w:r>
      <w:r w:rsidR="00A33A40" w:rsidRPr="00B22BA0">
        <w:rPr>
          <w:color w:val="auto"/>
          <w:lang w:val="uk-UA"/>
        </w:rPr>
        <w:t xml:space="preserve"> </w:t>
      </w:r>
      <w:r w:rsidR="00AA149B" w:rsidRPr="00B22BA0">
        <w:rPr>
          <w:color w:val="auto"/>
          <w:lang w:val="uk-UA"/>
        </w:rPr>
        <w:t>призначення</w:t>
      </w:r>
      <w:r w:rsidR="00A33A40" w:rsidRPr="00B22BA0">
        <w:rPr>
          <w:color w:val="auto"/>
          <w:lang w:val="uk-UA"/>
        </w:rPr>
        <w:t xml:space="preserve"> </w:t>
      </w:r>
      <w:r w:rsidR="00AA149B" w:rsidRPr="00B22BA0">
        <w:rPr>
          <w:color w:val="auto"/>
          <w:lang w:val="uk-UA"/>
        </w:rPr>
        <w:t>керівника</w:t>
      </w:r>
      <w:r w:rsidR="00A33A40" w:rsidRPr="00B22BA0">
        <w:rPr>
          <w:color w:val="auto"/>
          <w:lang w:val="uk-UA"/>
        </w:rPr>
        <w:t xml:space="preserve"> </w:t>
      </w:r>
      <w:r w:rsidR="000B6687" w:rsidRPr="00B22BA0">
        <w:rPr>
          <w:color w:val="auto"/>
          <w:lang w:val="uk-UA"/>
        </w:rPr>
        <w:t>тощо</w:t>
      </w:r>
      <w:r w:rsidR="00AA149B" w:rsidRPr="00B22BA0">
        <w:rPr>
          <w:color w:val="auto"/>
          <w:lang w:val="uk-UA"/>
        </w:rPr>
        <w:t>;</w:t>
      </w:r>
    </w:p>
    <w:p w14:paraId="2D6A8EB2" w14:textId="77777777" w:rsidR="003E5046" w:rsidRPr="00B22BA0" w:rsidRDefault="003E5046" w:rsidP="00DC5AAD">
      <w:pPr>
        <w:pStyle w:val="cef1edeee2ede8e9f2e5eaf1f2"/>
        <w:tabs>
          <w:tab w:val="left" w:pos="0"/>
        </w:tabs>
        <w:ind w:left="0"/>
        <w:jc w:val="both"/>
        <w:rPr>
          <w:color w:val="auto"/>
          <w:lang w:val="uk-UA"/>
        </w:rPr>
      </w:pPr>
      <w:r w:rsidRPr="00B22BA0">
        <w:rPr>
          <w:color w:val="auto"/>
          <w:lang w:val="uk-UA"/>
        </w:rPr>
        <w:tab/>
        <w:t xml:space="preserve">- </w:t>
      </w:r>
      <w:r w:rsidR="00AA149B" w:rsidRPr="00B22BA0">
        <w:rPr>
          <w:color w:val="auto"/>
          <w:lang w:val="uk-UA"/>
        </w:rPr>
        <w:t>звертатись</w:t>
      </w:r>
      <w:r w:rsidR="00A33A40" w:rsidRPr="00B22BA0">
        <w:rPr>
          <w:color w:val="auto"/>
          <w:lang w:val="uk-UA"/>
        </w:rPr>
        <w:t xml:space="preserve"> </w:t>
      </w:r>
      <w:r w:rsidR="00AA149B" w:rsidRPr="00B22BA0">
        <w:rPr>
          <w:color w:val="auto"/>
          <w:lang w:val="uk-UA"/>
        </w:rPr>
        <w:t>до</w:t>
      </w:r>
      <w:r w:rsidR="00A33A40" w:rsidRPr="00B22BA0">
        <w:rPr>
          <w:color w:val="auto"/>
          <w:lang w:val="uk-UA"/>
        </w:rPr>
        <w:t xml:space="preserve"> </w:t>
      </w:r>
      <w:r w:rsidR="00AA149B" w:rsidRPr="00B22BA0">
        <w:rPr>
          <w:color w:val="auto"/>
          <w:lang w:val="uk-UA"/>
        </w:rPr>
        <w:t>підприємств</w:t>
      </w:r>
      <w:r w:rsidR="00AA149B" w:rsidRPr="00B22BA0">
        <w:rPr>
          <w:color w:val="auto"/>
          <w:lang w:val="uk-UA"/>
        </w:rPr>
        <w:t xml:space="preserve">, </w:t>
      </w:r>
      <w:r w:rsidR="00AA149B" w:rsidRPr="00B22BA0">
        <w:rPr>
          <w:color w:val="auto"/>
          <w:lang w:val="uk-UA" w:bidi="uk-UA"/>
        </w:rPr>
        <w:t>установ</w:t>
      </w:r>
      <w:r w:rsidR="00A33A40" w:rsidRPr="00B22BA0">
        <w:rPr>
          <w:color w:val="auto"/>
          <w:lang w:val="uk-UA" w:bidi="uk-UA"/>
        </w:rPr>
        <w:t xml:space="preserve"> </w:t>
      </w:r>
      <w:r w:rsidR="00AA149B" w:rsidRPr="00B22BA0">
        <w:rPr>
          <w:color w:val="auto"/>
          <w:lang w:val="uk-UA" w:bidi="uk-UA"/>
        </w:rPr>
        <w:t>та</w:t>
      </w:r>
      <w:r w:rsidR="00A33A40" w:rsidRPr="00B22BA0">
        <w:rPr>
          <w:color w:val="auto"/>
          <w:lang w:val="uk-UA" w:bidi="uk-UA"/>
        </w:rPr>
        <w:t xml:space="preserve"> </w:t>
      </w:r>
      <w:r w:rsidR="00AA149B" w:rsidRPr="00B22BA0">
        <w:rPr>
          <w:color w:val="auto"/>
          <w:lang w:val="uk-UA" w:bidi="uk-UA"/>
        </w:rPr>
        <w:t>закладів</w:t>
      </w:r>
      <w:r w:rsidR="00AA149B" w:rsidRPr="00B22BA0">
        <w:rPr>
          <w:color w:val="auto"/>
          <w:lang w:val="uk-UA" w:bidi="uk-UA"/>
        </w:rPr>
        <w:t xml:space="preserve">, </w:t>
      </w:r>
      <w:r w:rsidR="00AA149B" w:rsidRPr="00B22BA0">
        <w:rPr>
          <w:color w:val="auto"/>
          <w:lang w:val="uk-UA" w:bidi="uk-UA"/>
        </w:rPr>
        <w:t>що</w:t>
      </w:r>
      <w:r w:rsidR="00A33A40" w:rsidRPr="00B22BA0">
        <w:rPr>
          <w:color w:val="auto"/>
          <w:lang w:val="uk-UA" w:bidi="uk-UA"/>
        </w:rPr>
        <w:t xml:space="preserve"> </w:t>
      </w:r>
      <w:r w:rsidR="00AA149B" w:rsidRPr="00B22BA0">
        <w:rPr>
          <w:color w:val="auto"/>
          <w:lang w:val="uk-UA" w:bidi="uk-UA"/>
        </w:rPr>
        <w:t>засновані</w:t>
      </w:r>
      <w:r w:rsidR="00A33A40" w:rsidRPr="00B22BA0">
        <w:rPr>
          <w:color w:val="auto"/>
          <w:lang w:val="uk-UA" w:bidi="uk-UA"/>
        </w:rPr>
        <w:t xml:space="preserve"> </w:t>
      </w:r>
      <w:r w:rsidR="00AA149B" w:rsidRPr="00B22BA0">
        <w:rPr>
          <w:color w:val="auto"/>
          <w:lang w:val="uk-UA" w:bidi="uk-UA"/>
        </w:rPr>
        <w:t>на</w:t>
      </w:r>
      <w:r w:rsidR="00A33A40" w:rsidRPr="00B22BA0">
        <w:rPr>
          <w:color w:val="auto"/>
          <w:lang w:val="uk-UA" w:bidi="uk-UA"/>
        </w:rPr>
        <w:t xml:space="preserve"> </w:t>
      </w:r>
      <w:r w:rsidR="00AA149B" w:rsidRPr="00B22BA0">
        <w:rPr>
          <w:color w:val="auto"/>
          <w:lang w:val="uk-UA" w:bidi="uk-UA"/>
        </w:rPr>
        <w:t>спільній</w:t>
      </w:r>
      <w:r w:rsidR="00A33A40" w:rsidRPr="00B22BA0">
        <w:rPr>
          <w:color w:val="auto"/>
          <w:lang w:val="uk-UA" w:bidi="uk-UA"/>
        </w:rPr>
        <w:t xml:space="preserve"> </w:t>
      </w:r>
      <w:r w:rsidR="00AA149B" w:rsidRPr="00B22BA0">
        <w:rPr>
          <w:color w:val="auto"/>
          <w:lang w:val="uk-UA" w:bidi="uk-UA"/>
        </w:rPr>
        <w:t>власності</w:t>
      </w:r>
      <w:r w:rsidR="00A33A40" w:rsidRPr="00B22BA0">
        <w:rPr>
          <w:color w:val="auto"/>
          <w:lang w:val="uk-UA" w:bidi="uk-UA"/>
        </w:rPr>
        <w:t xml:space="preserve"> </w:t>
      </w:r>
      <w:r w:rsidR="00AA149B" w:rsidRPr="00B22BA0">
        <w:rPr>
          <w:color w:val="auto"/>
          <w:lang w:val="uk-UA" w:bidi="uk-UA"/>
        </w:rPr>
        <w:t>територіальних</w:t>
      </w:r>
      <w:r w:rsidR="00A33A40" w:rsidRPr="00B22BA0">
        <w:rPr>
          <w:color w:val="auto"/>
          <w:lang w:val="uk-UA" w:bidi="uk-UA"/>
        </w:rPr>
        <w:t xml:space="preserve"> </w:t>
      </w:r>
      <w:r w:rsidR="00AA149B" w:rsidRPr="00B22BA0">
        <w:rPr>
          <w:color w:val="auto"/>
          <w:lang w:val="uk-UA" w:bidi="uk-UA"/>
        </w:rPr>
        <w:t>громад</w:t>
      </w:r>
      <w:r w:rsidR="00A33A40" w:rsidRPr="00B22BA0">
        <w:rPr>
          <w:color w:val="auto"/>
          <w:lang w:val="uk-UA" w:bidi="uk-UA"/>
        </w:rPr>
        <w:t xml:space="preserve"> </w:t>
      </w:r>
      <w:r w:rsidR="00AA149B" w:rsidRPr="00B22BA0">
        <w:rPr>
          <w:color w:val="auto"/>
          <w:lang w:val="uk-UA" w:bidi="uk-UA"/>
        </w:rPr>
        <w:t>сіл</w:t>
      </w:r>
      <w:r w:rsidR="00AA149B" w:rsidRPr="00B22BA0">
        <w:rPr>
          <w:color w:val="auto"/>
          <w:lang w:val="uk-UA" w:bidi="uk-UA"/>
        </w:rPr>
        <w:t xml:space="preserve">, </w:t>
      </w:r>
      <w:r w:rsidR="00AA149B" w:rsidRPr="00B22BA0">
        <w:rPr>
          <w:color w:val="auto"/>
          <w:lang w:val="uk-UA" w:bidi="uk-UA"/>
        </w:rPr>
        <w:t>селищ</w:t>
      </w:r>
      <w:r w:rsidR="00AA149B" w:rsidRPr="00B22BA0">
        <w:rPr>
          <w:color w:val="auto"/>
          <w:lang w:val="uk-UA" w:bidi="uk-UA"/>
        </w:rPr>
        <w:t xml:space="preserve">, </w:t>
      </w:r>
      <w:r w:rsidR="00AA149B" w:rsidRPr="00B22BA0">
        <w:rPr>
          <w:color w:val="auto"/>
          <w:lang w:val="uk-UA" w:bidi="uk-UA"/>
        </w:rPr>
        <w:t>міст</w:t>
      </w:r>
      <w:r w:rsidR="00A33A40" w:rsidRPr="00B22BA0">
        <w:rPr>
          <w:color w:val="auto"/>
          <w:lang w:val="uk-UA" w:bidi="uk-UA"/>
        </w:rPr>
        <w:t xml:space="preserve"> </w:t>
      </w:r>
      <w:r w:rsidR="00AA149B" w:rsidRPr="00B22BA0">
        <w:rPr>
          <w:color w:val="auto"/>
          <w:lang w:val="uk-UA" w:bidi="uk-UA"/>
        </w:rPr>
        <w:t>Закарпатської</w:t>
      </w:r>
      <w:r w:rsidR="00A33A40" w:rsidRPr="00B22BA0">
        <w:rPr>
          <w:color w:val="auto"/>
          <w:lang w:val="uk-UA" w:bidi="uk-UA"/>
        </w:rPr>
        <w:t xml:space="preserve"> </w:t>
      </w:r>
      <w:r w:rsidR="00AA149B" w:rsidRPr="00B22BA0">
        <w:rPr>
          <w:color w:val="auto"/>
          <w:lang w:val="uk-UA" w:bidi="uk-UA"/>
        </w:rPr>
        <w:t>області</w:t>
      </w:r>
      <w:r w:rsidR="00A33A40" w:rsidRPr="00B22BA0">
        <w:rPr>
          <w:color w:val="auto"/>
          <w:lang w:val="uk-UA" w:bidi="uk-UA"/>
        </w:rPr>
        <w:t xml:space="preserve">, </w:t>
      </w:r>
      <w:r w:rsidR="00AA149B" w:rsidRPr="00B22BA0">
        <w:rPr>
          <w:color w:val="auto"/>
          <w:lang w:val="uk-UA"/>
        </w:rPr>
        <w:t>з</w:t>
      </w:r>
      <w:r w:rsidR="00A33A40" w:rsidRPr="00B22BA0">
        <w:rPr>
          <w:color w:val="auto"/>
          <w:lang w:val="uk-UA"/>
        </w:rPr>
        <w:t xml:space="preserve"> </w:t>
      </w:r>
      <w:r w:rsidR="00AA149B" w:rsidRPr="00B22BA0">
        <w:rPr>
          <w:color w:val="auto"/>
          <w:lang w:val="uk-UA"/>
        </w:rPr>
        <w:t>метою</w:t>
      </w:r>
      <w:r w:rsidR="00A33A40" w:rsidRPr="00B22BA0">
        <w:rPr>
          <w:color w:val="auto"/>
          <w:lang w:val="uk-UA"/>
        </w:rPr>
        <w:t xml:space="preserve"> </w:t>
      </w:r>
      <w:r w:rsidR="00AA149B" w:rsidRPr="00B22BA0">
        <w:rPr>
          <w:color w:val="auto"/>
          <w:lang w:val="uk-UA"/>
        </w:rPr>
        <w:t>визначення</w:t>
      </w:r>
      <w:r w:rsidR="00A33A40" w:rsidRPr="00B22BA0">
        <w:rPr>
          <w:color w:val="auto"/>
          <w:lang w:val="uk-UA"/>
        </w:rPr>
        <w:t xml:space="preserve"> </w:t>
      </w:r>
      <w:r w:rsidR="00AA149B" w:rsidRPr="00B22BA0">
        <w:rPr>
          <w:color w:val="auto"/>
          <w:lang w:val="uk-UA"/>
        </w:rPr>
        <w:t>переліку</w:t>
      </w:r>
      <w:r w:rsidR="00A33A40" w:rsidRPr="00B22BA0">
        <w:rPr>
          <w:color w:val="auto"/>
          <w:lang w:val="uk-UA"/>
        </w:rPr>
        <w:t xml:space="preserve"> </w:t>
      </w:r>
      <w:r w:rsidR="00AA149B" w:rsidRPr="00B22BA0">
        <w:rPr>
          <w:color w:val="auto"/>
          <w:lang w:val="uk-UA"/>
        </w:rPr>
        <w:t>осіб</w:t>
      </w:r>
      <w:r w:rsidR="00AA149B" w:rsidRPr="00B22BA0">
        <w:rPr>
          <w:color w:val="auto"/>
          <w:lang w:val="uk-UA"/>
        </w:rPr>
        <w:t xml:space="preserve">, </w:t>
      </w:r>
      <w:r w:rsidR="00AA149B" w:rsidRPr="00B22BA0">
        <w:rPr>
          <w:color w:val="auto"/>
          <w:lang w:val="uk-UA"/>
        </w:rPr>
        <w:t>які</w:t>
      </w:r>
      <w:r w:rsidR="00A33A40" w:rsidRPr="00B22BA0">
        <w:rPr>
          <w:color w:val="auto"/>
          <w:lang w:val="uk-UA"/>
        </w:rPr>
        <w:t xml:space="preserve"> </w:t>
      </w:r>
      <w:r w:rsidR="00AA149B" w:rsidRPr="00B22BA0">
        <w:rPr>
          <w:color w:val="auto"/>
          <w:lang w:val="uk-UA"/>
        </w:rPr>
        <w:t>входять</w:t>
      </w:r>
      <w:r w:rsidR="00A33A40" w:rsidRPr="00B22BA0">
        <w:rPr>
          <w:color w:val="auto"/>
          <w:lang w:val="uk-UA"/>
        </w:rPr>
        <w:t xml:space="preserve"> </w:t>
      </w:r>
      <w:r w:rsidR="00AA149B" w:rsidRPr="00B22BA0">
        <w:rPr>
          <w:color w:val="auto"/>
          <w:lang w:val="uk-UA"/>
        </w:rPr>
        <w:t>до</w:t>
      </w:r>
      <w:r w:rsidR="00A33A40" w:rsidRPr="00B22BA0">
        <w:rPr>
          <w:color w:val="auto"/>
          <w:lang w:val="uk-UA"/>
        </w:rPr>
        <w:t xml:space="preserve"> </w:t>
      </w:r>
      <w:r w:rsidR="00AA149B" w:rsidRPr="00B22BA0">
        <w:rPr>
          <w:color w:val="auto"/>
          <w:lang w:val="uk-UA"/>
        </w:rPr>
        <w:t>складу</w:t>
      </w:r>
      <w:r w:rsidR="00A33A40" w:rsidRPr="00B22BA0">
        <w:rPr>
          <w:color w:val="auto"/>
          <w:lang w:val="uk-UA"/>
        </w:rPr>
        <w:t xml:space="preserve"> </w:t>
      </w:r>
      <w:r w:rsidR="00AA149B" w:rsidRPr="00B22BA0">
        <w:rPr>
          <w:color w:val="auto"/>
          <w:lang w:val="uk-UA"/>
        </w:rPr>
        <w:t>ліквідаційних</w:t>
      </w:r>
      <w:r w:rsidR="00A33A40" w:rsidRPr="00B22BA0">
        <w:rPr>
          <w:color w:val="auto"/>
          <w:lang w:val="uk-UA"/>
        </w:rPr>
        <w:t xml:space="preserve"> </w:t>
      </w:r>
      <w:r w:rsidR="00AA149B" w:rsidRPr="00B22BA0">
        <w:rPr>
          <w:color w:val="auto"/>
          <w:lang w:val="uk-UA"/>
        </w:rPr>
        <w:t>комісій</w:t>
      </w:r>
      <w:r w:rsidR="00AA149B" w:rsidRPr="00B22BA0">
        <w:rPr>
          <w:color w:val="auto"/>
          <w:lang w:val="uk-UA"/>
        </w:rPr>
        <w:t>;</w:t>
      </w:r>
    </w:p>
    <w:p w14:paraId="6BF117C8" w14:textId="77777777" w:rsidR="003E5046" w:rsidRPr="00B22BA0" w:rsidRDefault="003E5046" w:rsidP="00DC5AAD">
      <w:pPr>
        <w:pStyle w:val="cef1edeee2ede8e9f2e5eaf1f2"/>
        <w:tabs>
          <w:tab w:val="left" w:pos="0"/>
        </w:tabs>
        <w:ind w:left="0"/>
        <w:jc w:val="both"/>
        <w:rPr>
          <w:color w:val="auto"/>
          <w:lang w:val="uk-UA" w:bidi="uk-UA"/>
        </w:rPr>
      </w:pPr>
      <w:r w:rsidRPr="00B22BA0">
        <w:rPr>
          <w:color w:val="auto"/>
          <w:lang w:val="uk-UA"/>
        </w:rPr>
        <w:tab/>
        <w:t xml:space="preserve">- </w:t>
      </w:r>
      <w:r w:rsidR="00AD6E7B" w:rsidRPr="00B22BA0">
        <w:rPr>
          <w:color w:val="auto"/>
          <w:lang w:val="uk-UA"/>
        </w:rPr>
        <w:t>забезпечувати</w:t>
      </w:r>
      <w:r w:rsidR="00A33A40" w:rsidRPr="00B22BA0">
        <w:rPr>
          <w:color w:val="auto"/>
          <w:lang w:val="uk-UA"/>
        </w:rPr>
        <w:t xml:space="preserve"> </w:t>
      </w:r>
      <w:r w:rsidR="00AD6E7B" w:rsidRPr="00B22BA0">
        <w:rPr>
          <w:color w:val="auto"/>
          <w:lang w:val="uk-UA"/>
        </w:rPr>
        <w:t>проведення</w:t>
      </w:r>
      <w:r w:rsidR="00A33A40" w:rsidRPr="00B22BA0">
        <w:rPr>
          <w:color w:val="auto"/>
          <w:lang w:val="uk-UA"/>
        </w:rPr>
        <w:t xml:space="preserve"> </w:t>
      </w:r>
      <w:r w:rsidR="00AD6E7B" w:rsidRPr="00B22BA0">
        <w:rPr>
          <w:color w:val="auto"/>
          <w:lang w:val="uk-UA"/>
        </w:rPr>
        <w:t>процедури</w:t>
      </w:r>
      <w:r w:rsidR="00A33A40" w:rsidRPr="00B22BA0">
        <w:rPr>
          <w:color w:val="auto"/>
          <w:lang w:val="uk-UA"/>
        </w:rPr>
        <w:t xml:space="preserve"> </w:t>
      </w:r>
      <w:r w:rsidR="00AD6E7B" w:rsidRPr="00B22BA0">
        <w:rPr>
          <w:color w:val="auto"/>
          <w:lang w:val="uk-UA"/>
        </w:rPr>
        <w:t>ліквідації</w:t>
      </w:r>
      <w:r w:rsidR="00AD6E7B" w:rsidRPr="00B22BA0">
        <w:rPr>
          <w:color w:val="auto"/>
          <w:lang w:val="uk-UA"/>
        </w:rPr>
        <w:t xml:space="preserve"> (</w:t>
      </w:r>
      <w:r w:rsidR="00AD6E7B" w:rsidRPr="00B22BA0">
        <w:rPr>
          <w:color w:val="auto"/>
          <w:lang w:val="uk-UA"/>
        </w:rPr>
        <w:t>реорганізації</w:t>
      </w:r>
      <w:r w:rsidR="00AD6E7B" w:rsidRPr="00B22BA0">
        <w:rPr>
          <w:color w:val="auto"/>
          <w:lang w:val="uk-UA"/>
        </w:rPr>
        <w:t xml:space="preserve">) </w:t>
      </w:r>
      <w:r w:rsidR="00AD6E7B" w:rsidRPr="00B22BA0">
        <w:rPr>
          <w:color w:val="auto"/>
          <w:lang w:val="uk-UA"/>
        </w:rPr>
        <w:t>підприємств</w:t>
      </w:r>
      <w:r w:rsidR="00AD6E7B" w:rsidRPr="00B22BA0">
        <w:rPr>
          <w:color w:val="auto"/>
          <w:lang w:val="uk-UA"/>
        </w:rPr>
        <w:t xml:space="preserve">, </w:t>
      </w:r>
      <w:r w:rsidR="00AD6E7B" w:rsidRPr="00B22BA0">
        <w:rPr>
          <w:color w:val="auto"/>
          <w:lang w:val="uk-UA" w:bidi="uk-UA"/>
        </w:rPr>
        <w:t>установ</w:t>
      </w:r>
      <w:r w:rsidR="00A33A40" w:rsidRPr="00B22BA0">
        <w:rPr>
          <w:color w:val="auto"/>
          <w:lang w:val="uk-UA" w:bidi="uk-UA"/>
        </w:rPr>
        <w:t xml:space="preserve"> </w:t>
      </w:r>
      <w:r w:rsidR="00AD6E7B" w:rsidRPr="00B22BA0">
        <w:rPr>
          <w:color w:val="auto"/>
          <w:lang w:val="uk-UA" w:bidi="uk-UA"/>
        </w:rPr>
        <w:t>та</w:t>
      </w:r>
      <w:r w:rsidR="00A33A40" w:rsidRPr="00B22BA0">
        <w:rPr>
          <w:color w:val="auto"/>
          <w:lang w:val="uk-UA" w:bidi="uk-UA"/>
        </w:rPr>
        <w:t xml:space="preserve"> </w:t>
      </w:r>
      <w:r w:rsidR="00AD6E7B" w:rsidRPr="00B22BA0">
        <w:rPr>
          <w:color w:val="auto"/>
          <w:lang w:val="uk-UA" w:bidi="uk-UA"/>
        </w:rPr>
        <w:t>закладів</w:t>
      </w:r>
      <w:r w:rsidR="00AD6E7B" w:rsidRPr="00B22BA0">
        <w:rPr>
          <w:color w:val="auto"/>
          <w:lang w:val="uk-UA" w:bidi="uk-UA"/>
        </w:rPr>
        <w:t xml:space="preserve">, </w:t>
      </w:r>
      <w:r w:rsidR="00AD6E7B" w:rsidRPr="00B22BA0">
        <w:rPr>
          <w:color w:val="auto"/>
          <w:lang w:val="uk-UA" w:bidi="uk-UA"/>
        </w:rPr>
        <w:t>що</w:t>
      </w:r>
      <w:r w:rsidR="00A33A40" w:rsidRPr="00B22BA0">
        <w:rPr>
          <w:color w:val="auto"/>
          <w:lang w:val="uk-UA" w:bidi="uk-UA"/>
        </w:rPr>
        <w:t xml:space="preserve"> </w:t>
      </w:r>
      <w:r w:rsidR="00AD6E7B" w:rsidRPr="00B22BA0">
        <w:rPr>
          <w:color w:val="auto"/>
          <w:lang w:val="uk-UA" w:bidi="uk-UA"/>
        </w:rPr>
        <w:t>засновані</w:t>
      </w:r>
      <w:r w:rsidR="00A33A40" w:rsidRPr="00B22BA0">
        <w:rPr>
          <w:color w:val="auto"/>
          <w:lang w:val="uk-UA" w:bidi="uk-UA"/>
        </w:rPr>
        <w:t xml:space="preserve"> </w:t>
      </w:r>
      <w:r w:rsidR="00AD6E7B" w:rsidRPr="00B22BA0">
        <w:rPr>
          <w:color w:val="auto"/>
          <w:lang w:val="uk-UA" w:bidi="uk-UA"/>
        </w:rPr>
        <w:t>на</w:t>
      </w:r>
      <w:r w:rsidR="00A33A40" w:rsidRPr="00B22BA0">
        <w:rPr>
          <w:color w:val="auto"/>
          <w:lang w:val="uk-UA" w:bidi="uk-UA"/>
        </w:rPr>
        <w:t xml:space="preserve"> </w:t>
      </w:r>
      <w:r w:rsidR="00AD6E7B" w:rsidRPr="00B22BA0">
        <w:rPr>
          <w:color w:val="auto"/>
          <w:lang w:val="uk-UA" w:bidi="uk-UA"/>
        </w:rPr>
        <w:t>спільній</w:t>
      </w:r>
      <w:r w:rsidR="00A33A40" w:rsidRPr="00B22BA0">
        <w:rPr>
          <w:color w:val="auto"/>
          <w:lang w:val="uk-UA" w:bidi="uk-UA"/>
        </w:rPr>
        <w:t xml:space="preserve"> </w:t>
      </w:r>
      <w:r w:rsidR="00AD6E7B" w:rsidRPr="00B22BA0">
        <w:rPr>
          <w:color w:val="auto"/>
          <w:lang w:val="uk-UA" w:bidi="uk-UA"/>
        </w:rPr>
        <w:t>власності</w:t>
      </w:r>
      <w:r w:rsidR="00A33A40" w:rsidRPr="00B22BA0">
        <w:rPr>
          <w:color w:val="auto"/>
          <w:lang w:val="uk-UA" w:bidi="uk-UA"/>
        </w:rPr>
        <w:t xml:space="preserve"> </w:t>
      </w:r>
      <w:r w:rsidR="00AD6E7B" w:rsidRPr="00B22BA0">
        <w:rPr>
          <w:color w:val="auto"/>
          <w:lang w:val="uk-UA" w:bidi="uk-UA"/>
        </w:rPr>
        <w:t>територіальних</w:t>
      </w:r>
      <w:r w:rsidR="00A33A40" w:rsidRPr="00B22BA0">
        <w:rPr>
          <w:color w:val="auto"/>
          <w:lang w:val="uk-UA" w:bidi="uk-UA"/>
        </w:rPr>
        <w:t xml:space="preserve"> </w:t>
      </w:r>
      <w:r w:rsidR="00AD6E7B" w:rsidRPr="00B22BA0">
        <w:rPr>
          <w:color w:val="auto"/>
          <w:lang w:val="uk-UA" w:bidi="uk-UA"/>
        </w:rPr>
        <w:t>громад</w:t>
      </w:r>
      <w:r w:rsidR="00A33A40" w:rsidRPr="00B22BA0">
        <w:rPr>
          <w:color w:val="auto"/>
          <w:lang w:val="uk-UA" w:bidi="uk-UA"/>
        </w:rPr>
        <w:t xml:space="preserve"> </w:t>
      </w:r>
      <w:r w:rsidR="00AD6E7B" w:rsidRPr="00B22BA0">
        <w:rPr>
          <w:color w:val="auto"/>
          <w:lang w:val="uk-UA" w:bidi="uk-UA"/>
        </w:rPr>
        <w:t>сіл</w:t>
      </w:r>
      <w:r w:rsidR="00AD6E7B" w:rsidRPr="00B22BA0">
        <w:rPr>
          <w:color w:val="auto"/>
          <w:lang w:val="uk-UA" w:bidi="uk-UA"/>
        </w:rPr>
        <w:t xml:space="preserve">, </w:t>
      </w:r>
      <w:r w:rsidR="00AD6E7B" w:rsidRPr="00B22BA0">
        <w:rPr>
          <w:color w:val="auto"/>
          <w:lang w:val="uk-UA" w:bidi="uk-UA"/>
        </w:rPr>
        <w:t>селищ</w:t>
      </w:r>
      <w:r w:rsidR="00AD6E7B" w:rsidRPr="00B22BA0">
        <w:rPr>
          <w:color w:val="auto"/>
          <w:lang w:val="uk-UA" w:bidi="uk-UA"/>
        </w:rPr>
        <w:t xml:space="preserve">, </w:t>
      </w:r>
      <w:r w:rsidR="00AD6E7B" w:rsidRPr="00B22BA0">
        <w:rPr>
          <w:color w:val="auto"/>
          <w:lang w:val="uk-UA" w:bidi="uk-UA"/>
        </w:rPr>
        <w:t>міст</w:t>
      </w:r>
      <w:r w:rsidR="00A33A40" w:rsidRPr="00B22BA0">
        <w:rPr>
          <w:color w:val="auto"/>
          <w:lang w:val="uk-UA" w:bidi="uk-UA"/>
        </w:rPr>
        <w:t xml:space="preserve"> </w:t>
      </w:r>
      <w:r w:rsidR="00AD6E7B" w:rsidRPr="00B22BA0">
        <w:rPr>
          <w:color w:val="auto"/>
          <w:lang w:val="uk-UA" w:bidi="uk-UA"/>
        </w:rPr>
        <w:t>Закарпатської</w:t>
      </w:r>
      <w:r w:rsidR="00A33A40" w:rsidRPr="00B22BA0">
        <w:rPr>
          <w:color w:val="auto"/>
          <w:lang w:val="uk-UA" w:bidi="uk-UA"/>
        </w:rPr>
        <w:t xml:space="preserve"> </w:t>
      </w:r>
      <w:r w:rsidR="00AD6E7B" w:rsidRPr="00B22BA0">
        <w:rPr>
          <w:color w:val="auto"/>
          <w:lang w:val="uk-UA" w:bidi="uk-UA"/>
        </w:rPr>
        <w:t>області</w:t>
      </w:r>
      <w:r w:rsidR="00E4748C" w:rsidRPr="00B22BA0">
        <w:rPr>
          <w:color w:val="auto"/>
          <w:lang w:val="uk-UA" w:bidi="uk-UA"/>
        </w:rPr>
        <w:t>,</w:t>
      </w:r>
      <w:r w:rsidR="00A33A40" w:rsidRPr="00B22BA0">
        <w:rPr>
          <w:color w:val="auto"/>
          <w:lang w:val="uk-UA" w:bidi="uk-UA"/>
        </w:rPr>
        <w:t xml:space="preserve"> </w:t>
      </w:r>
      <w:r w:rsidR="00AD6E7B" w:rsidRPr="00B22BA0">
        <w:rPr>
          <w:color w:val="auto"/>
          <w:lang w:val="uk-UA" w:bidi="uk-UA"/>
        </w:rPr>
        <w:t>на</w:t>
      </w:r>
      <w:r w:rsidR="00A33A40" w:rsidRPr="00B22BA0">
        <w:rPr>
          <w:color w:val="auto"/>
          <w:lang w:val="uk-UA" w:bidi="uk-UA"/>
        </w:rPr>
        <w:t xml:space="preserve"> </w:t>
      </w:r>
      <w:r w:rsidR="00AD6E7B" w:rsidRPr="00B22BA0">
        <w:rPr>
          <w:color w:val="auto"/>
          <w:lang w:val="uk-UA" w:bidi="uk-UA"/>
        </w:rPr>
        <w:t>підставі</w:t>
      </w:r>
      <w:r w:rsidR="00A33A40" w:rsidRPr="00B22BA0">
        <w:rPr>
          <w:color w:val="auto"/>
          <w:lang w:val="uk-UA" w:bidi="uk-UA"/>
        </w:rPr>
        <w:t xml:space="preserve"> </w:t>
      </w:r>
      <w:r w:rsidR="00AD6E7B" w:rsidRPr="00B22BA0">
        <w:rPr>
          <w:color w:val="auto"/>
          <w:lang w:val="uk-UA" w:bidi="uk-UA"/>
        </w:rPr>
        <w:t>та</w:t>
      </w:r>
      <w:r w:rsidR="00A33A40" w:rsidRPr="00B22BA0">
        <w:rPr>
          <w:color w:val="auto"/>
          <w:lang w:val="uk-UA" w:bidi="uk-UA"/>
        </w:rPr>
        <w:t xml:space="preserve"> </w:t>
      </w:r>
      <w:r w:rsidR="00AD6E7B" w:rsidRPr="00B22BA0">
        <w:rPr>
          <w:color w:val="auto"/>
          <w:lang w:val="uk-UA" w:bidi="uk-UA"/>
        </w:rPr>
        <w:t>в</w:t>
      </w:r>
      <w:r w:rsidR="00A33A40" w:rsidRPr="00B22BA0">
        <w:rPr>
          <w:color w:val="auto"/>
          <w:lang w:val="uk-UA" w:bidi="uk-UA"/>
        </w:rPr>
        <w:t xml:space="preserve"> </w:t>
      </w:r>
      <w:r w:rsidR="00AD6E7B" w:rsidRPr="00B22BA0">
        <w:rPr>
          <w:color w:val="auto"/>
          <w:lang w:val="uk-UA" w:bidi="uk-UA"/>
        </w:rPr>
        <w:t>порядку</w:t>
      </w:r>
      <w:r w:rsidR="00E4748C" w:rsidRPr="00B22BA0">
        <w:rPr>
          <w:color w:val="auto"/>
          <w:lang w:val="uk-UA" w:bidi="uk-UA"/>
        </w:rPr>
        <w:t>,</w:t>
      </w:r>
      <w:r w:rsidR="00A33A40" w:rsidRPr="00B22BA0">
        <w:rPr>
          <w:color w:val="auto"/>
          <w:lang w:val="uk-UA" w:bidi="uk-UA"/>
        </w:rPr>
        <w:t xml:space="preserve"> </w:t>
      </w:r>
      <w:r w:rsidR="00AD6E7B" w:rsidRPr="00B22BA0">
        <w:rPr>
          <w:color w:val="auto"/>
          <w:lang w:val="uk-UA" w:bidi="uk-UA"/>
        </w:rPr>
        <w:t>визначени</w:t>
      </w:r>
      <w:r w:rsidR="00A33A40" w:rsidRPr="00B22BA0">
        <w:rPr>
          <w:color w:val="auto"/>
          <w:lang w:val="uk-UA" w:bidi="uk-UA"/>
        </w:rPr>
        <w:t>х</w:t>
      </w:r>
      <w:r w:rsidR="00A33A40" w:rsidRPr="00B22BA0">
        <w:rPr>
          <w:color w:val="auto"/>
          <w:lang w:val="uk-UA" w:bidi="uk-UA"/>
        </w:rPr>
        <w:t xml:space="preserve"> </w:t>
      </w:r>
      <w:r w:rsidR="00AD6E7B" w:rsidRPr="00B22BA0">
        <w:rPr>
          <w:color w:val="auto"/>
          <w:lang w:val="uk-UA" w:bidi="uk-UA"/>
        </w:rPr>
        <w:t>рішеннями</w:t>
      </w:r>
      <w:r w:rsidR="00A33A40" w:rsidRPr="00B22BA0">
        <w:rPr>
          <w:color w:val="auto"/>
          <w:lang w:val="uk-UA" w:bidi="uk-UA"/>
        </w:rPr>
        <w:t xml:space="preserve"> </w:t>
      </w:r>
      <w:r w:rsidR="00AD6E7B" w:rsidRPr="00B22BA0">
        <w:rPr>
          <w:color w:val="auto"/>
          <w:lang w:val="uk-UA" w:bidi="uk-UA"/>
        </w:rPr>
        <w:t>Закарпатської</w:t>
      </w:r>
      <w:r w:rsidR="00A33A40" w:rsidRPr="00B22BA0">
        <w:rPr>
          <w:color w:val="auto"/>
          <w:lang w:val="uk-UA" w:bidi="uk-UA"/>
        </w:rPr>
        <w:t xml:space="preserve"> </w:t>
      </w:r>
      <w:r w:rsidR="00AD6E7B" w:rsidRPr="00B22BA0">
        <w:rPr>
          <w:color w:val="auto"/>
          <w:lang w:val="uk-UA" w:bidi="uk-UA"/>
        </w:rPr>
        <w:t>обласної</w:t>
      </w:r>
      <w:r w:rsidR="00A33A40" w:rsidRPr="00B22BA0">
        <w:rPr>
          <w:color w:val="auto"/>
          <w:lang w:val="uk-UA" w:bidi="uk-UA"/>
        </w:rPr>
        <w:t xml:space="preserve"> </w:t>
      </w:r>
      <w:r w:rsidR="00AD6E7B" w:rsidRPr="00B22BA0">
        <w:rPr>
          <w:color w:val="auto"/>
          <w:lang w:val="uk-UA" w:bidi="uk-UA"/>
        </w:rPr>
        <w:t>ради</w:t>
      </w:r>
      <w:r w:rsidR="00AD6E7B" w:rsidRPr="00B22BA0">
        <w:rPr>
          <w:color w:val="auto"/>
          <w:lang w:val="uk-UA" w:bidi="uk-UA"/>
        </w:rPr>
        <w:t>;</w:t>
      </w:r>
    </w:p>
    <w:p w14:paraId="1B2A3AAF" w14:textId="77777777" w:rsidR="003E5046" w:rsidRPr="00B22BA0" w:rsidRDefault="003E5046" w:rsidP="00DC5AAD">
      <w:pPr>
        <w:pStyle w:val="cef1edeee2ede8e9f2e5eaf1f2"/>
        <w:tabs>
          <w:tab w:val="left" w:pos="0"/>
        </w:tabs>
        <w:ind w:left="0"/>
        <w:jc w:val="both"/>
        <w:rPr>
          <w:color w:val="auto"/>
          <w:lang w:val="uk-UA"/>
        </w:rPr>
      </w:pPr>
      <w:r w:rsidRPr="00B22BA0">
        <w:rPr>
          <w:color w:val="auto"/>
          <w:lang w:val="uk-UA" w:bidi="uk-UA"/>
        </w:rPr>
        <w:tab/>
        <w:t xml:space="preserve">- </w:t>
      </w:r>
      <w:r w:rsidR="00AA149B" w:rsidRPr="00B22BA0">
        <w:rPr>
          <w:color w:val="auto"/>
          <w:lang w:val="uk-UA"/>
        </w:rPr>
        <w:t>затверджувати</w:t>
      </w:r>
      <w:r w:rsidR="00A33A40" w:rsidRPr="00B22BA0">
        <w:rPr>
          <w:color w:val="auto"/>
          <w:lang w:val="uk-UA"/>
        </w:rPr>
        <w:t xml:space="preserve"> </w:t>
      </w:r>
      <w:r w:rsidR="00AA149B" w:rsidRPr="00B22BA0">
        <w:rPr>
          <w:color w:val="auto"/>
          <w:lang w:val="uk-UA"/>
        </w:rPr>
        <w:t>ліквідаційний</w:t>
      </w:r>
      <w:r w:rsidR="00A33A40" w:rsidRPr="00B22BA0">
        <w:rPr>
          <w:color w:val="auto"/>
          <w:lang w:val="uk-UA"/>
        </w:rPr>
        <w:t xml:space="preserve"> </w:t>
      </w:r>
      <w:r w:rsidR="00AA149B" w:rsidRPr="00B22BA0">
        <w:rPr>
          <w:color w:val="auto"/>
          <w:lang w:val="uk-UA"/>
        </w:rPr>
        <w:t>акт</w:t>
      </w:r>
      <w:r w:rsidR="00A33A40" w:rsidRPr="00B22BA0">
        <w:rPr>
          <w:color w:val="auto"/>
          <w:lang w:val="uk-UA"/>
        </w:rPr>
        <w:t xml:space="preserve"> </w:t>
      </w:r>
      <w:r w:rsidR="00AA149B" w:rsidRPr="00B22BA0">
        <w:rPr>
          <w:color w:val="auto"/>
          <w:lang w:val="uk-UA"/>
        </w:rPr>
        <w:t>та</w:t>
      </w:r>
      <w:r w:rsidR="00A33A40" w:rsidRPr="00B22BA0">
        <w:rPr>
          <w:color w:val="auto"/>
          <w:lang w:val="uk-UA"/>
        </w:rPr>
        <w:t xml:space="preserve"> </w:t>
      </w:r>
      <w:r w:rsidR="00AA149B" w:rsidRPr="00B22BA0">
        <w:rPr>
          <w:color w:val="auto"/>
          <w:lang w:val="uk-UA"/>
        </w:rPr>
        <w:t>ліквідаційний</w:t>
      </w:r>
      <w:r w:rsidR="00A33A40" w:rsidRPr="00B22BA0">
        <w:rPr>
          <w:color w:val="auto"/>
          <w:lang w:val="uk-UA"/>
        </w:rPr>
        <w:t xml:space="preserve"> </w:t>
      </w:r>
      <w:r w:rsidR="00AA149B" w:rsidRPr="00B22BA0">
        <w:rPr>
          <w:color w:val="auto"/>
          <w:lang w:val="uk-UA"/>
        </w:rPr>
        <w:t>баланс</w:t>
      </w:r>
      <w:r w:rsidR="00A33A40" w:rsidRPr="00B22BA0">
        <w:rPr>
          <w:color w:val="auto"/>
          <w:lang w:val="uk-UA"/>
        </w:rPr>
        <w:t xml:space="preserve"> </w:t>
      </w:r>
      <w:r w:rsidR="00AA149B" w:rsidRPr="00B22BA0">
        <w:rPr>
          <w:color w:val="auto"/>
          <w:lang w:val="uk-UA" w:bidi="uk-UA"/>
        </w:rPr>
        <w:t>установ</w:t>
      </w:r>
      <w:r w:rsidR="00A33A40" w:rsidRPr="00B22BA0">
        <w:rPr>
          <w:color w:val="auto"/>
          <w:lang w:val="uk-UA" w:bidi="uk-UA"/>
        </w:rPr>
        <w:t xml:space="preserve"> </w:t>
      </w:r>
      <w:r w:rsidR="00AA149B" w:rsidRPr="00B22BA0">
        <w:rPr>
          <w:color w:val="auto"/>
          <w:lang w:val="uk-UA" w:bidi="uk-UA"/>
        </w:rPr>
        <w:t>та</w:t>
      </w:r>
      <w:r w:rsidR="00A33A40" w:rsidRPr="00B22BA0">
        <w:rPr>
          <w:color w:val="auto"/>
          <w:lang w:val="uk-UA" w:bidi="uk-UA"/>
        </w:rPr>
        <w:t xml:space="preserve"> </w:t>
      </w:r>
      <w:r w:rsidR="00AA149B" w:rsidRPr="00B22BA0">
        <w:rPr>
          <w:color w:val="auto"/>
          <w:lang w:val="uk-UA" w:bidi="uk-UA"/>
        </w:rPr>
        <w:t>закладів</w:t>
      </w:r>
      <w:r w:rsidR="00AA149B" w:rsidRPr="00B22BA0">
        <w:rPr>
          <w:color w:val="auto"/>
          <w:lang w:val="uk-UA" w:bidi="uk-UA"/>
        </w:rPr>
        <w:t xml:space="preserve">, </w:t>
      </w:r>
      <w:r w:rsidR="00AA149B" w:rsidRPr="00B22BA0">
        <w:rPr>
          <w:color w:val="auto"/>
          <w:lang w:val="uk-UA" w:bidi="uk-UA"/>
        </w:rPr>
        <w:t>що</w:t>
      </w:r>
      <w:r w:rsidR="00A33A40" w:rsidRPr="00B22BA0">
        <w:rPr>
          <w:color w:val="auto"/>
          <w:lang w:val="uk-UA" w:bidi="uk-UA"/>
        </w:rPr>
        <w:t xml:space="preserve"> </w:t>
      </w:r>
      <w:r w:rsidR="00AA149B" w:rsidRPr="00B22BA0">
        <w:rPr>
          <w:color w:val="auto"/>
          <w:lang w:val="uk-UA" w:bidi="uk-UA"/>
        </w:rPr>
        <w:t>засновані</w:t>
      </w:r>
      <w:r w:rsidR="00A33A40" w:rsidRPr="00B22BA0">
        <w:rPr>
          <w:color w:val="auto"/>
          <w:lang w:val="uk-UA" w:bidi="uk-UA"/>
        </w:rPr>
        <w:t xml:space="preserve"> </w:t>
      </w:r>
      <w:r w:rsidR="00AA149B" w:rsidRPr="00B22BA0">
        <w:rPr>
          <w:color w:val="auto"/>
          <w:lang w:val="uk-UA" w:bidi="uk-UA"/>
        </w:rPr>
        <w:t>на</w:t>
      </w:r>
      <w:r w:rsidR="00A33A40" w:rsidRPr="00B22BA0">
        <w:rPr>
          <w:color w:val="auto"/>
          <w:lang w:val="uk-UA" w:bidi="uk-UA"/>
        </w:rPr>
        <w:t xml:space="preserve"> </w:t>
      </w:r>
      <w:r w:rsidR="00AA149B" w:rsidRPr="00B22BA0">
        <w:rPr>
          <w:color w:val="auto"/>
          <w:lang w:val="uk-UA" w:bidi="uk-UA"/>
        </w:rPr>
        <w:t>спільній</w:t>
      </w:r>
      <w:r w:rsidR="00A33A40" w:rsidRPr="00B22BA0">
        <w:rPr>
          <w:color w:val="auto"/>
          <w:lang w:val="uk-UA" w:bidi="uk-UA"/>
        </w:rPr>
        <w:t xml:space="preserve"> </w:t>
      </w:r>
      <w:r w:rsidR="00AA149B" w:rsidRPr="00B22BA0">
        <w:rPr>
          <w:color w:val="auto"/>
          <w:lang w:val="uk-UA" w:bidi="uk-UA"/>
        </w:rPr>
        <w:t>власності</w:t>
      </w:r>
      <w:r w:rsidR="00A33A40" w:rsidRPr="00B22BA0">
        <w:rPr>
          <w:color w:val="auto"/>
          <w:lang w:val="uk-UA" w:bidi="uk-UA"/>
        </w:rPr>
        <w:t xml:space="preserve"> </w:t>
      </w:r>
      <w:r w:rsidR="00AA149B" w:rsidRPr="00B22BA0">
        <w:rPr>
          <w:color w:val="auto"/>
          <w:lang w:val="uk-UA" w:bidi="uk-UA"/>
        </w:rPr>
        <w:t>територіальних</w:t>
      </w:r>
      <w:r w:rsidR="00A33A40" w:rsidRPr="00B22BA0">
        <w:rPr>
          <w:color w:val="auto"/>
          <w:lang w:val="uk-UA" w:bidi="uk-UA"/>
        </w:rPr>
        <w:t xml:space="preserve"> </w:t>
      </w:r>
      <w:r w:rsidR="00AA149B" w:rsidRPr="00B22BA0">
        <w:rPr>
          <w:color w:val="auto"/>
          <w:lang w:val="uk-UA" w:bidi="uk-UA"/>
        </w:rPr>
        <w:t>громад</w:t>
      </w:r>
      <w:r w:rsidR="00A33A40" w:rsidRPr="00B22BA0">
        <w:rPr>
          <w:color w:val="auto"/>
          <w:lang w:val="uk-UA" w:bidi="uk-UA"/>
        </w:rPr>
        <w:t xml:space="preserve"> </w:t>
      </w:r>
      <w:r w:rsidR="00AA149B" w:rsidRPr="00B22BA0">
        <w:rPr>
          <w:color w:val="auto"/>
          <w:lang w:val="uk-UA" w:bidi="uk-UA"/>
        </w:rPr>
        <w:t>сіл</w:t>
      </w:r>
      <w:r w:rsidR="00AA149B" w:rsidRPr="00B22BA0">
        <w:rPr>
          <w:color w:val="auto"/>
          <w:lang w:val="uk-UA" w:bidi="uk-UA"/>
        </w:rPr>
        <w:t xml:space="preserve">, </w:t>
      </w:r>
      <w:r w:rsidR="00AA149B" w:rsidRPr="00B22BA0">
        <w:rPr>
          <w:color w:val="auto"/>
          <w:lang w:val="uk-UA" w:bidi="uk-UA"/>
        </w:rPr>
        <w:t>селищ</w:t>
      </w:r>
      <w:r w:rsidR="00AA149B" w:rsidRPr="00B22BA0">
        <w:rPr>
          <w:color w:val="auto"/>
          <w:lang w:val="uk-UA" w:bidi="uk-UA"/>
        </w:rPr>
        <w:t xml:space="preserve">, </w:t>
      </w:r>
      <w:r w:rsidR="00AA149B" w:rsidRPr="00B22BA0">
        <w:rPr>
          <w:color w:val="auto"/>
          <w:lang w:val="uk-UA" w:bidi="uk-UA"/>
        </w:rPr>
        <w:lastRenderedPageBreak/>
        <w:t>міст</w:t>
      </w:r>
      <w:r w:rsidR="00A33A40" w:rsidRPr="00B22BA0">
        <w:rPr>
          <w:color w:val="auto"/>
          <w:lang w:val="uk-UA" w:bidi="uk-UA"/>
        </w:rPr>
        <w:t xml:space="preserve"> </w:t>
      </w:r>
      <w:r w:rsidR="00AA149B" w:rsidRPr="00B22BA0">
        <w:rPr>
          <w:color w:val="auto"/>
          <w:lang w:val="uk-UA" w:bidi="uk-UA"/>
        </w:rPr>
        <w:t>Закарпатської</w:t>
      </w:r>
      <w:r w:rsidR="00A33A40" w:rsidRPr="00B22BA0">
        <w:rPr>
          <w:color w:val="auto"/>
          <w:lang w:val="uk-UA" w:bidi="uk-UA"/>
        </w:rPr>
        <w:t xml:space="preserve"> </w:t>
      </w:r>
      <w:r w:rsidR="00AA149B" w:rsidRPr="00B22BA0">
        <w:rPr>
          <w:color w:val="auto"/>
          <w:lang w:val="uk-UA" w:bidi="uk-UA"/>
        </w:rPr>
        <w:t>області</w:t>
      </w:r>
      <w:r w:rsidR="00AA149B" w:rsidRPr="00B22BA0">
        <w:rPr>
          <w:color w:val="auto"/>
          <w:lang w:val="uk-UA" w:bidi="uk-UA"/>
        </w:rPr>
        <w:t>,</w:t>
      </w:r>
      <w:r w:rsidR="00A33A40" w:rsidRPr="00B22BA0">
        <w:rPr>
          <w:color w:val="auto"/>
          <w:lang w:val="uk-UA" w:bidi="uk-UA"/>
        </w:rPr>
        <w:t xml:space="preserve"> </w:t>
      </w:r>
      <w:r w:rsidR="00AA149B" w:rsidRPr="00B22BA0">
        <w:rPr>
          <w:color w:val="auto"/>
          <w:lang w:val="uk-UA"/>
        </w:rPr>
        <w:t>при</w:t>
      </w:r>
      <w:r w:rsidR="00A33A40" w:rsidRPr="00B22BA0">
        <w:rPr>
          <w:color w:val="auto"/>
          <w:lang w:val="uk-UA"/>
        </w:rPr>
        <w:t xml:space="preserve"> </w:t>
      </w:r>
      <w:r w:rsidR="00AA149B" w:rsidRPr="00B22BA0">
        <w:rPr>
          <w:color w:val="auto"/>
          <w:lang w:val="uk-UA"/>
        </w:rPr>
        <w:t>здійсненні</w:t>
      </w:r>
      <w:r w:rsidR="002071D7" w:rsidRPr="00B22BA0">
        <w:rPr>
          <w:color w:val="auto"/>
          <w:lang w:val="uk-UA"/>
        </w:rPr>
        <w:t xml:space="preserve"> </w:t>
      </w:r>
      <w:r w:rsidR="00AA149B" w:rsidRPr="00B22BA0">
        <w:rPr>
          <w:color w:val="auto"/>
          <w:lang w:val="uk-UA"/>
        </w:rPr>
        <w:t>їх</w:t>
      </w:r>
      <w:r w:rsidR="002071D7" w:rsidRPr="00B22BA0">
        <w:rPr>
          <w:color w:val="auto"/>
          <w:lang w:val="uk-UA"/>
        </w:rPr>
        <w:t xml:space="preserve"> </w:t>
      </w:r>
      <w:r w:rsidR="00AA149B" w:rsidRPr="00B22BA0">
        <w:rPr>
          <w:color w:val="auto"/>
          <w:lang w:val="uk-UA"/>
        </w:rPr>
        <w:t>ліквідації</w:t>
      </w:r>
      <w:r w:rsidR="002071D7" w:rsidRPr="00B22BA0">
        <w:rPr>
          <w:color w:val="auto"/>
          <w:lang w:val="uk-UA"/>
        </w:rPr>
        <w:t xml:space="preserve"> </w:t>
      </w:r>
      <w:r w:rsidR="00AA149B" w:rsidRPr="00B22BA0">
        <w:rPr>
          <w:color w:val="auto"/>
          <w:lang w:val="uk-UA"/>
        </w:rPr>
        <w:t>відповідно</w:t>
      </w:r>
      <w:r w:rsidR="002071D7" w:rsidRPr="00B22BA0">
        <w:rPr>
          <w:color w:val="auto"/>
          <w:lang w:val="uk-UA"/>
        </w:rPr>
        <w:t xml:space="preserve"> </w:t>
      </w:r>
      <w:r w:rsidR="00AA149B" w:rsidRPr="00B22BA0">
        <w:rPr>
          <w:color w:val="auto"/>
          <w:lang w:val="uk-UA"/>
        </w:rPr>
        <w:t>до</w:t>
      </w:r>
      <w:r w:rsidR="002071D7" w:rsidRPr="00B22BA0">
        <w:rPr>
          <w:color w:val="auto"/>
          <w:lang w:val="uk-UA"/>
        </w:rPr>
        <w:t xml:space="preserve"> </w:t>
      </w:r>
      <w:r w:rsidR="00AA149B" w:rsidRPr="00B22BA0">
        <w:rPr>
          <w:color w:val="auto"/>
          <w:lang w:val="uk-UA"/>
        </w:rPr>
        <w:t>закону</w:t>
      </w:r>
      <w:r w:rsidR="00AA149B" w:rsidRPr="00B22BA0">
        <w:rPr>
          <w:color w:val="auto"/>
          <w:lang w:val="uk-UA"/>
        </w:rPr>
        <w:t>;</w:t>
      </w:r>
    </w:p>
    <w:p w14:paraId="3E1A1C1F" w14:textId="77777777" w:rsidR="003E5046" w:rsidRPr="00B22BA0" w:rsidRDefault="003E5046" w:rsidP="00DC5AAD">
      <w:pPr>
        <w:pStyle w:val="cef1edeee2ede8e9f2e5eaf1f2"/>
        <w:tabs>
          <w:tab w:val="left" w:pos="0"/>
        </w:tabs>
        <w:ind w:left="0"/>
        <w:jc w:val="both"/>
        <w:rPr>
          <w:color w:val="auto"/>
          <w:lang w:val="uk-UA"/>
        </w:rPr>
      </w:pPr>
      <w:r w:rsidRPr="00B22BA0">
        <w:rPr>
          <w:color w:val="auto"/>
          <w:lang w:val="uk-UA"/>
        </w:rPr>
        <w:tab/>
        <w:t xml:space="preserve">- </w:t>
      </w:r>
      <w:r w:rsidR="003E6175" w:rsidRPr="00B22BA0">
        <w:rPr>
          <w:color w:val="auto"/>
          <w:lang w:val="uk-UA"/>
        </w:rPr>
        <w:t>приймати</w:t>
      </w:r>
      <w:r w:rsidR="002071D7" w:rsidRPr="00B22BA0">
        <w:rPr>
          <w:color w:val="auto"/>
          <w:lang w:val="uk-UA"/>
        </w:rPr>
        <w:t xml:space="preserve"> </w:t>
      </w:r>
      <w:r w:rsidR="003E6175" w:rsidRPr="00B22BA0">
        <w:rPr>
          <w:color w:val="auto"/>
          <w:lang w:val="uk-UA"/>
        </w:rPr>
        <w:t>шляхом</w:t>
      </w:r>
      <w:r w:rsidR="002071D7" w:rsidRPr="00B22BA0">
        <w:rPr>
          <w:color w:val="auto"/>
          <w:lang w:val="uk-UA"/>
        </w:rPr>
        <w:t xml:space="preserve"> </w:t>
      </w:r>
      <w:r w:rsidR="003E6175" w:rsidRPr="00B22BA0">
        <w:rPr>
          <w:color w:val="auto"/>
          <w:lang w:val="uk-UA"/>
        </w:rPr>
        <w:t>видачі</w:t>
      </w:r>
      <w:r w:rsidR="002071D7" w:rsidRPr="00B22BA0">
        <w:rPr>
          <w:color w:val="auto"/>
          <w:lang w:val="uk-UA"/>
        </w:rPr>
        <w:t xml:space="preserve"> </w:t>
      </w:r>
      <w:r w:rsidR="003E6175" w:rsidRPr="00B22BA0">
        <w:rPr>
          <w:color w:val="auto"/>
          <w:lang w:val="uk-UA"/>
        </w:rPr>
        <w:t>відповідного</w:t>
      </w:r>
      <w:r w:rsidR="002071D7" w:rsidRPr="00B22BA0">
        <w:rPr>
          <w:color w:val="auto"/>
          <w:lang w:val="uk-UA"/>
        </w:rPr>
        <w:t xml:space="preserve"> </w:t>
      </w:r>
      <w:r w:rsidR="003E6175" w:rsidRPr="00B22BA0">
        <w:rPr>
          <w:color w:val="auto"/>
          <w:lang w:val="uk-UA"/>
        </w:rPr>
        <w:t>наказу</w:t>
      </w:r>
      <w:r w:rsidR="002071D7" w:rsidRPr="00B22BA0">
        <w:rPr>
          <w:color w:val="auto"/>
          <w:lang w:val="uk-UA"/>
        </w:rPr>
        <w:t xml:space="preserve"> </w:t>
      </w:r>
      <w:r w:rsidR="003E6175" w:rsidRPr="00B22BA0">
        <w:rPr>
          <w:color w:val="auto"/>
          <w:lang w:val="uk-UA"/>
        </w:rPr>
        <w:t>рішення</w:t>
      </w:r>
      <w:r w:rsidR="002071D7" w:rsidRPr="00B22BA0">
        <w:rPr>
          <w:color w:val="auto"/>
          <w:lang w:val="uk-UA"/>
        </w:rPr>
        <w:t xml:space="preserve"> </w:t>
      </w:r>
      <w:r w:rsidR="003E6175" w:rsidRPr="00B22BA0">
        <w:rPr>
          <w:color w:val="auto"/>
          <w:lang w:val="uk-UA"/>
        </w:rPr>
        <w:t>про</w:t>
      </w:r>
      <w:r w:rsidR="002071D7" w:rsidRPr="00B22BA0">
        <w:rPr>
          <w:color w:val="auto"/>
          <w:lang w:val="uk-UA"/>
        </w:rPr>
        <w:t xml:space="preserve"> </w:t>
      </w:r>
      <w:r w:rsidR="003E6175" w:rsidRPr="00B22BA0">
        <w:rPr>
          <w:color w:val="auto"/>
          <w:lang w:val="uk-UA"/>
        </w:rPr>
        <w:t>приватизацію</w:t>
      </w:r>
      <w:r w:rsidR="002071D7" w:rsidRPr="00B22BA0">
        <w:rPr>
          <w:color w:val="auto"/>
          <w:lang w:val="uk-UA"/>
        </w:rPr>
        <w:t xml:space="preserve"> </w:t>
      </w:r>
      <w:r w:rsidR="003E6175" w:rsidRPr="00B22BA0">
        <w:rPr>
          <w:color w:val="auto"/>
          <w:lang w:val="uk-UA"/>
        </w:rPr>
        <w:t>конкретного</w:t>
      </w:r>
      <w:r w:rsidR="002071D7" w:rsidRPr="00B22BA0">
        <w:rPr>
          <w:color w:val="auto"/>
          <w:lang w:val="uk-UA"/>
        </w:rPr>
        <w:t xml:space="preserve"> </w:t>
      </w:r>
      <w:r w:rsidR="003E6175" w:rsidRPr="00B22BA0">
        <w:rPr>
          <w:color w:val="auto"/>
          <w:lang w:val="uk-UA"/>
        </w:rPr>
        <w:t>об’єкта</w:t>
      </w:r>
      <w:r w:rsidR="002071D7" w:rsidRPr="00B22BA0">
        <w:rPr>
          <w:color w:val="auto"/>
          <w:lang w:val="uk-UA"/>
        </w:rPr>
        <w:t xml:space="preserve"> </w:t>
      </w:r>
      <w:r w:rsidR="003E6175" w:rsidRPr="00B22BA0">
        <w:rPr>
          <w:color w:val="auto"/>
          <w:lang w:val="uk-UA"/>
        </w:rPr>
        <w:t>спільної</w:t>
      </w:r>
      <w:r w:rsidR="002071D7" w:rsidRPr="00B22BA0">
        <w:rPr>
          <w:color w:val="auto"/>
          <w:lang w:val="uk-UA"/>
        </w:rPr>
        <w:t xml:space="preserve"> </w:t>
      </w:r>
      <w:r w:rsidR="003E6175" w:rsidRPr="00B22BA0">
        <w:rPr>
          <w:color w:val="auto"/>
          <w:lang w:val="uk-UA"/>
        </w:rPr>
        <w:t>власності</w:t>
      </w:r>
      <w:r w:rsidR="002071D7" w:rsidRPr="00B22BA0">
        <w:rPr>
          <w:color w:val="auto"/>
          <w:lang w:val="uk-UA"/>
        </w:rPr>
        <w:t xml:space="preserve"> </w:t>
      </w:r>
      <w:r w:rsidR="003E6175" w:rsidRPr="00B22BA0">
        <w:rPr>
          <w:color w:val="auto"/>
          <w:lang w:val="uk-UA"/>
        </w:rPr>
        <w:t>територіальних</w:t>
      </w:r>
      <w:r w:rsidR="002071D7" w:rsidRPr="00B22BA0">
        <w:rPr>
          <w:color w:val="auto"/>
          <w:lang w:val="uk-UA"/>
        </w:rPr>
        <w:t xml:space="preserve"> </w:t>
      </w:r>
      <w:r w:rsidR="003E6175" w:rsidRPr="00B22BA0">
        <w:rPr>
          <w:color w:val="auto"/>
          <w:lang w:val="uk-UA"/>
        </w:rPr>
        <w:t>громад</w:t>
      </w:r>
      <w:r w:rsidR="002071D7" w:rsidRPr="00B22BA0">
        <w:rPr>
          <w:color w:val="auto"/>
          <w:lang w:val="uk-UA"/>
        </w:rPr>
        <w:t xml:space="preserve"> </w:t>
      </w:r>
      <w:r w:rsidR="003E6175" w:rsidRPr="00B22BA0">
        <w:rPr>
          <w:color w:val="auto"/>
          <w:lang w:val="uk-UA"/>
        </w:rPr>
        <w:t>сіл</w:t>
      </w:r>
      <w:r w:rsidR="003E6175" w:rsidRPr="00B22BA0">
        <w:rPr>
          <w:color w:val="auto"/>
          <w:lang w:val="uk-UA"/>
        </w:rPr>
        <w:t xml:space="preserve">, </w:t>
      </w:r>
      <w:r w:rsidR="003E6175" w:rsidRPr="00B22BA0">
        <w:rPr>
          <w:color w:val="auto"/>
          <w:lang w:val="uk-UA"/>
        </w:rPr>
        <w:t>селищ</w:t>
      </w:r>
      <w:r w:rsidR="003E6175" w:rsidRPr="00B22BA0">
        <w:rPr>
          <w:color w:val="auto"/>
          <w:lang w:val="uk-UA"/>
        </w:rPr>
        <w:t xml:space="preserve">, </w:t>
      </w:r>
      <w:r w:rsidR="003E6175" w:rsidRPr="00B22BA0">
        <w:rPr>
          <w:color w:val="auto"/>
          <w:lang w:val="uk-UA"/>
        </w:rPr>
        <w:t>міст</w:t>
      </w:r>
      <w:r w:rsidR="002071D7" w:rsidRPr="00B22BA0">
        <w:rPr>
          <w:color w:val="auto"/>
          <w:lang w:val="uk-UA"/>
        </w:rPr>
        <w:t xml:space="preserve"> </w:t>
      </w:r>
      <w:r w:rsidR="003E6175" w:rsidRPr="00B22BA0">
        <w:rPr>
          <w:color w:val="auto"/>
          <w:lang w:val="uk-UA"/>
        </w:rPr>
        <w:t>області</w:t>
      </w:r>
      <w:r w:rsidR="003E6175" w:rsidRPr="00B22BA0">
        <w:rPr>
          <w:color w:val="auto"/>
          <w:lang w:val="uk-UA"/>
        </w:rPr>
        <w:t xml:space="preserve"> (</w:t>
      </w:r>
      <w:r w:rsidR="003E6175" w:rsidRPr="00B22BA0">
        <w:rPr>
          <w:color w:val="auto"/>
          <w:lang w:val="uk-UA"/>
        </w:rPr>
        <w:t>комунальної</w:t>
      </w:r>
      <w:r w:rsidR="002071D7" w:rsidRPr="00B22BA0">
        <w:rPr>
          <w:color w:val="auto"/>
          <w:lang w:val="uk-UA"/>
        </w:rPr>
        <w:t xml:space="preserve"> </w:t>
      </w:r>
      <w:r w:rsidR="003E6175" w:rsidRPr="00B22BA0">
        <w:rPr>
          <w:color w:val="auto"/>
          <w:lang w:val="uk-UA"/>
        </w:rPr>
        <w:t>власності</w:t>
      </w:r>
      <w:r w:rsidR="002071D7" w:rsidRPr="00B22BA0">
        <w:rPr>
          <w:color w:val="auto"/>
          <w:lang w:val="uk-UA"/>
        </w:rPr>
        <w:t xml:space="preserve"> </w:t>
      </w:r>
      <w:r w:rsidR="003E6175" w:rsidRPr="00B22BA0">
        <w:rPr>
          <w:color w:val="auto"/>
          <w:lang w:val="uk-UA"/>
        </w:rPr>
        <w:t>області</w:t>
      </w:r>
      <w:r w:rsidR="003E6175" w:rsidRPr="00B22BA0">
        <w:rPr>
          <w:color w:val="auto"/>
          <w:lang w:val="uk-UA"/>
        </w:rPr>
        <w:t xml:space="preserve">), </w:t>
      </w:r>
      <w:r w:rsidR="003E6175" w:rsidRPr="00B22BA0">
        <w:rPr>
          <w:color w:val="auto"/>
          <w:lang w:val="uk-UA"/>
        </w:rPr>
        <w:t>на</w:t>
      </w:r>
      <w:r w:rsidR="002071D7" w:rsidRPr="00B22BA0">
        <w:rPr>
          <w:color w:val="auto"/>
          <w:lang w:val="uk-UA"/>
        </w:rPr>
        <w:t xml:space="preserve"> </w:t>
      </w:r>
      <w:r w:rsidR="003E6175" w:rsidRPr="00B22BA0">
        <w:rPr>
          <w:color w:val="auto"/>
          <w:lang w:val="uk-UA"/>
        </w:rPr>
        <w:t>підставі</w:t>
      </w:r>
      <w:r w:rsidR="002071D7" w:rsidRPr="00B22BA0">
        <w:rPr>
          <w:color w:val="auto"/>
          <w:lang w:val="uk-UA"/>
        </w:rPr>
        <w:t xml:space="preserve"> </w:t>
      </w:r>
      <w:r w:rsidR="003E6175" w:rsidRPr="00B22BA0">
        <w:rPr>
          <w:color w:val="auto"/>
          <w:lang w:val="uk-UA"/>
        </w:rPr>
        <w:t>затвердженого</w:t>
      </w:r>
      <w:r w:rsidR="002071D7" w:rsidRPr="00B22BA0">
        <w:rPr>
          <w:color w:val="auto"/>
          <w:lang w:val="uk-UA"/>
        </w:rPr>
        <w:t xml:space="preserve"> </w:t>
      </w:r>
      <w:r w:rsidR="003E6175" w:rsidRPr="00B22BA0">
        <w:rPr>
          <w:color w:val="auto"/>
          <w:lang w:val="uk-UA"/>
        </w:rPr>
        <w:t>Закарпатською</w:t>
      </w:r>
      <w:r w:rsidR="002071D7" w:rsidRPr="00B22BA0">
        <w:rPr>
          <w:color w:val="auto"/>
          <w:lang w:val="uk-UA"/>
        </w:rPr>
        <w:t xml:space="preserve"> </w:t>
      </w:r>
      <w:r w:rsidR="003E6175" w:rsidRPr="00B22BA0">
        <w:rPr>
          <w:color w:val="auto"/>
          <w:lang w:val="uk-UA"/>
        </w:rPr>
        <w:t>обласною</w:t>
      </w:r>
      <w:r w:rsidR="002071D7" w:rsidRPr="00B22BA0">
        <w:rPr>
          <w:color w:val="auto"/>
          <w:lang w:val="uk-UA"/>
        </w:rPr>
        <w:t xml:space="preserve"> </w:t>
      </w:r>
      <w:r w:rsidR="003E6175" w:rsidRPr="00B22BA0">
        <w:rPr>
          <w:color w:val="auto"/>
          <w:lang w:val="uk-UA"/>
        </w:rPr>
        <w:t>радою</w:t>
      </w:r>
      <w:r w:rsidR="002071D7" w:rsidRPr="00B22BA0">
        <w:rPr>
          <w:color w:val="auto"/>
          <w:lang w:val="uk-UA"/>
        </w:rPr>
        <w:t xml:space="preserve"> </w:t>
      </w:r>
      <w:r w:rsidR="003E6175" w:rsidRPr="00B22BA0">
        <w:rPr>
          <w:color w:val="auto"/>
          <w:lang w:val="uk-UA"/>
        </w:rPr>
        <w:t>переліку</w:t>
      </w:r>
      <w:r w:rsidR="002071D7" w:rsidRPr="00B22BA0">
        <w:rPr>
          <w:color w:val="auto"/>
          <w:lang w:val="uk-UA"/>
        </w:rPr>
        <w:t xml:space="preserve"> </w:t>
      </w:r>
      <w:r w:rsidR="003E6175" w:rsidRPr="00B22BA0">
        <w:rPr>
          <w:color w:val="auto"/>
          <w:lang w:val="uk-UA"/>
        </w:rPr>
        <w:t>об’єктів</w:t>
      </w:r>
      <w:r w:rsidR="003E6175" w:rsidRPr="00B22BA0">
        <w:rPr>
          <w:color w:val="auto"/>
          <w:lang w:val="uk-UA"/>
        </w:rPr>
        <w:t xml:space="preserve">, </w:t>
      </w:r>
      <w:r w:rsidR="003E6175" w:rsidRPr="00B22BA0">
        <w:rPr>
          <w:color w:val="auto"/>
          <w:lang w:val="uk-UA"/>
        </w:rPr>
        <w:t>що</w:t>
      </w:r>
      <w:r w:rsidR="002071D7" w:rsidRPr="00B22BA0">
        <w:rPr>
          <w:color w:val="auto"/>
          <w:lang w:val="uk-UA"/>
        </w:rPr>
        <w:t xml:space="preserve"> </w:t>
      </w:r>
      <w:r w:rsidR="003E6175" w:rsidRPr="00B22BA0">
        <w:rPr>
          <w:color w:val="auto"/>
          <w:lang w:val="uk-UA"/>
        </w:rPr>
        <w:t>підлягають</w:t>
      </w:r>
      <w:r w:rsidR="002071D7" w:rsidRPr="00B22BA0">
        <w:rPr>
          <w:color w:val="auto"/>
          <w:lang w:val="uk-UA"/>
        </w:rPr>
        <w:t xml:space="preserve"> </w:t>
      </w:r>
      <w:r w:rsidR="003E6175" w:rsidRPr="00B22BA0">
        <w:rPr>
          <w:color w:val="auto"/>
          <w:lang w:val="uk-UA"/>
        </w:rPr>
        <w:t>приватизації</w:t>
      </w:r>
      <w:r w:rsidR="003E6175" w:rsidRPr="00B22BA0">
        <w:rPr>
          <w:color w:val="auto"/>
          <w:lang w:val="uk-UA"/>
        </w:rPr>
        <w:t>;</w:t>
      </w:r>
      <w:bookmarkStart w:id="15" w:name="n148"/>
      <w:bookmarkEnd w:id="15"/>
    </w:p>
    <w:p w14:paraId="0AB5B538" w14:textId="77777777" w:rsidR="003E5046" w:rsidRPr="00B22BA0" w:rsidRDefault="003E5046" w:rsidP="00DC5AAD">
      <w:pPr>
        <w:pStyle w:val="cef1edeee2ede8e9f2e5eaf1f2"/>
        <w:tabs>
          <w:tab w:val="left" w:pos="0"/>
        </w:tabs>
        <w:ind w:left="0"/>
        <w:jc w:val="both"/>
        <w:rPr>
          <w:color w:val="auto"/>
          <w:lang w:val="uk-UA"/>
        </w:rPr>
      </w:pPr>
      <w:r w:rsidRPr="00B22BA0">
        <w:rPr>
          <w:color w:val="auto"/>
          <w:lang w:val="uk-UA"/>
        </w:rPr>
        <w:tab/>
        <w:t xml:space="preserve">- </w:t>
      </w:r>
      <w:r w:rsidR="003E6175" w:rsidRPr="00B22BA0">
        <w:rPr>
          <w:color w:val="auto"/>
          <w:lang w:val="uk-UA"/>
        </w:rPr>
        <w:t>продавати</w:t>
      </w:r>
      <w:r w:rsidR="002071D7" w:rsidRPr="00B22BA0">
        <w:rPr>
          <w:color w:val="auto"/>
          <w:lang w:val="uk-UA"/>
        </w:rPr>
        <w:t xml:space="preserve"> </w:t>
      </w:r>
      <w:r w:rsidR="003E6175" w:rsidRPr="00B22BA0">
        <w:rPr>
          <w:color w:val="auto"/>
          <w:lang w:val="uk-UA"/>
        </w:rPr>
        <w:t>майно</w:t>
      </w:r>
      <w:r w:rsidR="003E6175" w:rsidRPr="00B22BA0">
        <w:rPr>
          <w:color w:val="auto"/>
          <w:lang w:val="uk-UA"/>
        </w:rPr>
        <w:t xml:space="preserve">, </w:t>
      </w:r>
      <w:r w:rsidR="003E6175" w:rsidRPr="00B22BA0">
        <w:rPr>
          <w:color w:val="auto"/>
          <w:lang w:val="uk-UA"/>
        </w:rPr>
        <w:t>що</w:t>
      </w:r>
      <w:r w:rsidR="002071D7" w:rsidRPr="00B22BA0">
        <w:rPr>
          <w:color w:val="auto"/>
          <w:lang w:val="uk-UA"/>
        </w:rPr>
        <w:t xml:space="preserve"> </w:t>
      </w:r>
      <w:r w:rsidR="003E6175" w:rsidRPr="00B22BA0">
        <w:rPr>
          <w:color w:val="auto"/>
          <w:lang w:val="uk-UA"/>
        </w:rPr>
        <w:t>перебуває</w:t>
      </w:r>
      <w:r w:rsidR="002071D7" w:rsidRPr="00B22BA0">
        <w:rPr>
          <w:color w:val="auto"/>
          <w:lang w:val="uk-UA"/>
        </w:rPr>
        <w:t xml:space="preserve"> </w:t>
      </w:r>
      <w:r w:rsidR="003E6175" w:rsidRPr="00B22BA0">
        <w:rPr>
          <w:color w:val="auto"/>
          <w:lang w:val="uk-UA"/>
        </w:rPr>
        <w:t>у</w:t>
      </w:r>
      <w:r w:rsidR="002071D7" w:rsidRPr="00B22BA0">
        <w:rPr>
          <w:color w:val="auto"/>
          <w:lang w:val="uk-UA"/>
        </w:rPr>
        <w:t xml:space="preserve"> </w:t>
      </w:r>
      <w:r w:rsidR="003E6175" w:rsidRPr="00B22BA0">
        <w:rPr>
          <w:color w:val="auto"/>
          <w:lang w:val="uk-UA"/>
        </w:rPr>
        <w:t>спільній</w:t>
      </w:r>
      <w:r w:rsidR="002071D7" w:rsidRPr="00B22BA0">
        <w:rPr>
          <w:color w:val="auto"/>
          <w:lang w:val="uk-UA"/>
        </w:rPr>
        <w:t xml:space="preserve"> </w:t>
      </w:r>
      <w:r w:rsidR="003E6175" w:rsidRPr="00B22BA0">
        <w:rPr>
          <w:color w:val="auto"/>
          <w:lang w:val="uk-UA"/>
        </w:rPr>
        <w:t>власності</w:t>
      </w:r>
      <w:r w:rsidR="002071D7" w:rsidRPr="00B22BA0">
        <w:rPr>
          <w:color w:val="auto"/>
          <w:lang w:val="uk-UA"/>
        </w:rPr>
        <w:t xml:space="preserve"> </w:t>
      </w:r>
      <w:r w:rsidR="003E6175" w:rsidRPr="00B22BA0">
        <w:rPr>
          <w:color w:val="auto"/>
          <w:lang w:val="uk-UA"/>
        </w:rPr>
        <w:t>територіальних</w:t>
      </w:r>
      <w:r w:rsidR="002071D7" w:rsidRPr="00B22BA0">
        <w:rPr>
          <w:color w:val="auto"/>
          <w:lang w:val="uk-UA"/>
        </w:rPr>
        <w:t xml:space="preserve"> </w:t>
      </w:r>
      <w:r w:rsidR="003E6175" w:rsidRPr="00B22BA0">
        <w:rPr>
          <w:color w:val="auto"/>
          <w:lang w:val="uk-UA"/>
        </w:rPr>
        <w:t>громад</w:t>
      </w:r>
      <w:r w:rsidR="002071D7" w:rsidRPr="00B22BA0">
        <w:rPr>
          <w:color w:val="auto"/>
          <w:lang w:val="uk-UA"/>
        </w:rPr>
        <w:t xml:space="preserve"> </w:t>
      </w:r>
      <w:r w:rsidR="003E6175" w:rsidRPr="00B22BA0">
        <w:rPr>
          <w:color w:val="auto"/>
          <w:lang w:val="uk-UA"/>
        </w:rPr>
        <w:t>сіл</w:t>
      </w:r>
      <w:r w:rsidR="003E6175" w:rsidRPr="00B22BA0">
        <w:rPr>
          <w:color w:val="auto"/>
          <w:lang w:val="uk-UA"/>
        </w:rPr>
        <w:t xml:space="preserve">, </w:t>
      </w:r>
      <w:r w:rsidR="003E6175" w:rsidRPr="00B22BA0">
        <w:rPr>
          <w:color w:val="auto"/>
          <w:lang w:val="uk-UA"/>
        </w:rPr>
        <w:t>селищ</w:t>
      </w:r>
      <w:r w:rsidR="003E6175" w:rsidRPr="00B22BA0">
        <w:rPr>
          <w:color w:val="auto"/>
          <w:lang w:val="uk-UA"/>
        </w:rPr>
        <w:t xml:space="preserve">, </w:t>
      </w:r>
      <w:r w:rsidR="003E6175" w:rsidRPr="00B22BA0">
        <w:rPr>
          <w:color w:val="auto"/>
          <w:lang w:val="uk-UA"/>
        </w:rPr>
        <w:t>міст</w:t>
      </w:r>
      <w:r w:rsidR="002071D7" w:rsidRPr="00B22BA0">
        <w:rPr>
          <w:color w:val="auto"/>
          <w:lang w:val="uk-UA"/>
        </w:rPr>
        <w:t xml:space="preserve"> </w:t>
      </w:r>
      <w:r w:rsidR="00AD6E7B" w:rsidRPr="00B22BA0">
        <w:rPr>
          <w:color w:val="auto"/>
          <w:lang w:val="uk-UA"/>
        </w:rPr>
        <w:t>Закарпатської</w:t>
      </w:r>
      <w:r w:rsidR="002071D7" w:rsidRPr="00B22BA0">
        <w:rPr>
          <w:color w:val="auto"/>
          <w:lang w:val="uk-UA"/>
        </w:rPr>
        <w:t xml:space="preserve"> </w:t>
      </w:r>
      <w:r w:rsidR="003E6175" w:rsidRPr="00B22BA0">
        <w:rPr>
          <w:color w:val="auto"/>
          <w:lang w:val="uk-UA"/>
        </w:rPr>
        <w:t>області</w:t>
      </w:r>
      <w:r w:rsidR="003E6175" w:rsidRPr="00B22BA0">
        <w:rPr>
          <w:color w:val="auto"/>
          <w:lang w:val="uk-UA"/>
        </w:rPr>
        <w:t xml:space="preserve"> (</w:t>
      </w:r>
      <w:r w:rsidR="003E6175" w:rsidRPr="00B22BA0">
        <w:rPr>
          <w:color w:val="auto"/>
          <w:lang w:val="uk-UA"/>
        </w:rPr>
        <w:t>комунальній</w:t>
      </w:r>
      <w:r w:rsidR="002071D7" w:rsidRPr="00B22BA0">
        <w:rPr>
          <w:color w:val="auto"/>
          <w:lang w:val="uk-UA"/>
        </w:rPr>
        <w:t xml:space="preserve"> </w:t>
      </w:r>
      <w:r w:rsidR="003E6175" w:rsidRPr="00B22BA0">
        <w:rPr>
          <w:color w:val="auto"/>
          <w:lang w:val="uk-UA"/>
        </w:rPr>
        <w:t>власності</w:t>
      </w:r>
      <w:r w:rsidR="002071D7" w:rsidRPr="00B22BA0">
        <w:rPr>
          <w:color w:val="auto"/>
          <w:lang w:val="uk-UA"/>
        </w:rPr>
        <w:t xml:space="preserve"> </w:t>
      </w:r>
      <w:r w:rsidR="003E6175" w:rsidRPr="00B22BA0">
        <w:rPr>
          <w:color w:val="auto"/>
          <w:lang w:val="uk-UA"/>
        </w:rPr>
        <w:t>області</w:t>
      </w:r>
      <w:r w:rsidR="003E6175" w:rsidRPr="00B22BA0">
        <w:rPr>
          <w:color w:val="auto"/>
          <w:lang w:val="uk-UA"/>
        </w:rPr>
        <w:t xml:space="preserve">), </w:t>
      </w:r>
      <w:r w:rsidR="003E6175" w:rsidRPr="00B22BA0">
        <w:rPr>
          <w:color w:val="auto"/>
          <w:lang w:val="uk-UA"/>
        </w:rPr>
        <w:t>у</w:t>
      </w:r>
      <w:r w:rsidR="002071D7" w:rsidRPr="00B22BA0">
        <w:rPr>
          <w:color w:val="auto"/>
          <w:lang w:val="uk-UA"/>
        </w:rPr>
        <w:t xml:space="preserve"> </w:t>
      </w:r>
      <w:r w:rsidR="003E6175" w:rsidRPr="00B22BA0">
        <w:rPr>
          <w:color w:val="auto"/>
          <w:lang w:val="uk-UA"/>
        </w:rPr>
        <w:t>процесі</w:t>
      </w:r>
      <w:r w:rsidR="002071D7" w:rsidRPr="00B22BA0">
        <w:rPr>
          <w:color w:val="auto"/>
          <w:lang w:val="uk-UA"/>
        </w:rPr>
        <w:t xml:space="preserve"> </w:t>
      </w:r>
      <w:r w:rsidR="003E6175" w:rsidRPr="00B22BA0">
        <w:rPr>
          <w:color w:val="auto"/>
          <w:lang w:val="uk-UA"/>
        </w:rPr>
        <w:t>його</w:t>
      </w:r>
      <w:r w:rsidR="002071D7" w:rsidRPr="00B22BA0">
        <w:rPr>
          <w:color w:val="auto"/>
          <w:lang w:val="uk-UA"/>
        </w:rPr>
        <w:t xml:space="preserve"> </w:t>
      </w:r>
      <w:r w:rsidR="003E6175" w:rsidRPr="00B22BA0">
        <w:rPr>
          <w:color w:val="auto"/>
          <w:lang w:val="uk-UA"/>
        </w:rPr>
        <w:t>приватизації</w:t>
      </w:r>
      <w:r w:rsidR="003E6175" w:rsidRPr="00B22BA0">
        <w:rPr>
          <w:color w:val="auto"/>
          <w:lang w:val="uk-UA"/>
        </w:rPr>
        <w:t>;</w:t>
      </w:r>
      <w:bookmarkStart w:id="16" w:name="n149"/>
      <w:bookmarkEnd w:id="16"/>
    </w:p>
    <w:p w14:paraId="77F5E4A8" w14:textId="77777777" w:rsidR="0002489F" w:rsidRPr="00B22BA0" w:rsidRDefault="003E5046" w:rsidP="00DC5AAD">
      <w:pPr>
        <w:pStyle w:val="cef1edeee2ede8e9f2e5eaf1f2"/>
        <w:tabs>
          <w:tab w:val="left" w:pos="0"/>
        </w:tabs>
        <w:ind w:left="0"/>
        <w:jc w:val="both"/>
        <w:rPr>
          <w:rFonts w:hAnsi="Times New Roman"/>
          <w:color w:val="auto"/>
          <w:lang w:val="uk-UA"/>
        </w:rPr>
      </w:pPr>
      <w:r w:rsidRPr="00B22BA0">
        <w:rPr>
          <w:color w:val="auto"/>
          <w:lang w:val="uk-UA"/>
        </w:rPr>
        <w:tab/>
        <w:t>-</w:t>
      </w:r>
      <w:r w:rsidR="0002489F" w:rsidRPr="00B22BA0">
        <w:rPr>
          <w:rFonts w:hAnsi="Times New Roman"/>
          <w:color w:val="auto"/>
          <w:lang w:val="uk-UA"/>
        </w:rPr>
        <w:t xml:space="preserve"> утворювати комісії з питань приватизації шляхом продажу майна на аукціоні та викупу шляхом затвердження їх персонального складу;</w:t>
      </w:r>
    </w:p>
    <w:p w14:paraId="2F51ED87" w14:textId="77777777" w:rsidR="003E5046" w:rsidRPr="00B22BA0" w:rsidRDefault="003E5046" w:rsidP="00DC5AAD">
      <w:pPr>
        <w:pStyle w:val="cef1edeee2ede8e9f2e5eaf1f2"/>
        <w:tabs>
          <w:tab w:val="left" w:pos="0"/>
        </w:tabs>
        <w:ind w:left="0"/>
        <w:jc w:val="both"/>
        <w:rPr>
          <w:color w:val="auto"/>
          <w:lang w:val="uk-UA"/>
        </w:rPr>
      </w:pPr>
      <w:r w:rsidRPr="00B22BA0">
        <w:rPr>
          <w:color w:val="auto"/>
          <w:lang w:val="uk-UA"/>
        </w:rPr>
        <w:tab/>
        <w:t xml:space="preserve">- </w:t>
      </w:r>
      <w:r w:rsidR="003E6175" w:rsidRPr="00B22BA0">
        <w:rPr>
          <w:color w:val="auto"/>
          <w:lang w:val="uk-UA"/>
        </w:rPr>
        <w:t>укладати</w:t>
      </w:r>
      <w:r w:rsidR="002071D7" w:rsidRPr="00B22BA0">
        <w:rPr>
          <w:color w:val="auto"/>
          <w:lang w:val="uk-UA"/>
        </w:rPr>
        <w:t xml:space="preserve"> </w:t>
      </w:r>
      <w:r w:rsidR="003E6175" w:rsidRPr="00B22BA0">
        <w:rPr>
          <w:color w:val="auto"/>
          <w:lang w:val="uk-UA"/>
        </w:rPr>
        <w:t>договори</w:t>
      </w:r>
      <w:r w:rsidR="002071D7" w:rsidRPr="00B22BA0">
        <w:rPr>
          <w:color w:val="auto"/>
          <w:lang w:val="uk-UA"/>
        </w:rPr>
        <w:t xml:space="preserve"> </w:t>
      </w:r>
      <w:r w:rsidR="003E6175" w:rsidRPr="00B22BA0">
        <w:rPr>
          <w:color w:val="auto"/>
          <w:lang w:val="uk-UA"/>
        </w:rPr>
        <w:t>на</w:t>
      </w:r>
      <w:r w:rsidR="002071D7" w:rsidRPr="00B22BA0">
        <w:rPr>
          <w:color w:val="auto"/>
          <w:lang w:val="uk-UA"/>
        </w:rPr>
        <w:t xml:space="preserve"> </w:t>
      </w:r>
      <w:r w:rsidR="003E6175" w:rsidRPr="00B22BA0">
        <w:rPr>
          <w:color w:val="auto"/>
          <w:lang w:val="uk-UA"/>
        </w:rPr>
        <w:t>проведення</w:t>
      </w:r>
      <w:r w:rsidR="002071D7" w:rsidRPr="00B22BA0">
        <w:rPr>
          <w:color w:val="auto"/>
          <w:lang w:val="uk-UA"/>
        </w:rPr>
        <w:t xml:space="preserve"> </w:t>
      </w:r>
      <w:r w:rsidR="003E6175" w:rsidRPr="00B22BA0">
        <w:rPr>
          <w:color w:val="auto"/>
          <w:lang w:val="uk-UA"/>
        </w:rPr>
        <w:t>оцінки</w:t>
      </w:r>
      <w:r w:rsidR="002071D7" w:rsidRPr="00B22BA0">
        <w:rPr>
          <w:color w:val="auto"/>
          <w:lang w:val="uk-UA"/>
        </w:rPr>
        <w:t xml:space="preserve"> </w:t>
      </w:r>
      <w:r w:rsidR="003E6175" w:rsidRPr="00B22BA0">
        <w:rPr>
          <w:color w:val="auto"/>
          <w:lang w:val="uk-UA"/>
        </w:rPr>
        <w:t>конкретних</w:t>
      </w:r>
      <w:r w:rsidR="002071D7" w:rsidRPr="00B22BA0">
        <w:rPr>
          <w:color w:val="auto"/>
          <w:lang w:val="uk-UA"/>
        </w:rPr>
        <w:t xml:space="preserve"> </w:t>
      </w:r>
      <w:r w:rsidR="003E6175" w:rsidRPr="00B22BA0">
        <w:rPr>
          <w:color w:val="auto"/>
          <w:lang w:val="uk-UA"/>
        </w:rPr>
        <w:t>об’єктів</w:t>
      </w:r>
      <w:r w:rsidR="002071D7" w:rsidRPr="00B22BA0">
        <w:rPr>
          <w:color w:val="auto"/>
          <w:lang w:val="uk-UA"/>
        </w:rPr>
        <w:t xml:space="preserve"> </w:t>
      </w:r>
      <w:r w:rsidR="003E6175" w:rsidRPr="00B22BA0">
        <w:rPr>
          <w:color w:val="auto"/>
          <w:lang w:val="uk-UA"/>
        </w:rPr>
        <w:t>приватизації</w:t>
      </w:r>
      <w:r w:rsidR="002071D7" w:rsidRPr="00B22BA0">
        <w:rPr>
          <w:color w:val="auto"/>
          <w:lang w:val="uk-UA"/>
        </w:rPr>
        <w:t xml:space="preserve"> </w:t>
      </w:r>
      <w:r w:rsidR="003E6175" w:rsidRPr="00B22BA0">
        <w:rPr>
          <w:color w:val="auto"/>
          <w:lang w:val="uk-UA"/>
        </w:rPr>
        <w:t>у</w:t>
      </w:r>
      <w:r w:rsidR="002071D7" w:rsidRPr="00B22BA0">
        <w:rPr>
          <w:color w:val="auto"/>
          <w:lang w:val="uk-UA"/>
        </w:rPr>
        <w:t xml:space="preserve"> </w:t>
      </w:r>
      <w:r w:rsidR="003E6175" w:rsidRPr="00B22BA0">
        <w:rPr>
          <w:color w:val="auto"/>
          <w:lang w:val="uk-UA"/>
        </w:rPr>
        <w:t>випадку</w:t>
      </w:r>
      <w:r w:rsidR="003E6175" w:rsidRPr="00B22BA0">
        <w:rPr>
          <w:color w:val="auto"/>
          <w:lang w:val="uk-UA"/>
        </w:rPr>
        <w:t xml:space="preserve">, </w:t>
      </w:r>
      <w:r w:rsidR="003E6175" w:rsidRPr="00B22BA0">
        <w:rPr>
          <w:color w:val="auto"/>
          <w:lang w:val="uk-UA"/>
        </w:rPr>
        <w:t>якщо</w:t>
      </w:r>
      <w:r w:rsidR="002071D7" w:rsidRPr="00B22BA0">
        <w:rPr>
          <w:color w:val="auto"/>
          <w:lang w:val="uk-UA"/>
        </w:rPr>
        <w:t xml:space="preserve"> </w:t>
      </w:r>
      <w:r w:rsidR="003E6175" w:rsidRPr="00B22BA0">
        <w:rPr>
          <w:color w:val="auto"/>
          <w:lang w:val="uk-UA"/>
        </w:rPr>
        <w:t>вартість</w:t>
      </w:r>
      <w:r w:rsidR="002071D7" w:rsidRPr="00B22BA0">
        <w:rPr>
          <w:color w:val="auto"/>
          <w:lang w:val="uk-UA"/>
        </w:rPr>
        <w:t xml:space="preserve"> </w:t>
      </w:r>
      <w:r w:rsidR="003E6175" w:rsidRPr="00B22BA0">
        <w:rPr>
          <w:color w:val="auto"/>
          <w:lang w:val="uk-UA"/>
        </w:rPr>
        <w:t>не</w:t>
      </w:r>
      <w:r w:rsidR="002071D7" w:rsidRPr="00B22BA0">
        <w:rPr>
          <w:color w:val="auto"/>
          <w:lang w:val="uk-UA"/>
        </w:rPr>
        <w:t xml:space="preserve"> </w:t>
      </w:r>
      <w:r w:rsidR="003E6175" w:rsidRPr="00B22BA0">
        <w:rPr>
          <w:color w:val="auto"/>
          <w:lang w:val="uk-UA"/>
        </w:rPr>
        <w:t>була</w:t>
      </w:r>
      <w:r w:rsidR="002071D7" w:rsidRPr="00B22BA0">
        <w:rPr>
          <w:color w:val="auto"/>
          <w:lang w:val="uk-UA"/>
        </w:rPr>
        <w:t xml:space="preserve"> </w:t>
      </w:r>
      <w:r w:rsidR="003E6175" w:rsidRPr="00B22BA0">
        <w:rPr>
          <w:color w:val="auto"/>
          <w:lang w:val="uk-UA"/>
        </w:rPr>
        <w:t>визначена</w:t>
      </w:r>
      <w:r w:rsidR="002071D7" w:rsidRPr="00B22BA0">
        <w:rPr>
          <w:color w:val="auto"/>
          <w:lang w:val="uk-UA"/>
        </w:rPr>
        <w:t xml:space="preserve"> </w:t>
      </w:r>
      <w:r w:rsidR="003E6175" w:rsidRPr="00B22BA0">
        <w:rPr>
          <w:color w:val="auto"/>
          <w:lang w:val="uk-UA"/>
        </w:rPr>
        <w:t>суб’єктом</w:t>
      </w:r>
      <w:r w:rsidR="002071D7" w:rsidRPr="00B22BA0">
        <w:rPr>
          <w:color w:val="auto"/>
          <w:lang w:val="uk-UA"/>
        </w:rPr>
        <w:t xml:space="preserve"> </w:t>
      </w:r>
      <w:r w:rsidR="003E6175" w:rsidRPr="00B22BA0">
        <w:rPr>
          <w:color w:val="auto"/>
          <w:lang w:val="uk-UA"/>
        </w:rPr>
        <w:t>оціночної</w:t>
      </w:r>
      <w:r w:rsidR="002071D7" w:rsidRPr="00B22BA0">
        <w:rPr>
          <w:color w:val="auto"/>
          <w:lang w:val="uk-UA"/>
        </w:rPr>
        <w:t xml:space="preserve"> </w:t>
      </w:r>
      <w:r w:rsidR="003E6175" w:rsidRPr="00B22BA0">
        <w:rPr>
          <w:color w:val="auto"/>
          <w:lang w:val="uk-UA"/>
        </w:rPr>
        <w:t>діяльності</w:t>
      </w:r>
      <w:r w:rsidR="003E6175" w:rsidRPr="00B22BA0">
        <w:rPr>
          <w:color w:val="auto"/>
          <w:lang w:val="uk-UA"/>
        </w:rPr>
        <w:t xml:space="preserve">, </w:t>
      </w:r>
      <w:r w:rsidR="003E6175" w:rsidRPr="00B22BA0">
        <w:rPr>
          <w:color w:val="auto"/>
          <w:lang w:val="uk-UA"/>
        </w:rPr>
        <w:t>відповідно</w:t>
      </w:r>
      <w:r w:rsidR="002071D7" w:rsidRPr="00B22BA0">
        <w:rPr>
          <w:color w:val="auto"/>
          <w:lang w:val="uk-UA"/>
        </w:rPr>
        <w:t xml:space="preserve"> </w:t>
      </w:r>
      <w:r w:rsidR="003E6175" w:rsidRPr="00B22BA0">
        <w:rPr>
          <w:color w:val="auto"/>
          <w:lang w:val="uk-UA"/>
        </w:rPr>
        <w:t>до</w:t>
      </w:r>
      <w:r w:rsidR="002071D7" w:rsidRPr="00B22BA0">
        <w:rPr>
          <w:color w:val="auto"/>
          <w:lang w:val="uk-UA"/>
        </w:rPr>
        <w:t xml:space="preserve"> </w:t>
      </w:r>
      <w:r w:rsidR="003E6175" w:rsidRPr="00B22BA0">
        <w:rPr>
          <w:color w:val="auto"/>
          <w:lang w:val="uk-UA"/>
        </w:rPr>
        <w:t>Методики</w:t>
      </w:r>
      <w:r w:rsidR="002071D7" w:rsidRPr="00B22BA0">
        <w:rPr>
          <w:color w:val="auto"/>
          <w:lang w:val="uk-UA"/>
        </w:rPr>
        <w:t xml:space="preserve"> </w:t>
      </w:r>
      <w:r w:rsidR="003E6175" w:rsidRPr="00B22BA0">
        <w:rPr>
          <w:color w:val="auto"/>
          <w:lang w:val="uk-UA"/>
        </w:rPr>
        <w:t>оцінки</w:t>
      </w:r>
      <w:r w:rsidR="003E6175" w:rsidRPr="00B22BA0">
        <w:rPr>
          <w:color w:val="auto"/>
          <w:lang w:val="uk-UA"/>
        </w:rPr>
        <w:t xml:space="preserve">, </w:t>
      </w:r>
      <w:r w:rsidR="003E6175" w:rsidRPr="00B22BA0">
        <w:rPr>
          <w:color w:val="auto"/>
          <w:lang w:val="uk-UA"/>
        </w:rPr>
        <w:t>що</w:t>
      </w:r>
      <w:r w:rsidR="002071D7" w:rsidRPr="00B22BA0">
        <w:rPr>
          <w:color w:val="auto"/>
          <w:lang w:val="uk-UA"/>
        </w:rPr>
        <w:t xml:space="preserve"> </w:t>
      </w:r>
      <w:r w:rsidR="003E6175" w:rsidRPr="00B22BA0">
        <w:rPr>
          <w:color w:val="auto"/>
          <w:lang w:val="uk-UA"/>
        </w:rPr>
        <w:t>затверджується</w:t>
      </w:r>
      <w:r w:rsidR="002071D7" w:rsidRPr="00B22BA0">
        <w:rPr>
          <w:color w:val="auto"/>
          <w:lang w:val="uk-UA"/>
        </w:rPr>
        <w:t xml:space="preserve"> </w:t>
      </w:r>
      <w:r w:rsidR="003E6175" w:rsidRPr="00B22BA0">
        <w:rPr>
          <w:color w:val="auto"/>
          <w:lang w:val="uk-UA"/>
        </w:rPr>
        <w:t>Кабінетом</w:t>
      </w:r>
      <w:r w:rsidR="002071D7" w:rsidRPr="00B22BA0">
        <w:rPr>
          <w:color w:val="auto"/>
          <w:lang w:val="uk-UA"/>
        </w:rPr>
        <w:t xml:space="preserve"> </w:t>
      </w:r>
      <w:r w:rsidR="003E6175" w:rsidRPr="00B22BA0">
        <w:rPr>
          <w:color w:val="auto"/>
          <w:lang w:val="uk-UA"/>
        </w:rPr>
        <w:t>Міністрів</w:t>
      </w:r>
      <w:r w:rsidR="002071D7" w:rsidRPr="00B22BA0">
        <w:rPr>
          <w:color w:val="auto"/>
          <w:lang w:val="uk-UA"/>
        </w:rPr>
        <w:t xml:space="preserve"> </w:t>
      </w:r>
      <w:r w:rsidR="003E6175" w:rsidRPr="00B22BA0">
        <w:rPr>
          <w:color w:val="auto"/>
          <w:lang w:val="uk-UA"/>
        </w:rPr>
        <w:t>України</w:t>
      </w:r>
      <w:r w:rsidR="003E6175" w:rsidRPr="00B22BA0">
        <w:rPr>
          <w:color w:val="auto"/>
          <w:lang w:val="uk-UA"/>
        </w:rPr>
        <w:t xml:space="preserve">, </w:t>
      </w:r>
      <w:r w:rsidR="003E6175" w:rsidRPr="00B22BA0">
        <w:rPr>
          <w:color w:val="auto"/>
          <w:lang w:val="uk-UA"/>
        </w:rPr>
        <w:t>в</w:t>
      </w:r>
      <w:r w:rsidR="002071D7" w:rsidRPr="00B22BA0">
        <w:rPr>
          <w:color w:val="auto"/>
          <w:lang w:val="uk-UA"/>
        </w:rPr>
        <w:t xml:space="preserve"> </w:t>
      </w:r>
      <w:r w:rsidR="003E6175" w:rsidRPr="00B22BA0">
        <w:rPr>
          <w:color w:val="auto"/>
          <w:lang w:val="uk-UA"/>
        </w:rPr>
        <w:t>тому</w:t>
      </w:r>
      <w:r w:rsidR="002071D7" w:rsidRPr="00B22BA0">
        <w:rPr>
          <w:color w:val="auto"/>
          <w:lang w:val="uk-UA"/>
        </w:rPr>
        <w:t xml:space="preserve"> </w:t>
      </w:r>
      <w:r w:rsidR="003E6175" w:rsidRPr="00B22BA0">
        <w:rPr>
          <w:color w:val="auto"/>
          <w:lang w:val="uk-UA"/>
        </w:rPr>
        <w:t>самому</w:t>
      </w:r>
      <w:r w:rsidR="002071D7" w:rsidRPr="00B22BA0">
        <w:rPr>
          <w:color w:val="auto"/>
          <w:lang w:val="uk-UA"/>
        </w:rPr>
        <w:t xml:space="preserve"> </w:t>
      </w:r>
      <w:r w:rsidR="003E6175" w:rsidRPr="00B22BA0">
        <w:rPr>
          <w:color w:val="auto"/>
          <w:lang w:val="uk-UA"/>
        </w:rPr>
        <w:t>році</w:t>
      </w:r>
      <w:r w:rsidR="003E6175" w:rsidRPr="00B22BA0">
        <w:rPr>
          <w:color w:val="auto"/>
          <w:lang w:val="uk-UA"/>
        </w:rPr>
        <w:t xml:space="preserve">, </w:t>
      </w:r>
      <w:r w:rsidR="003E6175" w:rsidRPr="00B22BA0">
        <w:rPr>
          <w:color w:val="auto"/>
          <w:lang w:val="uk-UA"/>
        </w:rPr>
        <w:t>коли</w:t>
      </w:r>
      <w:r w:rsidR="002071D7" w:rsidRPr="00B22BA0">
        <w:rPr>
          <w:color w:val="auto"/>
          <w:lang w:val="uk-UA"/>
        </w:rPr>
        <w:t xml:space="preserve"> </w:t>
      </w:r>
      <w:r w:rsidR="003E6175" w:rsidRPr="00B22BA0">
        <w:rPr>
          <w:color w:val="auto"/>
          <w:lang w:val="uk-UA"/>
        </w:rPr>
        <w:t>цей</w:t>
      </w:r>
      <w:r w:rsidR="002071D7" w:rsidRPr="00B22BA0">
        <w:rPr>
          <w:color w:val="auto"/>
          <w:lang w:val="uk-UA"/>
        </w:rPr>
        <w:t xml:space="preserve"> </w:t>
      </w:r>
      <w:r w:rsidR="003E6175" w:rsidRPr="00B22BA0">
        <w:rPr>
          <w:color w:val="auto"/>
          <w:lang w:val="uk-UA"/>
        </w:rPr>
        <w:t>об’єкт</w:t>
      </w:r>
      <w:r w:rsidR="002071D7" w:rsidRPr="00B22BA0">
        <w:rPr>
          <w:color w:val="auto"/>
          <w:lang w:val="uk-UA"/>
        </w:rPr>
        <w:t xml:space="preserve"> </w:t>
      </w:r>
      <w:r w:rsidR="003E6175" w:rsidRPr="00B22BA0">
        <w:rPr>
          <w:color w:val="auto"/>
          <w:lang w:val="uk-UA"/>
        </w:rPr>
        <w:t>був</w:t>
      </w:r>
      <w:r w:rsidR="002071D7" w:rsidRPr="00B22BA0">
        <w:rPr>
          <w:color w:val="auto"/>
          <w:lang w:val="uk-UA"/>
        </w:rPr>
        <w:t xml:space="preserve"> </w:t>
      </w:r>
      <w:r w:rsidR="003E6175" w:rsidRPr="00B22BA0">
        <w:rPr>
          <w:color w:val="auto"/>
          <w:lang w:val="uk-UA"/>
        </w:rPr>
        <w:t>включений</w:t>
      </w:r>
      <w:r w:rsidR="002071D7" w:rsidRPr="00B22BA0">
        <w:rPr>
          <w:color w:val="auto"/>
          <w:lang w:val="uk-UA"/>
        </w:rPr>
        <w:t xml:space="preserve"> </w:t>
      </w:r>
      <w:r w:rsidR="003E6175" w:rsidRPr="00B22BA0">
        <w:rPr>
          <w:color w:val="auto"/>
          <w:lang w:val="uk-UA"/>
        </w:rPr>
        <w:t>рішенням</w:t>
      </w:r>
      <w:r w:rsidR="002071D7" w:rsidRPr="00B22BA0">
        <w:rPr>
          <w:color w:val="auto"/>
          <w:lang w:val="uk-UA"/>
        </w:rPr>
        <w:t xml:space="preserve"> </w:t>
      </w:r>
      <w:r w:rsidR="003E6175" w:rsidRPr="00B22BA0">
        <w:rPr>
          <w:color w:val="auto"/>
          <w:lang w:val="uk-UA"/>
        </w:rPr>
        <w:t>Закарпатської</w:t>
      </w:r>
      <w:r w:rsidR="002071D7" w:rsidRPr="00B22BA0">
        <w:rPr>
          <w:color w:val="auto"/>
          <w:lang w:val="uk-UA"/>
        </w:rPr>
        <w:t xml:space="preserve"> </w:t>
      </w:r>
      <w:r w:rsidR="003E6175" w:rsidRPr="00B22BA0">
        <w:rPr>
          <w:color w:val="auto"/>
          <w:lang w:val="uk-UA"/>
        </w:rPr>
        <w:t>обласної</w:t>
      </w:r>
      <w:r w:rsidR="002071D7" w:rsidRPr="00B22BA0">
        <w:rPr>
          <w:color w:val="auto"/>
          <w:lang w:val="uk-UA"/>
        </w:rPr>
        <w:t xml:space="preserve"> </w:t>
      </w:r>
      <w:r w:rsidR="003E6175" w:rsidRPr="00B22BA0">
        <w:rPr>
          <w:color w:val="auto"/>
          <w:lang w:val="uk-UA"/>
        </w:rPr>
        <w:t>ради</w:t>
      </w:r>
      <w:r w:rsidR="002071D7" w:rsidRPr="00B22BA0">
        <w:rPr>
          <w:color w:val="auto"/>
          <w:lang w:val="uk-UA"/>
        </w:rPr>
        <w:t xml:space="preserve"> </w:t>
      </w:r>
      <w:r w:rsidR="003E6175" w:rsidRPr="00B22BA0">
        <w:rPr>
          <w:color w:val="auto"/>
          <w:lang w:val="uk-UA"/>
        </w:rPr>
        <w:t>до</w:t>
      </w:r>
      <w:r w:rsidR="002071D7" w:rsidRPr="00B22BA0">
        <w:rPr>
          <w:color w:val="auto"/>
          <w:lang w:val="uk-UA"/>
        </w:rPr>
        <w:t xml:space="preserve"> </w:t>
      </w:r>
      <w:r w:rsidR="003E6175" w:rsidRPr="00B22BA0">
        <w:rPr>
          <w:color w:val="auto"/>
          <w:lang w:val="uk-UA"/>
        </w:rPr>
        <w:t>переліку</w:t>
      </w:r>
      <w:r w:rsidR="002071D7" w:rsidRPr="00B22BA0">
        <w:rPr>
          <w:color w:val="auto"/>
          <w:lang w:val="uk-UA"/>
        </w:rPr>
        <w:t xml:space="preserve"> </w:t>
      </w:r>
      <w:r w:rsidR="003E6175" w:rsidRPr="00B22BA0">
        <w:rPr>
          <w:color w:val="auto"/>
          <w:lang w:val="uk-UA"/>
        </w:rPr>
        <w:t>об’єктів</w:t>
      </w:r>
      <w:r w:rsidR="003E6175" w:rsidRPr="00B22BA0">
        <w:rPr>
          <w:color w:val="auto"/>
          <w:lang w:val="uk-UA"/>
        </w:rPr>
        <w:t xml:space="preserve">, </w:t>
      </w:r>
      <w:r w:rsidR="003E6175" w:rsidRPr="00B22BA0">
        <w:rPr>
          <w:color w:val="auto"/>
          <w:lang w:val="uk-UA"/>
        </w:rPr>
        <w:t>що</w:t>
      </w:r>
      <w:r w:rsidR="002071D7" w:rsidRPr="00B22BA0">
        <w:rPr>
          <w:color w:val="auto"/>
          <w:lang w:val="uk-UA"/>
        </w:rPr>
        <w:t xml:space="preserve"> </w:t>
      </w:r>
      <w:r w:rsidR="003E6175" w:rsidRPr="00B22BA0">
        <w:rPr>
          <w:color w:val="auto"/>
          <w:lang w:val="uk-UA"/>
        </w:rPr>
        <w:t>підлягають</w:t>
      </w:r>
      <w:r w:rsidR="002071D7" w:rsidRPr="00B22BA0">
        <w:rPr>
          <w:color w:val="auto"/>
          <w:lang w:val="uk-UA"/>
        </w:rPr>
        <w:t xml:space="preserve"> </w:t>
      </w:r>
      <w:r w:rsidR="003E6175" w:rsidRPr="00B22BA0">
        <w:rPr>
          <w:color w:val="auto"/>
          <w:lang w:val="uk-UA"/>
        </w:rPr>
        <w:t>приватизації</w:t>
      </w:r>
      <w:r w:rsidR="002071D7" w:rsidRPr="00B22BA0">
        <w:rPr>
          <w:color w:val="auto"/>
          <w:lang w:val="uk-UA"/>
        </w:rPr>
        <w:t xml:space="preserve"> </w:t>
      </w:r>
      <w:r w:rsidR="003E6175" w:rsidRPr="00B22BA0">
        <w:rPr>
          <w:color w:val="auto"/>
          <w:lang w:val="uk-UA"/>
        </w:rPr>
        <w:t>або</w:t>
      </w:r>
      <w:r w:rsidR="002071D7" w:rsidRPr="00B22BA0">
        <w:rPr>
          <w:color w:val="auto"/>
          <w:lang w:val="uk-UA"/>
        </w:rPr>
        <w:t xml:space="preserve"> </w:t>
      </w:r>
      <w:r w:rsidR="003E6175" w:rsidRPr="00B22BA0">
        <w:rPr>
          <w:color w:val="auto"/>
          <w:lang w:val="uk-UA"/>
        </w:rPr>
        <w:t>якщо</w:t>
      </w:r>
      <w:r w:rsidR="002071D7" w:rsidRPr="00B22BA0">
        <w:rPr>
          <w:color w:val="auto"/>
          <w:lang w:val="uk-UA"/>
        </w:rPr>
        <w:t xml:space="preserve"> </w:t>
      </w:r>
      <w:r w:rsidR="003E6175" w:rsidRPr="00B22BA0">
        <w:rPr>
          <w:color w:val="auto"/>
          <w:lang w:val="uk-UA"/>
        </w:rPr>
        <w:t>попе</w:t>
      </w:r>
      <w:r w:rsidR="00B67018" w:rsidRPr="00B22BA0">
        <w:rPr>
          <w:color w:val="auto"/>
          <w:lang w:val="uk-UA"/>
        </w:rPr>
        <w:t>редній</w:t>
      </w:r>
      <w:r w:rsidR="002071D7" w:rsidRPr="00B22BA0">
        <w:rPr>
          <w:color w:val="auto"/>
          <w:lang w:val="uk-UA"/>
        </w:rPr>
        <w:t xml:space="preserve"> </w:t>
      </w:r>
      <w:r w:rsidR="00B67018" w:rsidRPr="00B22BA0">
        <w:rPr>
          <w:color w:val="auto"/>
          <w:lang w:val="uk-UA"/>
        </w:rPr>
        <w:t>звіт</w:t>
      </w:r>
      <w:r w:rsidR="002071D7" w:rsidRPr="00B22BA0">
        <w:rPr>
          <w:color w:val="auto"/>
          <w:lang w:val="uk-UA"/>
        </w:rPr>
        <w:t xml:space="preserve"> </w:t>
      </w:r>
      <w:r w:rsidR="00B67018" w:rsidRPr="00B22BA0">
        <w:rPr>
          <w:color w:val="auto"/>
          <w:lang w:val="uk-UA"/>
        </w:rPr>
        <w:t>про</w:t>
      </w:r>
      <w:r w:rsidR="002071D7" w:rsidRPr="00B22BA0">
        <w:rPr>
          <w:color w:val="auto"/>
          <w:lang w:val="uk-UA"/>
        </w:rPr>
        <w:t xml:space="preserve"> </w:t>
      </w:r>
      <w:r w:rsidR="00B67018" w:rsidRPr="00B22BA0">
        <w:rPr>
          <w:color w:val="auto"/>
          <w:lang w:val="uk-UA"/>
        </w:rPr>
        <w:t>оцінку</w:t>
      </w:r>
      <w:r w:rsidR="002071D7" w:rsidRPr="00B22BA0">
        <w:rPr>
          <w:color w:val="auto"/>
          <w:lang w:val="uk-UA"/>
        </w:rPr>
        <w:t xml:space="preserve"> </w:t>
      </w:r>
      <w:r w:rsidR="00B67018" w:rsidRPr="00B22BA0">
        <w:rPr>
          <w:color w:val="auto"/>
          <w:lang w:val="uk-UA"/>
        </w:rPr>
        <w:t>об’єкта</w:t>
      </w:r>
      <w:r w:rsidR="00B67018" w:rsidRPr="00B22BA0">
        <w:rPr>
          <w:color w:val="auto"/>
          <w:lang w:val="uk-UA"/>
        </w:rPr>
        <w:t xml:space="preserve">, </w:t>
      </w:r>
      <w:r w:rsidR="003E6175" w:rsidRPr="00B22BA0">
        <w:rPr>
          <w:color w:val="auto"/>
          <w:lang w:val="uk-UA"/>
        </w:rPr>
        <w:t>виготовлений</w:t>
      </w:r>
      <w:r w:rsidR="002071D7" w:rsidRPr="00B22BA0">
        <w:rPr>
          <w:color w:val="auto"/>
          <w:lang w:val="uk-UA"/>
        </w:rPr>
        <w:t xml:space="preserve"> </w:t>
      </w:r>
      <w:r w:rsidR="003E6175" w:rsidRPr="00B22BA0">
        <w:rPr>
          <w:color w:val="auto"/>
          <w:lang w:val="uk-UA"/>
        </w:rPr>
        <w:t>відповідно</w:t>
      </w:r>
      <w:r w:rsidR="002071D7" w:rsidRPr="00B22BA0">
        <w:rPr>
          <w:color w:val="auto"/>
          <w:lang w:val="uk-UA"/>
        </w:rPr>
        <w:t xml:space="preserve"> </w:t>
      </w:r>
      <w:r w:rsidR="003E6175" w:rsidRPr="00B22BA0">
        <w:rPr>
          <w:color w:val="auto"/>
          <w:lang w:val="uk-UA"/>
        </w:rPr>
        <w:t>до</w:t>
      </w:r>
      <w:r w:rsidR="002071D7" w:rsidRPr="00B22BA0">
        <w:rPr>
          <w:color w:val="auto"/>
          <w:lang w:val="uk-UA"/>
        </w:rPr>
        <w:t xml:space="preserve"> </w:t>
      </w:r>
      <w:r w:rsidR="003E6175" w:rsidRPr="00B22BA0">
        <w:rPr>
          <w:color w:val="auto"/>
          <w:lang w:val="uk-UA"/>
        </w:rPr>
        <w:t>Методики</w:t>
      </w:r>
      <w:r w:rsidR="002071D7" w:rsidRPr="00B22BA0">
        <w:rPr>
          <w:color w:val="auto"/>
          <w:lang w:val="uk-UA"/>
        </w:rPr>
        <w:t xml:space="preserve"> </w:t>
      </w:r>
      <w:r w:rsidR="003E6175" w:rsidRPr="00B22BA0">
        <w:rPr>
          <w:color w:val="auto"/>
          <w:lang w:val="uk-UA"/>
        </w:rPr>
        <w:t>оцінки</w:t>
      </w:r>
      <w:r w:rsidR="003E6175" w:rsidRPr="00B22BA0">
        <w:rPr>
          <w:color w:val="auto"/>
          <w:lang w:val="uk-UA"/>
        </w:rPr>
        <w:t xml:space="preserve">, </w:t>
      </w:r>
      <w:r w:rsidR="003E6175" w:rsidRPr="00B22BA0">
        <w:rPr>
          <w:color w:val="auto"/>
          <w:lang w:val="uk-UA"/>
        </w:rPr>
        <w:t>що</w:t>
      </w:r>
      <w:r w:rsidR="002071D7" w:rsidRPr="00B22BA0">
        <w:rPr>
          <w:color w:val="auto"/>
          <w:lang w:val="uk-UA"/>
        </w:rPr>
        <w:t xml:space="preserve"> </w:t>
      </w:r>
      <w:r w:rsidR="003E6175" w:rsidRPr="00B22BA0">
        <w:rPr>
          <w:color w:val="auto"/>
          <w:lang w:val="uk-UA"/>
        </w:rPr>
        <w:t>затверджується</w:t>
      </w:r>
      <w:r w:rsidR="002071D7" w:rsidRPr="00B22BA0">
        <w:rPr>
          <w:color w:val="auto"/>
          <w:lang w:val="uk-UA"/>
        </w:rPr>
        <w:t xml:space="preserve"> </w:t>
      </w:r>
      <w:r w:rsidR="003E6175" w:rsidRPr="00B22BA0">
        <w:rPr>
          <w:color w:val="auto"/>
          <w:lang w:val="uk-UA"/>
        </w:rPr>
        <w:t>Кабінетом</w:t>
      </w:r>
      <w:r w:rsidR="002071D7" w:rsidRPr="00B22BA0">
        <w:rPr>
          <w:color w:val="auto"/>
          <w:lang w:val="uk-UA"/>
        </w:rPr>
        <w:t xml:space="preserve"> </w:t>
      </w:r>
      <w:r w:rsidR="003E6175" w:rsidRPr="00B22BA0">
        <w:rPr>
          <w:color w:val="auto"/>
          <w:lang w:val="uk-UA"/>
        </w:rPr>
        <w:t>Міністрів</w:t>
      </w:r>
      <w:r w:rsidR="002071D7" w:rsidRPr="00B22BA0">
        <w:rPr>
          <w:color w:val="auto"/>
          <w:lang w:val="uk-UA"/>
        </w:rPr>
        <w:t xml:space="preserve"> </w:t>
      </w:r>
      <w:r w:rsidR="003E6175" w:rsidRPr="00B22BA0">
        <w:rPr>
          <w:color w:val="auto"/>
          <w:lang w:val="uk-UA"/>
        </w:rPr>
        <w:t>України</w:t>
      </w:r>
      <w:r w:rsidR="003E6175" w:rsidRPr="00B22BA0">
        <w:rPr>
          <w:color w:val="auto"/>
          <w:lang w:val="uk-UA"/>
        </w:rPr>
        <w:t xml:space="preserve">, </w:t>
      </w:r>
      <w:r w:rsidR="003E6175" w:rsidRPr="00B22BA0">
        <w:rPr>
          <w:color w:val="auto"/>
          <w:lang w:val="uk-UA"/>
        </w:rPr>
        <w:t>втратив</w:t>
      </w:r>
      <w:r w:rsidR="002071D7" w:rsidRPr="00B22BA0">
        <w:rPr>
          <w:color w:val="auto"/>
          <w:lang w:val="uk-UA"/>
        </w:rPr>
        <w:t xml:space="preserve"> </w:t>
      </w:r>
      <w:r w:rsidR="003E6175" w:rsidRPr="00B22BA0">
        <w:rPr>
          <w:color w:val="auto"/>
          <w:lang w:val="uk-UA"/>
        </w:rPr>
        <w:t>чинність</w:t>
      </w:r>
      <w:r w:rsidR="003E6175" w:rsidRPr="00B22BA0">
        <w:rPr>
          <w:color w:val="auto"/>
          <w:lang w:val="uk-UA"/>
        </w:rPr>
        <w:t>;</w:t>
      </w:r>
      <w:bookmarkStart w:id="17" w:name="n152"/>
      <w:bookmarkEnd w:id="17"/>
    </w:p>
    <w:p w14:paraId="75122E7A" w14:textId="77777777" w:rsidR="003E5046" w:rsidRPr="00B22BA0" w:rsidRDefault="003E5046" w:rsidP="00DC5AAD">
      <w:pPr>
        <w:pStyle w:val="cef1edeee2ede8e9f2e5eaf1f2"/>
        <w:tabs>
          <w:tab w:val="left" w:pos="0"/>
        </w:tabs>
        <w:ind w:left="0"/>
        <w:jc w:val="both"/>
        <w:rPr>
          <w:color w:val="auto"/>
          <w:lang w:val="uk-UA"/>
        </w:rPr>
      </w:pPr>
      <w:r w:rsidRPr="00B22BA0">
        <w:rPr>
          <w:color w:val="auto"/>
          <w:lang w:val="uk-UA"/>
        </w:rPr>
        <w:tab/>
        <w:t xml:space="preserve">- </w:t>
      </w:r>
      <w:r w:rsidR="003E6175" w:rsidRPr="00B22BA0">
        <w:rPr>
          <w:color w:val="auto"/>
          <w:lang w:val="uk-UA"/>
        </w:rPr>
        <w:t>укладати</w:t>
      </w:r>
      <w:r w:rsidR="002071D7" w:rsidRPr="00B22BA0">
        <w:rPr>
          <w:color w:val="auto"/>
          <w:lang w:val="uk-UA"/>
        </w:rPr>
        <w:t xml:space="preserve"> </w:t>
      </w:r>
      <w:r w:rsidR="003E6175" w:rsidRPr="00B22BA0">
        <w:rPr>
          <w:color w:val="auto"/>
          <w:lang w:val="uk-UA"/>
        </w:rPr>
        <w:t>договори</w:t>
      </w:r>
      <w:r w:rsidR="002071D7" w:rsidRPr="00B22BA0">
        <w:rPr>
          <w:color w:val="auto"/>
          <w:lang w:val="uk-UA"/>
        </w:rPr>
        <w:t xml:space="preserve"> </w:t>
      </w:r>
      <w:r w:rsidR="003E6175" w:rsidRPr="00B22BA0">
        <w:rPr>
          <w:color w:val="auto"/>
          <w:lang w:val="uk-UA"/>
        </w:rPr>
        <w:t>з</w:t>
      </w:r>
      <w:r w:rsidR="002071D7" w:rsidRPr="00B22BA0">
        <w:rPr>
          <w:color w:val="auto"/>
          <w:lang w:val="uk-UA"/>
        </w:rPr>
        <w:t xml:space="preserve"> </w:t>
      </w:r>
      <w:r w:rsidR="003E6175" w:rsidRPr="00B22BA0">
        <w:rPr>
          <w:color w:val="auto"/>
          <w:lang w:val="uk-UA"/>
        </w:rPr>
        <w:t>радниками</w:t>
      </w:r>
      <w:r w:rsidR="003E6175" w:rsidRPr="00B22BA0">
        <w:rPr>
          <w:color w:val="auto"/>
          <w:lang w:val="uk-UA"/>
        </w:rPr>
        <w:t>,</w:t>
      </w:r>
      <w:r w:rsidR="002071D7" w:rsidRPr="00B22BA0">
        <w:rPr>
          <w:color w:val="auto"/>
          <w:lang w:val="uk-UA"/>
        </w:rPr>
        <w:t xml:space="preserve"> </w:t>
      </w:r>
      <w:r w:rsidR="003E6175" w:rsidRPr="00B22BA0">
        <w:rPr>
          <w:color w:val="auto"/>
          <w:lang w:val="uk-UA"/>
        </w:rPr>
        <w:t>які</w:t>
      </w:r>
      <w:r w:rsidR="002071D7" w:rsidRPr="00B22BA0">
        <w:rPr>
          <w:color w:val="auto"/>
          <w:lang w:val="uk-UA"/>
        </w:rPr>
        <w:t xml:space="preserve"> </w:t>
      </w:r>
      <w:r w:rsidR="003E6175" w:rsidRPr="00B22BA0">
        <w:rPr>
          <w:color w:val="auto"/>
          <w:lang w:val="uk-UA"/>
        </w:rPr>
        <w:t>беруть</w:t>
      </w:r>
      <w:r w:rsidR="002071D7" w:rsidRPr="00B22BA0">
        <w:rPr>
          <w:color w:val="auto"/>
          <w:lang w:val="uk-UA"/>
        </w:rPr>
        <w:t xml:space="preserve"> </w:t>
      </w:r>
      <w:r w:rsidR="003E6175" w:rsidRPr="00B22BA0">
        <w:rPr>
          <w:color w:val="auto"/>
          <w:lang w:val="uk-UA"/>
        </w:rPr>
        <w:t>на</w:t>
      </w:r>
      <w:r w:rsidR="002071D7" w:rsidRPr="00B22BA0">
        <w:rPr>
          <w:color w:val="auto"/>
          <w:lang w:val="uk-UA"/>
        </w:rPr>
        <w:t xml:space="preserve"> </w:t>
      </w:r>
      <w:r w:rsidR="003E6175" w:rsidRPr="00B22BA0">
        <w:rPr>
          <w:color w:val="auto"/>
          <w:lang w:val="uk-UA"/>
        </w:rPr>
        <w:t>себе</w:t>
      </w:r>
      <w:r w:rsidR="002071D7" w:rsidRPr="00B22BA0">
        <w:rPr>
          <w:color w:val="auto"/>
          <w:lang w:val="uk-UA"/>
        </w:rPr>
        <w:t xml:space="preserve"> </w:t>
      </w:r>
      <w:r w:rsidR="003E6175" w:rsidRPr="00B22BA0">
        <w:rPr>
          <w:color w:val="auto"/>
          <w:lang w:val="uk-UA"/>
        </w:rPr>
        <w:t>зобов’язання</w:t>
      </w:r>
      <w:r w:rsidR="002071D7" w:rsidRPr="00B22BA0">
        <w:rPr>
          <w:color w:val="auto"/>
          <w:lang w:val="uk-UA"/>
        </w:rPr>
        <w:t xml:space="preserve"> </w:t>
      </w:r>
      <w:r w:rsidR="003E6175" w:rsidRPr="00B22BA0">
        <w:rPr>
          <w:color w:val="auto"/>
          <w:lang w:val="uk-UA"/>
        </w:rPr>
        <w:t>щодо</w:t>
      </w:r>
      <w:r w:rsidR="002071D7" w:rsidRPr="00B22BA0">
        <w:rPr>
          <w:color w:val="auto"/>
          <w:lang w:val="uk-UA"/>
        </w:rPr>
        <w:t xml:space="preserve"> </w:t>
      </w:r>
      <w:r w:rsidR="003E6175" w:rsidRPr="00B22BA0">
        <w:rPr>
          <w:color w:val="auto"/>
          <w:lang w:val="uk-UA"/>
        </w:rPr>
        <w:t>надання</w:t>
      </w:r>
      <w:r w:rsidR="002071D7" w:rsidRPr="00B22BA0">
        <w:rPr>
          <w:color w:val="auto"/>
          <w:lang w:val="uk-UA"/>
        </w:rPr>
        <w:t xml:space="preserve"> </w:t>
      </w:r>
      <w:r w:rsidR="003E6175" w:rsidRPr="00B22BA0">
        <w:rPr>
          <w:color w:val="auto"/>
          <w:lang w:val="uk-UA"/>
        </w:rPr>
        <w:t>послуг</w:t>
      </w:r>
      <w:r w:rsidR="002071D7" w:rsidRPr="00B22BA0">
        <w:rPr>
          <w:color w:val="auto"/>
          <w:lang w:val="uk-UA"/>
        </w:rPr>
        <w:t xml:space="preserve"> </w:t>
      </w:r>
      <w:r w:rsidR="003E6175" w:rsidRPr="00B22BA0">
        <w:rPr>
          <w:color w:val="auto"/>
          <w:lang w:val="uk-UA"/>
        </w:rPr>
        <w:t>у</w:t>
      </w:r>
      <w:r w:rsidR="002071D7" w:rsidRPr="00B22BA0">
        <w:rPr>
          <w:color w:val="auto"/>
          <w:lang w:val="uk-UA"/>
        </w:rPr>
        <w:t xml:space="preserve"> </w:t>
      </w:r>
      <w:r w:rsidR="003E6175" w:rsidRPr="00B22BA0">
        <w:rPr>
          <w:color w:val="auto"/>
          <w:lang w:val="uk-UA"/>
        </w:rPr>
        <w:t>процесі</w:t>
      </w:r>
      <w:r w:rsidR="002071D7" w:rsidRPr="00B22BA0">
        <w:rPr>
          <w:color w:val="auto"/>
          <w:lang w:val="uk-UA"/>
        </w:rPr>
        <w:t xml:space="preserve"> </w:t>
      </w:r>
      <w:r w:rsidR="003E6175" w:rsidRPr="00B22BA0">
        <w:rPr>
          <w:color w:val="auto"/>
          <w:lang w:val="uk-UA"/>
        </w:rPr>
        <w:t>приватизації</w:t>
      </w:r>
      <w:r w:rsidR="002071D7" w:rsidRPr="00B22BA0">
        <w:rPr>
          <w:color w:val="auto"/>
          <w:lang w:val="uk-UA"/>
        </w:rPr>
        <w:t xml:space="preserve"> </w:t>
      </w:r>
      <w:r w:rsidR="003E6175" w:rsidRPr="00B22BA0">
        <w:rPr>
          <w:color w:val="auto"/>
          <w:lang w:val="uk-UA"/>
        </w:rPr>
        <w:t>спільної</w:t>
      </w:r>
      <w:r w:rsidR="002071D7" w:rsidRPr="00B22BA0">
        <w:rPr>
          <w:color w:val="auto"/>
          <w:lang w:val="uk-UA"/>
        </w:rPr>
        <w:t xml:space="preserve"> </w:t>
      </w:r>
      <w:r w:rsidR="003E6175" w:rsidRPr="00B22BA0">
        <w:rPr>
          <w:color w:val="auto"/>
          <w:lang w:val="uk-UA"/>
        </w:rPr>
        <w:t>власності</w:t>
      </w:r>
      <w:r w:rsidR="002071D7" w:rsidRPr="00B22BA0">
        <w:rPr>
          <w:color w:val="auto"/>
          <w:lang w:val="uk-UA"/>
        </w:rPr>
        <w:t xml:space="preserve"> </w:t>
      </w:r>
      <w:r w:rsidR="003E6175" w:rsidRPr="00B22BA0">
        <w:rPr>
          <w:color w:val="auto"/>
          <w:lang w:val="uk-UA"/>
        </w:rPr>
        <w:t>територіальних</w:t>
      </w:r>
      <w:r w:rsidR="002071D7" w:rsidRPr="00B22BA0">
        <w:rPr>
          <w:color w:val="auto"/>
          <w:lang w:val="uk-UA"/>
        </w:rPr>
        <w:t xml:space="preserve"> </w:t>
      </w:r>
      <w:r w:rsidR="003E6175" w:rsidRPr="00B22BA0">
        <w:rPr>
          <w:color w:val="auto"/>
          <w:lang w:val="uk-UA"/>
        </w:rPr>
        <w:t>громад</w:t>
      </w:r>
      <w:r w:rsidR="002071D7" w:rsidRPr="00B22BA0">
        <w:rPr>
          <w:color w:val="auto"/>
          <w:lang w:val="uk-UA"/>
        </w:rPr>
        <w:t xml:space="preserve"> </w:t>
      </w:r>
      <w:r w:rsidR="003E6175" w:rsidRPr="00B22BA0">
        <w:rPr>
          <w:color w:val="auto"/>
          <w:lang w:val="uk-UA"/>
        </w:rPr>
        <w:t>сіл</w:t>
      </w:r>
      <w:r w:rsidR="003E6175" w:rsidRPr="00B22BA0">
        <w:rPr>
          <w:color w:val="auto"/>
          <w:lang w:val="uk-UA"/>
        </w:rPr>
        <w:t xml:space="preserve">, </w:t>
      </w:r>
      <w:r w:rsidR="003E6175" w:rsidRPr="00B22BA0">
        <w:rPr>
          <w:color w:val="auto"/>
          <w:lang w:val="uk-UA"/>
        </w:rPr>
        <w:t>селищ</w:t>
      </w:r>
      <w:r w:rsidR="003E6175" w:rsidRPr="00B22BA0">
        <w:rPr>
          <w:color w:val="auto"/>
          <w:lang w:val="uk-UA"/>
        </w:rPr>
        <w:t xml:space="preserve">, </w:t>
      </w:r>
      <w:r w:rsidR="003E6175" w:rsidRPr="00B22BA0">
        <w:rPr>
          <w:color w:val="auto"/>
          <w:lang w:val="uk-UA"/>
        </w:rPr>
        <w:t>міст</w:t>
      </w:r>
      <w:r w:rsidR="002071D7" w:rsidRPr="00B22BA0">
        <w:rPr>
          <w:color w:val="auto"/>
          <w:lang w:val="uk-UA"/>
        </w:rPr>
        <w:t xml:space="preserve"> </w:t>
      </w:r>
      <w:r w:rsidR="003E6175" w:rsidRPr="00B22BA0">
        <w:rPr>
          <w:color w:val="auto"/>
          <w:lang w:val="uk-UA"/>
        </w:rPr>
        <w:t>області</w:t>
      </w:r>
      <w:r w:rsidR="003E6175" w:rsidRPr="00B22BA0">
        <w:rPr>
          <w:color w:val="auto"/>
          <w:lang w:val="uk-UA"/>
        </w:rPr>
        <w:t>;</w:t>
      </w:r>
      <w:bookmarkStart w:id="18" w:name="n153"/>
      <w:bookmarkEnd w:id="18"/>
    </w:p>
    <w:p w14:paraId="558E07BD" w14:textId="77777777" w:rsidR="003E5046" w:rsidRPr="00B22BA0" w:rsidRDefault="003E5046" w:rsidP="00DC5AAD">
      <w:pPr>
        <w:pStyle w:val="cef1edeee2ede8e9f2e5eaf1f2"/>
        <w:tabs>
          <w:tab w:val="left" w:pos="0"/>
        </w:tabs>
        <w:ind w:left="0"/>
        <w:jc w:val="both"/>
        <w:rPr>
          <w:color w:val="auto"/>
          <w:lang w:val="uk-UA"/>
        </w:rPr>
      </w:pPr>
      <w:r w:rsidRPr="00B22BA0">
        <w:rPr>
          <w:color w:val="auto"/>
          <w:lang w:val="uk-UA"/>
        </w:rPr>
        <w:tab/>
        <w:t xml:space="preserve">- </w:t>
      </w:r>
      <w:r w:rsidR="003E6175" w:rsidRPr="00B22BA0">
        <w:rPr>
          <w:color w:val="auto"/>
          <w:lang w:val="uk-UA"/>
        </w:rPr>
        <w:t>укладати</w:t>
      </w:r>
      <w:r w:rsidR="00391079" w:rsidRPr="00B22BA0">
        <w:rPr>
          <w:color w:val="auto"/>
          <w:lang w:val="uk-UA"/>
        </w:rPr>
        <w:t xml:space="preserve"> </w:t>
      </w:r>
      <w:r w:rsidR="003E6175" w:rsidRPr="00B22BA0">
        <w:rPr>
          <w:color w:val="auto"/>
          <w:lang w:val="uk-UA"/>
        </w:rPr>
        <w:t>договори</w:t>
      </w:r>
      <w:r w:rsidR="00391079" w:rsidRPr="00B22BA0">
        <w:rPr>
          <w:color w:val="auto"/>
          <w:lang w:val="uk-UA"/>
        </w:rPr>
        <w:t xml:space="preserve"> </w:t>
      </w:r>
      <w:r w:rsidR="003E6175" w:rsidRPr="00B22BA0">
        <w:rPr>
          <w:color w:val="auto"/>
          <w:lang w:val="uk-UA"/>
        </w:rPr>
        <w:t>з</w:t>
      </w:r>
      <w:r w:rsidR="00391079" w:rsidRPr="00B22BA0">
        <w:rPr>
          <w:color w:val="auto"/>
          <w:lang w:val="uk-UA"/>
        </w:rPr>
        <w:t xml:space="preserve"> </w:t>
      </w:r>
      <w:r w:rsidR="003E6175" w:rsidRPr="00B22BA0">
        <w:rPr>
          <w:color w:val="auto"/>
          <w:lang w:val="uk-UA"/>
        </w:rPr>
        <w:t>іншими</w:t>
      </w:r>
      <w:r w:rsidR="00391079" w:rsidRPr="00B22BA0">
        <w:rPr>
          <w:color w:val="auto"/>
          <w:lang w:val="uk-UA"/>
        </w:rPr>
        <w:t xml:space="preserve"> </w:t>
      </w:r>
      <w:r w:rsidR="003E6175" w:rsidRPr="00B22BA0">
        <w:rPr>
          <w:color w:val="auto"/>
          <w:lang w:val="uk-UA"/>
        </w:rPr>
        <w:t>уповноваженими</w:t>
      </w:r>
      <w:r w:rsidR="00391079" w:rsidRPr="00B22BA0">
        <w:rPr>
          <w:color w:val="auto"/>
          <w:lang w:val="uk-UA"/>
        </w:rPr>
        <w:t xml:space="preserve"> </w:t>
      </w:r>
      <w:r w:rsidR="003E6175" w:rsidRPr="00B22BA0">
        <w:rPr>
          <w:color w:val="auto"/>
          <w:lang w:val="uk-UA"/>
        </w:rPr>
        <w:t>особами</w:t>
      </w:r>
      <w:r w:rsidR="00391079" w:rsidRPr="00B22BA0">
        <w:rPr>
          <w:color w:val="auto"/>
          <w:lang w:val="uk-UA"/>
        </w:rPr>
        <w:t xml:space="preserve"> </w:t>
      </w:r>
      <w:r w:rsidR="003E6175" w:rsidRPr="00B22BA0">
        <w:rPr>
          <w:color w:val="auto"/>
          <w:lang w:val="uk-UA"/>
        </w:rPr>
        <w:t>щодо</w:t>
      </w:r>
      <w:r w:rsidR="00391079" w:rsidRPr="00B22BA0">
        <w:rPr>
          <w:color w:val="auto"/>
          <w:lang w:val="uk-UA"/>
        </w:rPr>
        <w:t xml:space="preserve"> </w:t>
      </w:r>
      <w:r w:rsidR="003E6175" w:rsidRPr="00B22BA0">
        <w:rPr>
          <w:color w:val="auto"/>
          <w:lang w:val="uk-UA"/>
        </w:rPr>
        <w:t>проведення</w:t>
      </w:r>
      <w:r w:rsidR="00391079" w:rsidRPr="00B22BA0">
        <w:rPr>
          <w:color w:val="auto"/>
          <w:lang w:val="uk-UA"/>
        </w:rPr>
        <w:t xml:space="preserve"> </w:t>
      </w:r>
      <w:r w:rsidR="003E6175" w:rsidRPr="00B22BA0">
        <w:rPr>
          <w:color w:val="auto"/>
          <w:lang w:val="uk-UA"/>
        </w:rPr>
        <w:t>аукціонів</w:t>
      </w:r>
      <w:r w:rsidR="00391079" w:rsidRPr="00B22BA0">
        <w:rPr>
          <w:color w:val="auto"/>
          <w:lang w:val="uk-UA"/>
        </w:rPr>
        <w:t xml:space="preserve"> </w:t>
      </w:r>
      <w:r w:rsidR="003E6175" w:rsidRPr="00B22BA0">
        <w:rPr>
          <w:color w:val="auto"/>
          <w:lang w:val="uk-UA"/>
        </w:rPr>
        <w:t>з</w:t>
      </w:r>
      <w:r w:rsidR="00391079" w:rsidRPr="00B22BA0">
        <w:rPr>
          <w:color w:val="auto"/>
          <w:lang w:val="uk-UA"/>
        </w:rPr>
        <w:t xml:space="preserve"> </w:t>
      </w:r>
      <w:r w:rsidR="003E6175" w:rsidRPr="00B22BA0">
        <w:rPr>
          <w:color w:val="auto"/>
          <w:lang w:val="uk-UA"/>
        </w:rPr>
        <w:t>продажу</w:t>
      </w:r>
      <w:r w:rsidR="00391079" w:rsidRPr="00B22BA0">
        <w:rPr>
          <w:color w:val="auto"/>
          <w:lang w:val="uk-UA"/>
        </w:rPr>
        <w:t xml:space="preserve"> </w:t>
      </w:r>
      <w:r w:rsidR="003E6175" w:rsidRPr="00B22BA0">
        <w:rPr>
          <w:color w:val="auto"/>
          <w:lang w:val="uk-UA"/>
        </w:rPr>
        <w:t>об’єктів</w:t>
      </w:r>
      <w:r w:rsidR="00391079" w:rsidRPr="00B22BA0">
        <w:rPr>
          <w:color w:val="auto"/>
          <w:lang w:val="uk-UA"/>
        </w:rPr>
        <w:t xml:space="preserve"> </w:t>
      </w:r>
      <w:r w:rsidR="003E6175" w:rsidRPr="00B22BA0">
        <w:rPr>
          <w:color w:val="auto"/>
          <w:lang w:val="uk-UA"/>
        </w:rPr>
        <w:t>приватизації</w:t>
      </w:r>
      <w:r w:rsidR="003E6175" w:rsidRPr="00B22BA0">
        <w:rPr>
          <w:color w:val="auto"/>
          <w:lang w:val="uk-UA"/>
        </w:rPr>
        <w:t>;</w:t>
      </w:r>
      <w:bookmarkStart w:id="19" w:name="n154"/>
      <w:bookmarkStart w:id="20" w:name="n155"/>
      <w:bookmarkEnd w:id="19"/>
      <w:bookmarkEnd w:id="20"/>
    </w:p>
    <w:p w14:paraId="44CBBC98" w14:textId="77777777" w:rsidR="003E5046" w:rsidRPr="00B22BA0" w:rsidRDefault="003E5046" w:rsidP="00DC5AAD">
      <w:pPr>
        <w:pStyle w:val="cef1edeee2ede8e9f2e5eaf1f2"/>
        <w:tabs>
          <w:tab w:val="left" w:pos="0"/>
        </w:tabs>
        <w:ind w:left="0"/>
        <w:jc w:val="both"/>
        <w:rPr>
          <w:color w:val="auto"/>
          <w:lang w:val="uk-UA"/>
        </w:rPr>
      </w:pPr>
      <w:r w:rsidRPr="00B22BA0">
        <w:rPr>
          <w:color w:val="auto"/>
          <w:lang w:val="uk-UA"/>
        </w:rPr>
        <w:tab/>
        <w:t xml:space="preserve">- </w:t>
      </w:r>
      <w:r w:rsidR="003E6175" w:rsidRPr="00B22BA0">
        <w:rPr>
          <w:color w:val="auto"/>
          <w:lang w:val="uk-UA"/>
        </w:rPr>
        <w:t>укладати</w:t>
      </w:r>
      <w:r w:rsidR="00391079" w:rsidRPr="00B22BA0">
        <w:rPr>
          <w:color w:val="auto"/>
          <w:lang w:val="uk-UA"/>
        </w:rPr>
        <w:t xml:space="preserve"> </w:t>
      </w:r>
      <w:r w:rsidR="003E6175" w:rsidRPr="00B22BA0">
        <w:rPr>
          <w:color w:val="auto"/>
          <w:lang w:val="uk-UA"/>
        </w:rPr>
        <w:t>договори</w:t>
      </w:r>
      <w:r w:rsidR="00391079" w:rsidRPr="00B22BA0">
        <w:rPr>
          <w:color w:val="auto"/>
          <w:lang w:val="uk-UA"/>
        </w:rPr>
        <w:t xml:space="preserve"> </w:t>
      </w:r>
      <w:r w:rsidR="003E6175" w:rsidRPr="00B22BA0">
        <w:rPr>
          <w:color w:val="auto"/>
          <w:lang w:val="uk-UA"/>
        </w:rPr>
        <w:t>про</w:t>
      </w:r>
      <w:r w:rsidR="00391079" w:rsidRPr="00B22BA0">
        <w:rPr>
          <w:color w:val="auto"/>
          <w:lang w:val="uk-UA"/>
        </w:rPr>
        <w:t xml:space="preserve"> </w:t>
      </w:r>
      <w:r w:rsidR="003E6175" w:rsidRPr="00B22BA0">
        <w:rPr>
          <w:color w:val="auto"/>
          <w:lang w:val="uk-UA"/>
        </w:rPr>
        <w:t>розроблення</w:t>
      </w:r>
      <w:r w:rsidR="00391079" w:rsidRPr="00B22BA0">
        <w:rPr>
          <w:color w:val="auto"/>
          <w:lang w:val="uk-UA"/>
        </w:rPr>
        <w:t xml:space="preserve"> </w:t>
      </w:r>
      <w:r w:rsidR="003E6175" w:rsidRPr="00B22BA0">
        <w:rPr>
          <w:color w:val="auto"/>
          <w:lang w:val="uk-UA"/>
        </w:rPr>
        <w:t>документації</w:t>
      </w:r>
      <w:r w:rsidR="00391079" w:rsidRPr="00B22BA0">
        <w:rPr>
          <w:color w:val="auto"/>
          <w:lang w:val="uk-UA"/>
        </w:rPr>
        <w:t xml:space="preserve"> </w:t>
      </w:r>
      <w:r w:rsidR="003E6175" w:rsidRPr="00B22BA0">
        <w:rPr>
          <w:color w:val="auto"/>
          <w:lang w:val="uk-UA"/>
        </w:rPr>
        <w:t>із</w:t>
      </w:r>
      <w:r w:rsidR="00391079" w:rsidRPr="00B22BA0">
        <w:rPr>
          <w:color w:val="auto"/>
          <w:lang w:val="uk-UA"/>
        </w:rPr>
        <w:t xml:space="preserve"> </w:t>
      </w:r>
      <w:r w:rsidR="003E6175" w:rsidRPr="00B22BA0">
        <w:rPr>
          <w:color w:val="auto"/>
          <w:lang w:val="uk-UA"/>
        </w:rPr>
        <w:t>землеустрою</w:t>
      </w:r>
      <w:r w:rsidR="00391079" w:rsidRPr="00B22BA0">
        <w:rPr>
          <w:color w:val="auto"/>
          <w:lang w:val="uk-UA"/>
        </w:rPr>
        <w:t xml:space="preserve"> </w:t>
      </w:r>
      <w:r w:rsidR="003E6175" w:rsidRPr="00B22BA0">
        <w:rPr>
          <w:color w:val="auto"/>
          <w:lang w:val="uk-UA"/>
        </w:rPr>
        <w:t>у</w:t>
      </w:r>
      <w:r w:rsidR="00391079" w:rsidRPr="00B22BA0">
        <w:rPr>
          <w:color w:val="auto"/>
          <w:lang w:val="uk-UA"/>
        </w:rPr>
        <w:t xml:space="preserve"> </w:t>
      </w:r>
      <w:r w:rsidR="003E6175" w:rsidRPr="00B22BA0">
        <w:rPr>
          <w:color w:val="auto"/>
          <w:lang w:val="uk-UA"/>
        </w:rPr>
        <w:t>випадках</w:t>
      </w:r>
      <w:r w:rsidR="003E6175" w:rsidRPr="00B22BA0">
        <w:rPr>
          <w:color w:val="auto"/>
          <w:lang w:val="uk-UA"/>
        </w:rPr>
        <w:t xml:space="preserve">, </w:t>
      </w:r>
      <w:r w:rsidR="003E6175" w:rsidRPr="00B22BA0">
        <w:rPr>
          <w:color w:val="auto"/>
          <w:lang w:val="uk-UA"/>
        </w:rPr>
        <w:t>передбачених</w:t>
      </w:r>
      <w:r w:rsidR="00391079" w:rsidRPr="00B22BA0">
        <w:rPr>
          <w:color w:val="auto"/>
          <w:lang w:val="uk-UA"/>
        </w:rPr>
        <w:t xml:space="preserve"> </w:t>
      </w:r>
      <w:r w:rsidR="003E6175" w:rsidRPr="00B22BA0">
        <w:rPr>
          <w:color w:val="auto"/>
          <w:lang w:val="uk-UA"/>
        </w:rPr>
        <w:t>законодавством</w:t>
      </w:r>
      <w:r w:rsidR="003E6175" w:rsidRPr="00B22BA0">
        <w:rPr>
          <w:color w:val="auto"/>
          <w:lang w:val="uk-UA"/>
        </w:rPr>
        <w:t>;</w:t>
      </w:r>
      <w:bookmarkStart w:id="21" w:name="n156"/>
      <w:bookmarkEnd w:id="21"/>
    </w:p>
    <w:p w14:paraId="570EF260" w14:textId="77777777" w:rsidR="003E5046" w:rsidRPr="00B22BA0" w:rsidRDefault="003E5046" w:rsidP="00DC5AAD">
      <w:pPr>
        <w:pStyle w:val="cef1edeee2ede8e9f2e5eaf1f2"/>
        <w:tabs>
          <w:tab w:val="left" w:pos="0"/>
        </w:tabs>
        <w:ind w:left="0"/>
        <w:jc w:val="both"/>
        <w:rPr>
          <w:color w:val="auto"/>
          <w:lang w:val="uk-UA"/>
        </w:rPr>
      </w:pPr>
      <w:r w:rsidRPr="00B22BA0">
        <w:rPr>
          <w:color w:val="auto"/>
          <w:lang w:val="uk-UA"/>
        </w:rPr>
        <w:tab/>
        <w:t xml:space="preserve">- </w:t>
      </w:r>
      <w:r w:rsidR="003E6175" w:rsidRPr="00B22BA0">
        <w:rPr>
          <w:color w:val="auto"/>
          <w:lang w:val="uk-UA"/>
        </w:rPr>
        <w:t>укладати</w:t>
      </w:r>
      <w:r w:rsidR="00391079" w:rsidRPr="00B22BA0">
        <w:rPr>
          <w:color w:val="auto"/>
          <w:lang w:val="uk-UA"/>
        </w:rPr>
        <w:t xml:space="preserve"> </w:t>
      </w:r>
      <w:r w:rsidR="003E6175" w:rsidRPr="00B22BA0">
        <w:rPr>
          <w:color w:val="auto"/>
          <w:lang w:val="uk-UA"/>
        </w:rPr>
        <w:t>у</w:t>
      </w:r>
      <w:r w:rsidR="00391079" w:rsidRPr="00B22BA0">
        <w:rPr>
          <w:color w:val="auto"/>
          <w:lang w:val="uk-UA"/>
        </w:rPr>
        <w:t xml:space="preserve"> </w:t>
      </w:r>
      <w:r w:rsidR="003E6175" w:rsidRPr="00B22BA0">
        <w:rPr>
          <w:color w:val="auto"/>
          <w:lang w:val="uk-UA"/>
        </w:rPr>
        <w:t>випадках</w:t>
      </w:r>
      <w:r w:rsidR="003E6175" w:rsidRPr="00B22BA0">
        <w:rPr>
          <w:color w:val="auto"/>
          <w:lang w:val="uk-UA"/>
        </w:rPr>
        <w:t xml:space="preserve">, </w:t>
      </w:r>
      <w:r w:rsidR="003E6175" w:rsidRPr="00B22BA0">
        <w:rPr>
          <w:color w:val="auto"/>
          <w:lang w:val="uk-UA"/>
        </w:rPr>
        <w:t>передбачених</w:t>
      </w:r>
      <w:r w:rsidR="00391079" w:rsidRPr="00B22BA0">
        <w:rPr>
          <w:color w:val="auto"/>
          <w:lang w:val="uk-UA"/>
        </w:rPr>
        <w:t xml:space="preserve"> </w:t>
      </w:r>
      <w:r w:rsidR="003E6175" w:rsidRPr="00B22BA0">
        <w:rPr>
          <w:color w:val="auto"/>
          <w:lang w:val="uk-UA"/>
        </w:rPr>
        <w:t>законодавством</w:t>
      </w:r>
      <w:r w:rsidR="003E6175" w:rsidRPr="00B22BA0">
        <w:rPr>
          <w:color w:val="auto"/>
          <w:lang w:val="uk-UA"/>
        </w:rPr>
        <w:t xml:space="preserve">, </w:t>
      </w:r>
      <w:r w:rsidR="003E6175" w:rsidRPr="00B22BA0">
        <w:rPr>
          <w:color w:val="auto"/>
          <w:lang w:val="uk-UA"/>
        </w:rPr>
        <w:t>угоди</w:t>
      </w:r>
      <w:r w:rsidR="00391079" w:rsidRPr="00B22BA0">
        <w:rPr>
          <w:color w:val="auto"/>
          <w:lang w:val="uk-UA"/>
        </w:rPr>
        <w:t xml:space="preserve"> </w:t>
      </w:r>
      <w:r w:rsidR="003E6175" w:rsidRPr="00B22BA0">
        <w:rPr>
          <w:color w:val="auto"/>
          <w:lang w:val="uk-UA"/>
        </w:rPr>
        <w:t>щодо</w:t>
      </w:r>
      <w:r w:rsidR="00391079" w:rsidRPr="00B22BA0">
        <w:rPr>
          <w:color w:val="auto"/>
          <w:lang w:val="uk-UA"/>
        </w:rPr>
        <w:t xml:space="preserve"> </w:t>
      </w:r>
      <w:r w:rsidR="003E6175" w:rsidRPr="00B22BA0">
        <w:rPr>
          <w:color w:val="auto"/>
          <w:lang w:val="uk-UA"/>
        </w:rPr>
        <w:t>проведення</w:t>
      </w:r>
      <w:r w:rsidR="00391079" w:rsidRPr="00B22BA0">
        <w:rPr>
          <w:color w:val="auto"/>
          <w:lang w:val="uk-UA"/>
        </w:rPr>
        <w:t xml:space="preserve"> </w:t>
      </w:r>
      <w:r w:rsidR="003E6175" w:rsidRPr="00B22BA0">
        <w:rPr>
          <w:color w:val="auto"/>
          <w:lang w:val="uk-UA"/>
        </w:rPr>
        <w:t>екологічного</w:t>
      </w:r>
      <w:r w:rsidR="00391079" w:rsidRPr="00B22BA0">
        <w:rPr>
          <w:color w:val="auto"/>
          <w:lang w:val="uk-UA"/>
        </w:rPr>
        <w:t xml:space="preserve"> </w:t>
      </w:r>
      <w:r w:rsidR="003E6175" w:rsidRPr="00B22BA0">
        <w:rPr>
          <w:color w:val="auto"/>
          <w:lang w:val="uk-UA"/>
        </w:rPr>
        <w:t>аудиту</w:t>
      </w:r>
      <w:r w:rsidR="00391079" w:rsidRPr="00B22BA0">
        <w:rPr>
          <w:color w:val="auto"/>
          <w:lang w:val="uk-UA"/>
        </w:rPr>
        <w:t xml:space="preserve"> </w:t>
      </w:r>
      <w:r w:rsidR="003E6175" w:rsidRPr="00B22BA0">
        <w:rPr>
          <w:color w:val="auto"/>
          <w:lang w:val="uk-UA"/>
        </w:rPr>
        <w:t>об’єктів</w:t>
      </w:r>
      <w:r w:rsidR="00391079" w:rsidRPr="00B22BA0">
        <w:rPr>
          <w:color w:val="auto"/>
          <w:lang w:val="uk-UA"/>
        </w:rPr>
        <w:t xml:space="preserve"> </w:t>
      </w:r>
      <w:r w:rsidR="003E6175" w:rsidRPr="00B22BA0">
        <w:rPr>
          <w:color w:val="auto"/>
          <w:lang w:val="uk-UA"/>
        </w:rPr>
        <w:t>приватизації</w:t>
      </w:r>
      <w:r w:rsidR="003E6175" w:rsidRPr="00B22BA0">
        <w:rPr>
          <w:color w:val="auto"/>
          <w:lang w:val="uk-UA"/>
        </w:rPr>
        <w:t>;</w:t>
      </w:r>
      <w:bookmarkStart w:id="22" w:name="n157"/>
      <w:bookmarkEnd w:id="22"/>
    </w:p>
    <w:p w14:paraId="737540F0" w14:textId="77777777" w:rsidR="003E5046" w:rsidRPr="00B22BA0" w:rsidRDefault="003E5046" w:rsidP="00DC5AAD">
      <w:pPr>
        <w:pStyle w:val="cef1edeee2ede8e9f2e5eaf1f2"/>
        <w:tabs>
          <w:tab w:val="left" w:pos="0"/>
        </w:tabs>
        <w:ind w:left="0"/>
        <w:jc w:val="both"/>
        <w:rPr>
          <w:color w:val="auto"/>
          <w:lang w:val="uk-UA"/>
        </w:rPr>
      </w:pPr>
      <w:r w:rsidRPr="00B22BA0">
        <w:rPr>
          <w:color w:val="auto"/>
          <w:lang w:val="uk-UA"/>
        </w:rPr>
        <w:tab/>
        <w:t>-</w:t>
      </w:r>
      <w:r w:rsidR="00C4087E" w:rsidRPr="00B22BA0">
        <w:rPr>
          <w:rFonts w:hAnsi="Times New Roman"/>
          <w:color w:val="auto"/>
          <w:lang w:val="uk-UA"/>
        </w:rPr>
        <w:t xml:space="preserve"> затверджувати шляхом видачі відповідного наказу умови продажу конкретних об’єктів приватизації, розроблені комісією з питань приватизації шляхом продажу майна на аукціоні та викупу</w:t>
      </w:r>
      <w:r w:rsidR="003E6175" w:rsidRPr="00B22BA0">
        <w:rPr>
          <w:color w:val="auto"/>
          <w:lang w:val="uk-UA"/>
        </w:rPr>
        <w:t>;</w:t>
      </w:r>
    </w:p>
    <w:p w14:paraId="74491EE3" w14:textId="77777777" w:rsidR="003E5046" w:rsidRPr="00B22BA0" w:rsidRDefault="003E5046" w:rsidP="00DC5AAD">
      <w:pPr>
        <w:pStyle w:val="cef1edeee2ede8e9f2e5eaf1f2"/>
        <w:tabs>
          <w:tab w:val="left" w:pos="0"/>
        </w:tabs>
        <w:ind w:left="0"/>
        <w:jc w:val="both"/>
        <w:rPr>
          <w:color w:val="auto"/>
          <w:lang w:val="uk-UA"/>
        </w:rPr>
      </w:pPr>
      <w:r w:rsidRPr="00B22BA0">
        <w:rPr>
          <w:color w:val="auto"/>
          <w:lang w:val="uk-UA"/>
        </w:rPr>
        <w:tab/>
        <w:t xml:space="preserve">- </w:t>
      </w:r>
      <w:r w:rsidR="003E6175" w:rsidRPr="00B22BA0">
        <w:rPr>
          <w:color w:val="auto"/>
          <w:lang w:val="uk-UA"/>
        </w:rPr>
        <w:t>залучати</w:t>
      </w:r>
      <w:r w:rsidR="00391079" w:rsidRPr="00B22BA0">
        <w:rPr>
          <w:color w:val="auto"/>
          <w:lang w:val="uk-UA"/>
        </w:rPr>
        <w:t xml:space="preserve"> </w:t>
      </w:r>
      <w:r w:rsidR="003E6175" w:rsidRPr="00B22BA0">
        <w:rPr>
          <w:color w:val="auto"/>
          <w:lang w:val="uk-UA"/>
        </w:rPr>
        <w:t>суб’єктів</w:t>
      </w:r>
      <w:r w:rsidR="00391079" w:rsidRPr="00B22BA0">
        <w:rPr>
          <w:color w:val="auto"/>
          <w:lang w:val="uk-UA"/>
        </w:rPr>
        <w:t xml:space="preserve"> </w:t>
      </w:r>
      <w:r w:rsidR="003E6175" w:rsidRPr="00B22BA0">
        <w:rPr>
          <w:color w:val="auto"/>
          <w:lang w:val="uk-UA"/>
        </w:rPr>
        <w:t>господарювання</w:t>
      </w:r>
      <w:r w:rsidR="00391079" w:rsidRPr="00B22BA0">
        <w:rPr>
          <w:color w:val="auto"/>
          <w:lang w:val="uk-UA"/>
        </w:rPr>
        <w:t xml:space="preserve"> </w:t>
      </w:r>
      <w:r w:rsidR="003E6175" w:rsidRPr="00B22BA0">
        <w:rPr>
          <w:color w:val="auto"/>
          <w:lang w:val="uk-UA"/>
        </w:rPr>
        <w:t>для</w:t>
      </w:r>
      <w:r w:rsidR="00391079" w:rsidRPr="00B22BA0">
        <w:rPr>
          <w:color w:val="auto"/>
          <w:lang w:val="uk-UA"/>
        </w:rPr>
        <w:t xml:space="preserve"> </w:t>
      </w:r>
      <w:r w:rsidR="003E6175" w:rsidRPr="00B22BA0">
        <w:rPr>
          <w:color w:val="auto"/>
          <w:lang w:val="uk-UA"/>
        </w:rPr>
        <w:t>організації</w:t>
      </w:r>
      <w:r w:rsidR="00391079" w:rsidRPr="00B22BA0">
        <w:rPr>
          <w:color w:val="auto"/>
          <w:lang w:val="uk-UA"/>
        </w:rPr>
        <w:t xml:space="preserve"> </w:t>
      </w:r>
      <w:r w:rsidR="003E6175" w:rsidRPr="00B22BA0">
        <w:rPr>
          <w:color w:val="auto"/>
          <w:lang w:val="uk-UA"/>
        </w:rPr>
        <w:t>та</w:t>
      </w:r>
      <w:r w:rsidR="003E6175" w:rsidRPr="00B22BA0">
        <w:rPr>
          <w:color w:val="auto"/>
          <w:lang w:val="uk-UA"/>
        </w:rPr>
        <w:t>/</w:t>
      </w:r>
      <w:r w:rsidR="003E6175" w:rsidRPr="00B22BA0">
        <w:rPr>
          <w:color w:val="auto"/>
          <w:lang w:val="uk-UA"/>
        </w:rPr>
        <w:t>або</w:t>
      </w:r>
      <w:r w:rsidR="00391079" w:rsidRPr="00B22BA0">
        <w:rPr>
          <w:color w:val="auto"/>
          <w:lang w:val="uk-UA"/>
        </w:rPr>
        <w:t xml:space="preserve"> </w:t>
      </w:r>
      <w:r w:rsidR="003E6175" w:rsidRPr="00B22BA0">
        <w:rPr>
          <w:color w:val="auto"/>
          <w:lang w:val="uk-UA"/>
        </w:rPr>
        <w:t>проведення</w:t>
      </w:r>
      <w:r w:rsidR="00391079" w:rsidRPr="00B22BA0">
        <w:rPr>
          <w:color w:val="auto"/>
          <w:lang w:val="uk-UA"/>
        </w:rPr>
        <w:t xml:space="preserve"> </w:t>
      </w:r>
      <w:r w:rsidR="003E6175" w:rsidRPr="00B22BA0">
        <w:rPr>
          <w:color w:val="auto"/>
          <w:lang w:val="uk-UA"/>
        </w:rPr>
        <w:t>електронних</w:t>
      </w:r>
      <w:r w:rsidR="00391079" w:rsidRPr="00B22BA0">
        <w:rPr>
          <w:color w:val="auto"/>
          <w:lang w:val="uk-UA"/>
        </w:rPr>
        <w:t xml:space="preserve"> </w:t>
      </w:r>
      <w:r w:rsidR="003E6175" w:rsidRPr="00B22BA0">
        <w:rPr>
          <w:color w:val="auto"/>
          <w:lang w:val="uk-UA"/>
        </w:rPr>
        <w:t>аукціонів</w:t>
      </w:r>
      <w:r w:rsidR="003E6175" w:rsidRPr="00B22BA0">
        <w:rPr>
          <w:color w:val="auto"/>
          <w:lang w:val="uk-UA"/>
        </w:rPr>
        <w:t xml:space="preserve"> (</w:t>
      </w:r>
      <w:r w:rsidR="003E6175" w:rsidRPr="00B22BA0">
        <w:rPr>
          <w:color w:val="auto"/>
          <w:lang w:val="uk-UA"/>
        </w:rPr>
        <w:t>торгів</w:t>
      </w:r>
      <w:r w:rsidR="003E6175" w:rsidRPr="00B22BA0">
        <w:rPr>
          <w:color w:val="auto"/>
          <w:lang w:val="uk-UA"/>
        </w:rPr>
        <w:t>)</w:t>
      </w:r>
      <w:bookmarkStart w:id="23" w:name="n158"/>
      <w:bookmarkStart w:id="24" w:name="n159"/>
      <w:bookmarkEnd w:id="23"/>
      <w:bookmarkEnd w:id="24"/>
      <w:r w:rsidR="003E6175" w:rsidRPr="00B22BA0">
        <w:rPr>
          <w:color w:val="auto"/>
          <w:lang w:val="uk-UA"/>
        </w:rPr>
        <w:t>;</w:t>
      </w:r>
    </w:p>
    <w:p w14:paraId="3432D34A" w14:textId="77777777" w:rsidR="003E5046" w:rsidRPr="00B22BA0" w:rsidRDefault="003E5046" w:rsidP="00DC5AAD">
      <w:pPr>
        <w:pStyle w:val="cef1edeee2ede8e9f2e5eaf1f2"/>
        <w:tabs>
          <w:tab w:val="left" w:pos="0"/>
        </w:tabs>
        <w:ind w:left="0"/>
        <w:jc w:val="both"/>
        <w:rPr>
          <w:color w:val="auto"/>
          <w:lang w:val="uk-UA"/>
        </w:rPr>
      </w:pPr>
      <w:r w:rsidRPr="00B22BA0">
        <w:rPr>
          <w:color w:val="auto"/>
          <w:lang w:val="uk-UA"/>
        </w:rPr>
        <w:tab/>
        <w:t>-</w:t>
      </w:r>
      <w:r w:rsidR="00FC0FD1" w:rsidRPr="00B22BA0">
        <w:rPr>
          <w:rFonts w:hAnsi="Times New Roman"/>
          <w:color w:val="auto"/>
          <w:lang w:val="uk-UA"/>
        </w:rPr>
        <w:t xml:space="preserve"> затверджувати шляхом видачі відповідного наказу протокол електронних торгів (аукціону, що проводився з метою відчуження майна спільної власності територіальних громад сіл, селищ, міст Закарпатської області;</w:t>
      </w:r>
      <w:r w:rsidRPr="00B22BA0">
        <w:rPr>
          <w:color w:val="auto"/>
          <w:lang w:val="uk-UA"/>
        </w:rPr>
        <w:tab/>
      </w:r>
    </w:p>
    <w:p w14:paraId="1CE09C38" w14:textId="77777777" w:rsidR="003E5046" w:rsidRPr="00B22BA0" w:rsidRDefault="003E5046" w:rsidP="00DC5AAD">
      <w:pPr>
        <w:pStyle w:val="cef1edeee2ede8e9f2e5eaf1f2"/>
        <w:tabs>
          <w:tab w:val="left" w:pos="0"/>
        </w:tabs>
        <w:ind w:left="0"/>
        <w:jc w:val="both"/>
        <w:rPr>
          <w:rFonts w:hAnsi="Times New Roman"/>
          <w:color w:val="auto"/>
          <w:lang w:val="uk-UA"/>
        </w:rPr>
      </w:pPr>
      <w:r w:rsidRPr="00B22BA0">
        <w:rPr>
          <w:color w:val="auto"/>
          <w:lang w:val="uk-UA"/>
        </w:rPr>
        <w:tab/>
        <w:t>-</w:t>
      </w:r>
      <w:r w:rsidR="00391079" w:rsidRPr="00B22BA0">
        <w:rPr>
          <w:color w:val="auto"/>
          <w:lang w:val="uk-UA"/>
        </w:rPr>
        <w:t xml:space="preserve"> </w:t>
      </w:r>
      <w:r w:rsidR="00FC0FD1" w:rsidRPr="00B22BA0">
        <w:rPr>
          <w:color w:val="auto"/>
          <w:lang w:val="uk-UA"/>
        </w:rPr>
        <w:t>п</w:t>
      </w:r>
      <w:r w:rsidR="00A410F1" w:rsidRPr="00B22BA0">
        <w:rPr>
          <w:color w:val="auto"/>
          <w:lang w:val="uk-UA"/>
        </w:rPr>
        <w:t>риймати</w:t>
      </w:r>
      <w:r w:rsidR="00391079" w:rsidRPr="00B22BA0">
        <w:rPr>
          <w:color w:val="auto"/>
          <w:lang w:val="uk-UA"/>
        </w:rPr>
        <w:t xml:space="preserve"> </w:t>
      </w:r>
      <w:r w:rsidR="00A410F1" w:rsidRPr="00B22BA0">
        <w:rPr>
          <w:color w:val="auto"/>
          <w:lang w:val="uk-UA"/>
        </w:rPr>
        <w:t>рішення</w:t>
      </w:r>
      <w:r w:rsidR="00391079" w:rsidRPr="00B22BA0">
        <w:rPr>
          <w:color w:val="auto"/>
          <w:lang w:val="uk-UA"/>
        </w:rPr>
        <w:t xml:space="preserve"> </w:t>
      </w:r>
      <w:r w:rsidR="00A410F1" w:rsidRPr="00B22BA0">
        <w:rPr>
          <w:color w:val="auto"/>
          <w:lang w:val="uk-UA"/>
        </w:rPr>
        <w:t>шляхом</w:t>
      </w:r>
      <w:r w:rsidR="00391079" w:rsidRPr="00B22BA0">
        <w:rPr>
          <w:color w:val="auto"/>
          <w:lang w:val="uk-UA"/>
        </w:rPr>
        <w:t xml:space="preserve"> </w:t>
      </w:r>
      <w:r w:rsidR="00A410F1" w:rsidRPr="00B22BA0">
        <w:rPr>
          <w:color w:val="auto"/>
          <w:lang w:val="uk-UA"/>
        </w:rPr>
        <w:t>видачі</w:t>
      </w:r>
      <w:r w:rsidR="00391079" w:rsidRPr="00B22BA0">
        <w:rPr>
          <w:color w:val="auto"/>
          <w:lang w:val="uk-UA"/>
        </w:rPr>
        <w:t xml:space="preserve"> </w:t>
      </w:r>
      <w:r w:rsidR="00A410F1" w:rsidRPr="00B22BA0">
        <w:rPr>
          <w:color w:val="auto"/>
          <w:lang w:val="uk-UA"/>
        </w:rPr>
        <w:t>відповідного</w:t>
      </w:r>
      <w:r w:rsidR="00391079" w:rsidRPr="00B22BA0">
        <w:rPr>
          <w:color w:val="auto"/>
          <w:lang w:val="uk-UA"/>
        </w:rPr>
        <w:t xml:space="preserve"> </w:t>
      </w:r>
      <w:r w:rsidR="00A410F1" w:rsidRPr="00B22BA0">
        <w:rPr>
          <w:color w:val="auto"/>
          <w:lang w:val="uk-UA"/>
        </w:rPr>
        <w:t>наказу</w:t>
      </w:r>
      <w:r w:rsidR="00391079" w:rsidRPr="00B22BA0">
        <w:rPr>
          <w:color w:val="auto"/>
          <w:lang w:val="uk-UA"/>
        </w:rPr>
        <w:t xml:space="preserve"> </w:t>
      </w:r>
      <w:r w:rsidR="00A410F1" w:rsidRPr="00B22BA0">
        <w:rPr>
          <w:color w:val="auto"/>
          <w:lang w:val="uk-UA"/>
        </w:rPr>
        <w:t>про</w:t>
      </w:r>
      <w:r w:rsidR="00391079" w:rsidRPr="00B22BA0">
        <w:rPr>
          <w:color w:val="auto"/>
          <w:lang w:val="uk-UA"/>
        </w:rPr>
        <w:t xml:space="preserve"> </w:t>
      </w:r>
      <w:r w:rsidR="00A410F1" w:rsidRPr="00B22BA0">
        <w:rPr>
          <w:color w:val="auto"/>
          <w:lang w:val="uk-UA"/>
        </w:rPr>
        <w:t>завершення</w:t>
      </w:r>
      <w:r w:rsidR="00391079" w:rsidRPr="00B22BA0">
        <w:rPr>
          <w:color w:val="auto"/>
          <w:lang w:val="uk-UA"/>
        </w:rPr>
        <w:t xml:space="preserve"> </w:t>
      </w:r>
      <w:r w:rsidR="00A410F1" w:rsidRPr="00B22BA0">
        <w:rPr>
          <w:color w:val="auto"/>
          <w:lang w:val="uk-UA"/>
        </w:rPr>
        <w:t>приватизації</w:t>
      </w:r>
      <w:r w:rsidR="00391079" w:rsidRPr="00B22BA0">
        <w:rPr>
          <w:color w:val="auto"/>
          <w:lang w:val="uk-UA"/>
        </w:rPr>
        <w:t xml:space="preserve"> </w:t>
      </w:r>
      <w:r w:rsidR="00A410F1" w:rsidRPr="00B22BA0">
        <w:rPr>
          <w:color w:val="auto"/>
          <w:lang w:val="uk-UA"/>
        </w:rPr>
        <w:t>конкретного</w:t>
      </w:r>
      <w:r w:rsidR="00391079" w:rsidRPr="00B22BA0">
        <w:rPr>
          <w:color w:val="auto"/>
          <w:lang w:val="uk-UA"/>
        </w:rPr>
        <w:t xml:space="preserve"> </w:t>
      </w:r>
      <w:r w:rsidR="00A410F1" w:rsidRPr="00B22BA0">
        <w:rPr>
          <w:color w:val="auto"/>
          <w:lang w:val="uk-UA"/>
        </w:rPr>
        <w:t>об’єкта</w:t>
      </w:r>
      <w:r w:rsidR="00391079" w:rsidRPr="00B22BA0">
        <w:rPr>
          <w:color w:val="auto"/>
          <w:lang w:val="uk-UA"/>
        </w:rPr>
        <w:t xml:space="preserve"> </w:t>
      </w:r>
      <w:r w:rsidR="00A410F1" w:rsidRPr="00B22BA0">
        <w:rPr>
          <w:color w:val="auto"/>
          <w:lang w:val="uk-UA"/>
        </w:rPr>
        <w:t>спільної</w:t>
      </w:r>
      <w:r w:rsidR="00391079" w:rsidRPr="00B22BA0">
        <w:rPr>
          <w:color w:val="auto"/>
          <w:lang w:val="uk-UA"/>
        </w:rPr>
        <w:t xml:space="preserve"> </w:t>
      </w:r>
      <w:r w:rsidR="00A410F1" w:rsidRPr="00B22BA0">
        <w:rPr>
          <w:color w:val="auto"/>
          <w:lang w:val="uk-UA"/>
        </w:rPr>
        <w:t>власності</w:t>
      </w:r>
      <w:r w:rsidR="00391079" w:rsidRPr="00B22BA0">
        <w:rPr>
          <w:color w:val="auto"/>
          <w:lang w:val="uk-UA"/>
        </w:rPr>
        <w:t xml:space="preserve"> </w:t>
      </w:r>
      <w:r w:rsidR="00A410F1" w:rsidRPr="00B22BA0">
        <w:rPr>
          <w:color w:val="auto"/>
          <w:lang w:val="uk-UA"/>
        </w:rPr>
        <w:t>територіальних</w:t>
      </w:r>
      <w:r w:rsidR="00391079" w:rsidRPr="00B22BA0">
        <w:rPr>
          <w:color w:val="auto"/>
          <w:lang w:val="uk-UA"/>
        </w:rPr>
        <w:t xml:space="preserve"> </w:t>
      </w:r>
      <w:r w:rsidR="00A410F1" w:rsidRPr="00B22BA0">
        <w:rPr>
          <w:color w:val="auto"/>
          <w:lang w:val="uk-UA"/>
        </w:rPr>
        <w:t>громад</w:t>
      </w:r>
      <w:r w:rsidR="00391079" w:rsidRPr="00B22BA0">
        <w:rPr>
          <w:color w:val="auto"/>
          <w:lang w:val="uk-UA"/>
        </w:rPr>
        <w:t xml:space="preserve"> </w:t>
      </w:r>
      <w:r w:rsidR="00A410F1" w:rsidRPr="00B22BA0">
        <w:rPr>
          <w:color w:val="auto"/>
          <w:lang w:val="uk-UA"/>
        </w:rPr>
        <w:t>сіл</w:t>
      </w:r>
      <w:r w:rsidR="00A410F1" w:rsidRPr="00B22BA0">
        <w:rPr>
          <w:color w:val="auto"/>
          <w:lang w:val="uk-UA"/>
        </w:rPr>
        <w:t xml:space="preserve">, </w:t>
      </w:r>
      <w:r w:rsidR="00A410F1" w:rsidRPr="00B22BA0">
        <w:rPr>
          <w:color w:val="auto"/>
          <w:lang w:val="uk-UA"/>
        </w:rPr>
        <w:t>селищ</w:t>
      </w:r>
      <w:r w:rsidR="00A410F1" w:rsidRPr="00B22BA0">
        <w:rPr>
          <w:color w:val="auto"/>
          <w:lang w:val="uk-UA"/>
        </w:rPr>
        <w:t xml:space="preserve">, </w:t>
      </w:r>
      <w:r w:rsidR="00A410F1" w:rsidRPr="00B22BA0">
        <w:rPr>
          <w:color w:val="auto"/>
          <w:lang w:val="uk-UA"/>
        </w:rPr>
        <w:t>міст</w:t>
      </w:r>
      <w:r w:rsidR="00391079" w:rsidRPr="00B22BA0">
        <w:rPr>
          <w:color w:val="auto"/>
          <w:lang w:val="uk-UA"/>
        </w:rPr>
        <w:t xml:space="preserve"> </w:t>
      </w:r>
      <w:r w:rsidR="00A410F1" w:rsidRPr="00B22BA0">
        <w:rPr>
          <w:color w:val="auto"/>
          <w:lang w:val="uk-UA"/>
        </w:rPr>
        <w:t>області</w:t>
      </w:r>
      <w:r w:rsidR="00A410F1" w:rsidRPr="00B22BA0">
        <w:rPr>
          <w:color w:val="auto"/>
          <w:lang w:val="uk-UA"/>
        </w:rPr>
        <w:t xml:space="preserve"> (</w:t>
      </w:r>
      <w:r w:rsidR="00A410F1" w:rsidRPr="00B22BA0">
        <w:rPr>
          <w:color w:val="auto"/>
          <w:lang w:val="uk-UA"/>
        </w:rPr>
        <w:t>комунальної</w:t>
      </w:r>
      <w:r w:rsidR="00391079" w:rsidRPr="00B22BA0">
        <w:rPr>
          <w:color w:val="auto"/>
          <w:lang w:val="uk-UA"/>
        </w:rPr>
        <w:t xml:space="preserve"> </w:t>
      </w:r>
      <w:r w:rsidR="00A410F1" w:rsidRPr="00B22BA0">
        <w:rPr>
          <w:color w:val="auto"/>
          <w:lang w:val="uk-UA"/>
        </w:rPr>
        <w:t>власності</w:t>
      </w:r>
      <w:r w:rsidR="00391079" w:rsidRPr="00B22BA0">
        <w:rPr>
          <w:color w:val="auto"/>
          <w:lang w:val="uk-UA"/>
        </w:rPr>
        <w:t xml:space="preserve"> </w:t>
      </w:r>
      <w:r w:rsidR="00A410F1" w:rsidRPr="00B22BA0">
        <w:rPr>
          <w:color w:val="auto"/>
          <w:lang w:val="uk-UA"/>
        </w:rPr>
        <w:t>області</w:t>
      </w:r>
      <w:r w:rsidR="00A410F1" w:rsidRPr="00B22BA0">
        <w:rPr>
          <w:color w:val="auto"/>
          <w:lang w:val="uk-UA"/>
        </w:rPr>
        <w:t xml:space="preserve">) </w:t>
      </w:r>
      <w:r w:rsidR="00A410F1" w:rsidRPr="00B22BA0">
        <w:rPr>
          <w:color w:val="auto"/>
          <w:lang w:val="uk-UA"/>
        </w:rPr>
        <w:t>з</w:t>
      </w:r>
      <w:r w:rsidR="00391079" w:rsidRPr="00B22BA0">
        <w:rPr>
          <w:color w:val="auto"/>
          <w:lang w:val="uk-UA"/>
        </w:rPr>
        <w:t xml:space="preserve"> </w:t>
      </w:r>
      <w:r w:rsidR="00A410F1" w:rsidRPr="00B22BA0">
        <w:rPr>
          <w:color w:val="auto"/>
          <w:lang w:val="uk-UA"/>
        </w:rPr>
        <w:t>моменту</w:t>
      </w:r>
      <w:r w:rsidR="00391079" w:rsidRPr="00B22BA0">
        <w:rPr>
          <w:color w:val="auto"/>
          <w:lang w:val="uk-UA"/>
        </w:rPr>
        <w:t xml:space="preserve"> </w:t>
      </w:r>
      <w:r w:rsidR="00A410F1" w:rsidRPr="00B22BA0">
        <w:rPr>
          <w:color w:val="auto"/>
          <w:lang w:val="uk-UA"/>
        </w:rPr>
        <w:t>його</w:t>
      </w:r>
      <w:r w:rsidR="00391079" w:rsidRPr="00B22BA0">
        <w:rPr>
          <w:color w:val="auto"/>
          <w:lang w:val="uk-UA"/>
        </w:rPr>
        <w:t xml:space="preserve"> </w:t>
      </w:r>
      <w:r w:rsidR="00A410F1" w:rsidRPr="00B22BA0">
        <w:rPr>
          <w:color w:val="auto"/>
          <w:lang w:val="uk-UA"/>
        </w:rPr>
        <w:t>продажу</w:t>
      </w:r>
      <w:r w:rsidR="00391079" w:rsidRPr="00B22BA0">
        <w:rPr>
          <w:color w:val="auto"/>
          <w:lang w:val="uk-UA"/>
        </w:rPr>
        <w:t xml:space="preserve"> </w:t>
      </w:r>
      <w:r w:rsidR="00A410F1" w:rsidRPr="00B22BA0">
        <w:rPr>
          <w:color w:val="auto"/>
          <w:lang w:val="uk-UA"/>
        </w:rPr>
        <w:t>та</w:t>
      </w:r>
      <w:r w:rsidR="00391079" w:rsidRPr="00B22BA0">
        <w:rPr>
          <w:color w:val="auto"/>
          <w:lang w:val="uk-UA"/>
        </w:rPr>
        <w:t xml:space="preserve"> </w:t>
      </w:r>
      <w:r w:rsidR="00A410F1" w:rsidRPr="00B22BA0">
        <w:rPr>
          <w:color w:val="auto"/>
          <w:lang w:val="uk-UA"/>
        </w:rPr>
        <w:t>переходу</w:t>
      </w:r>
      <w:r w:rsidR="00391079" w:rsidRPr="00B22BA0">
        <w:rPr>
          <w:color w:val="auto"/>
          <w:lang w:val="uk-UA"/>
        </w:rPr>
        <w:t xml:space="preserve"> </w:t>
      </w:r>
      <w:r w:rsidR="00A410F1" w:rsidRPr="00B22BA0">
        <w:rPr>
          <w:color w:val="auto"/>
          <w:lang w:val="uk-UA"/>
        </w:rPr>
        <w:t>до</w:t>
      </w:r>
      <w:r w:rsidR="00391079" w:rsidRPr="00B22BA0">
        <w:rPr>
          <w:color w:val="auto"/>
          <w:lang w:val="uk-UA"/>
        </w:rPr>
        <w:t xml:space="preserve"> </w:t>
      </w:r>
      <w:r w:rsidR="00A410F1" w:rsidRPr="00B22BA0">
        <w:rPr>
          <w:color w:val="auto"/>
          <w:lang w:val="uk-UA"/>
        </w:rPr>
        <w:t>покупця</w:t>
      </w:r>
      <w:r w:rsidR="00391079" w:rsidRPr="00B22BA0">
        <w:rPr>
          <w:color w:val="auto"/>
          <w:lang w:val="uk-UA"/>
        </w:rPr>
        <w:t xml:space="preserve"> </w:t>
      </w:r>
      <w:r w:rsidR="00A410F1" w:rsidRPr="00B22BA0">
        <w:rPr>
          <w:color w:val="auto"/>
          <w:lang w:val="uk-UA"/>
        </w:rPr>
        <w:t>права</w:t>
      </w:r>
      <w:r w:rsidR="00391079" w:rsidRPr="00B22BA0">
        <w:rPr>
          <w:color w:val="auto"/>
          <w:lang w:val="uk-UA"/>
        </w:rPr>
        <w:t xml:space="preserve"> </w:t>
      </w:r>
      <w:r w:rsidR="00A410F1" w:rsidRPr="00B22BA0">
        <w:rPr>
          <w:color w:val="auto"/>
          <w:lang w:val="uk-UA"/>
        </w:rPr>
        <w:t>власності</w:t>
      </w:r>
      <w:r w:rsidR="00391079" w:rsidRPr="00B22BA0">
        <w:rPr>
          <w:color w:val="auto"/>
          <w:lang w:val="uk-UA"/>
        </w:rPr>
        <w:t xml:space="preserve"> </w:t>
      </w:r>
      <w:r w:rsidR="00A410F1" w:rsidRPr="00B22BA0">
        <w:rPr>
          <w:color w:val="auto"/>
          <w:lang w:val="uk-UA"/>
        </w:rPr>
        <w:t>на</w:t>
      </w:r>
      <w:r w:rsidR="00391079" w:rsidRPr="00B22BA0">
        <w:rPr>
          <w:color w:val="auto"/>
          <w:lang w:val="uk-UA"/>
        </w:rPr>
        <w:t xml:space="preserve"> </w:t>
      </w:r>
      <w:r w:rsidR="00A410F1" w:rsidRPr="00B22BA0">
        <w:rPr>
          <w:color w:val="auto"/>
          <w:lang w:val="uk-UA"/>
        </w:rPr>
        <w:t>цей</w:t>
      </w:r>
      <w:r w:rsidR="00391079" w:rsidRPr="00B22BA0">
        <w:rPr>
          <w:color w:val="auto"/>
          <w:lang w:val="uk-UA"/>
        </w:rPr>
        <w:t xml:space="preserve"> </w:t>
      </w:r>
      <w:r w:rsidR="00A410F1" w:rsidRPr="00B22BA0">
        <w:rPr>
          <w:color w:val="auto"/>
          <w:lang w:val="uk-UA"/>
        </w:rPr>
        <w:t>об’єкт</w:t>
      </w:r>
      <w:r w:rsidR="00391079" w:rsidRPr="00B22BA0">
        <w:rPr>
          <w:color w:val="auto"/>
          <w:lang w:val="uk-UA"/>
        </w:rPr>
        <w:t xml:space="preserve"> </w:t>
      </w:r>
      <w:r w:rsidR="00A410F1" w:rsidRPr="00B22BA0">
        <w:rPr>
          <w:color w:val="auto"/>
          <w:lang w:val="uk-UA"/>
        </w:rPr>
        <w:t>у</w:t>
      </w:r>
      <w:r w:rsidR="00391079" w:rsidRPr="00B22BA0">
        <w:rPr>
          <w:color w:val="auto"/>
          <w:lang w:val="uk-UA"/>
        </w:rPr>
        <w:t xml:space="preserve"> </w:t>
      </w:r>
      <w:r w:rsidR="00A410F1" w:rsidRPr="00B22BA0">
        <w:rPr>
          <w:color w:val="auto"/>
          <w:lang w:val="uk-UA"/>
        </w:rPr>
        <w:t>встановленому</w:t>
      </w:r>
      <w:r w:rsidR="00391079" w:rsidRPr="00B22BA0">
        <w:rPr>
          <w:color w:val="auto"/>
          <w:lang w:val="uk-UA"/>
        </w:rPr>
        <w:t xml:space="preserve"> </w:t>
      </w:r>
      <w:r w:rsidR="00A410F1" w:rsidRPr="00B22BA0">
        <w:rPr>
          <w:color w:val="auto"/>
          <w:lang w:val="uk-UA"/>
        </w:rPr>
        <w:t>законодавством</w:t>
      </w:r>
      <w:r w:rsidR="00391079" w:rsidRPr="00B22BA0">
        <w:rPr>
          <w:color w:val="auto"/>
          <w:lang w:val="uk-UA"/>
        </w:rPr>
        <w:t xml:space="preserve"> </w:t>
      </w:r>
      <w:r w:rsidR="00A410F1" w:rsidRPr="00B22BA0">
        <w:rPr>
          <w:color w:val="auto"/>
          <w:lang w:val="uk-UA"/>
        </w:rPr>
        <w:t>порядку</w:t>
      </w:r>
      <w:r w:rsidR="00A410F1" w:rsidRPr="00B22BA0">
        <w:rPr>
          <w:color w:val="auto"/>
          <w:lang w:val="uk-UA"/>
        </w:rPr>
        <w:t>;</w:t>
      </w:r>
    </w:p>
    <w:p w14:paraId="6FD5DE1E" w14:textId="77777777" w:rsidR="003E5046" w:rsidRPr="00B22BA0" w:rsidRDefault="003E5046" w:rsidP="00DC5AAD">
      <w:pPr>
        <w:pStyle w:val="cef1edeee2ede8e9f2e5eaf1f2"/>
        <w:tabs>
          <w:tab w:val="left" w:pos="0"/>
        </w:tabs>
        <w:ind w:left="0"/>
        <w:jc w:val="both"/>
        <w:rPr>
          <w:rFonts w:hAnsi="Times New Roman"/>
          <w:color w:val="auto"/>
          <w:lang w:val="uk-UA"/>
        </w:rPr>
      </w:pPr>
      <w:r w:rsidRPr="00B22BA0">
        <w:rPr>
          <w:rFonts w:hAnsi="Times New Roman"/>
          <w:color w:val="auto"/>
          <w:lang w:val="uk-UA"/>
        </w:rPr>
        <w:tab/>
        <w:t xml:space="preserve">- </w:t>
      </w:r>
      <w:r w:rsidR="003E6175" w:rsidRPr="00B22BA0">
        <w:rPr>
          <w:rFonts w:hAnsi="Times New Roman"/>
          <w:color w:val="auto"/>
          <w:lang w:val="uk-UA"/>
        </w:rPr>
        <w:t>укладати договори купівлі-продажу об’єктів приватизації</w:t>
      </w:r>
      <w:r w:rsidR="00A410F1" w:rsidRPr="00B22BA0">
        <w:rPr>
          <w:rFonts w:hAnsi="Times New Roman"/>
          <w:color w:val="auto"/>
          <w:lang w:val="uk-UA"/>
        </w:rPr>
        <w:t>,</w:t>
      </w:r>
      <w:r w:rsidR="00391079" w:rsidRPr="00B22BA0">
        <w:rPr>
          <w:rFonts w:hAnsi="Times New Roman"/>
          <w:color w:val="auto"/>
          <w:lang w:val="uk-UA"/>
        </w:rPr>
        <w:t xml:space="preserve"> </w:t>
      </w:r>
      <w:r w:rsidR="00B67018" w:rsidRPr="00B22BA0">
        <w:rPr>
          <w:rFonts w:hAnsi="Times New Roman"/>
          <w:color w:val="auto"/>
          <w:lang w:val="uk-UA"/>
        </w:rPr>
        <w:t>які</w:t>
      </w:r>
      <w:r w:rsidR="00A410F1" w:rsidRPr="00B22BA0">
        <w:rPr>
          <w:rFonts w:hAnsi="Times New Roman"/>
          <w:color w:val="auto"/>
          <w:lang w:val="uk-UA"/>
        </w:rPr>
        <w:t xml:space="preserve"> були включені Закарпатською обласною радою у встановленому порядку до </w:t>
      </w:r>
      <w:r w:rsidR="00A410F1" w:rsidRPr="00B22BA0">
        <w:rPr>
          <w:rFonts w:hAnsi="Times New Roman"/>
          <w:color w:val="auto"/>
          <w:lang w:val="uk-UA"/>
        </w:rPr>
        <w:lastRenderedPageBreak/>
        <w:t>Переліку об’єктів спільної власності територіальних громад сіл, селищ, міст Закарпатської області (комунальної власності області), що підлягають приватизації</w:t>
      </w:r>
      <w:r w:rsidR="00D1725B" w:rsidRPr="00B22BA0">
        <w:rPr>
          <w:rFonts w:hAnsi="Times New Roman"/>
          <w:color w:val="auto"/>
          <w:lang w:val="uk-UA"/>
        </w:rPr>
        <w:t>;</w:t>
      </w:r>
    </w:p>
    <w:p w14:paraId="7AB71390" w14:textId="77777777" w:rsidR="003E5046" w:rsidRPr="00B22BA0" w:rsidRDefault="003E5046" w:rsidP="00DC5AAD">
      <w:pPr>
        <w:pStyle w:val="cef1edeee2ede8e9f2e5eaf1f2"/>
        <w:tabs>
          <w:tab w:val="left" w:pos="0"/>
        </w:tabs>
        <w:ind w:left="0"/>
        <w:jc w:val="both"/>
        <w:rPr>
          <w:rFonts w:hAnsi="Times New Roman"/>
          <w:color w:val="auto"/>
          <w:lang w:val="uk-UA"/>
        </w:rPr>
      </w:pPr>
      <w:r w:rsidRPr="00B22BA0">
        <w:rPr>
          <w:rFonts w:hAnsi="Times New Roman"/>
          <w:color w:val="auto"/>
          <w:lang w:val="uk-UA"/>
        </w:rPr>
        <w:tab/>
        <w:t xml:space="preserve">- </w:t>
      </w:r>
      <w:r w:rsidR="000027C7" w:rsidRPr="00B22BA0">
        <w:rPr>
          <w:rFonts w:hAnsi="Times New Roman"/>
          <w:color w:val="auto"/>
          <w:lang w:val="uk-UA"/>
        </w:rPr>
        <w:t>самостійно планувати свою діяльність, визначати стратегію та основні</w:t>
      </w:r>
      <w:r w:rsidR="00391079" w:rsidRPr="00B22BA0">
        <w:rPr>
          <w:rFonts w:hAnsi="Times New Roman"/>
          <w:color w:val="auto"/>
          <w:lang w:val="uk-UA"/>
        </w:rPr>
        <w:t xml:space="preserve"> </w:t>
      </w:r>
      <w:r w:rsidR="000027C7" w:rsidRPr="00B22BA0">
        <w:rPr>
          <w:rFonts w:hAnsi="Times New Roman"/>
          <w:color w:val="auto"/>
          <w:lang w:val="uk-UA"/>
        </w:rPr>
        <w:t>напрямки свого розвитку відповідно до рішень Засновника, різних джерел фінансування та економічної ситуації;</w:t>
      </w:r>
    </w:p>
    <w:p w14:paraId="5C768674" w14:textId="77777777" w:rsidR="003E5046" w:rsidRPr="00B22BA0" w:rsidRDefault="003E5046" w:rsidP="00DC5AAD">
      <w:pPr>
        <w:pStyle w:val="cef1edeee2ede8e9f2e5eaf1f2"/>
        <w:tabs>
          <w:tab w:val="left" w:pos="0"/>
        </w:tabs>
        <w:ind w:left="0"/>
        <w:jc w:val="both"/>
        <w:rPr>
          <w:rFonts w:hAnsi="Times New Roman"/>
          <w:color w:val="auto"/>
          <w:lang w:val="uk-UA"/>
        </w:rPr>
      </w:pPr>
      <w:r w:rsidRPr="00B22BA0">
        <w:rPr>
          <w:rFonts w:hAnsi="Times New Roman"/>
          <w:color w:val="auto"/>
          <w:lang w:val="uk-UA"/>
        </w:rPr>
        <w:tab/>
        <w:t xml:space="preserve">- </w:t>
      </w:r>
      <w:r w:rsidR="000027C7" w:rsidRPr="00B22BA0">
        <w:rPr>
          <w:rFonts w:hAnsi="Times New Roman"/>
          <w:color w:val="auto"/>
          <w:lang w:val="uk-UA"/>
        </w:rPr>
        <w:t>розробляти організаційну структуру, штати, формувати кошторис і</w:t>
      </w:r>
      <w:r w:rsidR="000461AA" w:rsidRPr="00B22BA0">
        <w:rPr>
          <w:rFonts w:hAnsi="Times New Roman"/>
          <w:color w:val="auto"/>
          <w:lang w:val="uk-UA"/>
        </w:rPr>
        <w:t xml:space="preserve"> </w:t>
      </w:r>
      <w:r w:rsidR="000027C7" w:rsidRPr="00B22BA0">
        <w:rPr>
          <w:rFonts w:hAnsi="Times New Roman"/>
          <w:color w:val="auto"/>
          <w:lang w:val="uk-UA"/>
        </w:rPr>
        <w:t>подавати їх на погодження Наглядовій раді та затвердження Засновнику;</w:t>
      </w:r>
    </w:p>
    <w:p w14:paraId="4A10F5D1" w14:textId="77777777" w:rsidR="003E5046" w:rsidRPr="00B22BA0" w:rsidRDefault="003E5046" w:rsidP="00DC5AAD">
      <w:pPr>
        <w:pStyle w:val="cef1edeee2ede8e9f2e5eaf1f2"/>
        <w:tabs>
          <w:tab w:val="left" w:pos="0"/>
        </w:tabs>
        <w:ind w:left="0"/>
        <w:jc w:val="both"/>
        <w:rPr>
          <w:rFonts w:hAnsi="Times New Roman"/>
          <w:color w:val="auto"/>
          <w:lang w:val="uk-UA"/>
        </w:rPr>
      </w:pPr>
      <w:r w:rsidRPr="00B22BA0">
        <w:rPr>
          <w:rFonts w:hAnsi="Times New Roman"/>
          <w:color w:val="auto"/>
          <w:lang w:val="uk-UA"/>
        </w:rPr>
        <w:tab/>
        <w:t xml:space="preserve">- </w:t>
      </w:r>
      <w:r w:rsidR="000027C7" w:rsidRPr="00B22BA0">
        <w:rPr>
          <w:rFonts w:hAnsi="Times New Roman"/>
          <w:color w:val="auto"/>
          <w:lang w:val="uk-UA"/>
        </w:rPr>
        <w:t xml:space="preserve">визначати потреби в ресурсах, необхідних для матеріально-технічного забезпечення роботи Управління, проводити закупівлю таких ресурсів </w:t>
      </w:r>
      <w:r w:rsidR="00357CD3" w:rsidRPr="00B22BA0">
        <w:rPr>
          <w:rFonts w:hAnsi="Times New Roman"/>
          <w:color w:val="auto"/>
          <w:lang w:val="uk-UA"/>
        </w:rPr>
        <w:t>у</w:t>
      </w:r>
      <w:r w:rsidR="000027C7" w:rsidRPr="00B22BA0">
        <w:rPr>
          <w:rFonts w:hAnsi="Times New Roman"/>
          <w:color w:val="auto"/>
          <w:lang w:val="uk-UA"/>
        </w:rPr>
        <w:t xml:space="preserve"> межах відповідних кошторисних призначень;</w:t>
      </w:r>
    </w:p>
    <w:p w14:paraId="07B33F6D" w14:textId="77777777" w:rsidR="003E5046" w:rsidRPr="00B22BA0" w:rsidRDefault="003E5046" w:rsidP="00DC5AAD">
      <w:pPr>
        <w:pStyle w:val="cef1edeee2ede8e9f2e5eaf1f2"/>
        <w:tabs>
          <w:tab w:val="left" w:pos="0"/>
        </w:tabs>
        <w:ind w:left="0"/>
        <w:jc w:val="both"/>
        <w:rPr>
          <w:rFonts w:hAnsi="Times New Roman"/>
          <w:color w:val="auto"/>
          <w:lang w:val="uk-UA"/>
        </w:rPr>
      </w:pPr>
      <w:r w:rsidRPr="00B22BA0">
        <w:rPr>
          <w:rFonts w:hAnsi="Times New Roman"/>
          <w:color w:val="auto"/>
          <w:lang w:val="uk-UA"/>
        </w:rPr>
        <w:tab/>
        <w:t xml:space="preserve">- </w:t>
      </w:r>
      <w:r w:rsidR="00B67018" w:rsidRPr="00B22BA0">
        <w:rPr>
          <w:rFonts w:hAnsi="Times New Roman"/>
          <w:color w:val="auto"/>
          <w:lang w:val="uk-UA"/>
        </w:rPr>
        <w:t>залучати для поліпшення</w:t>
      </w:r>
      <w:r w:rsidR="009A56A8" w:rsidRPr="00B22BA0">
        <w:rPr>
          <w:rFonts w:hAnsi="Times New Roman"/>
          <w:color w:val="auto"/>
          <w:lang w:val="uk-UA"/>
        </w:rPr>
        <w:t xml:space="preserve"> діяльності Управління фінансові ресурси та майно від фізичних та юридичних осіб як благодійні внески, гранти, дарунки, та з інших джерел, не заборонених законодавством</w:t>
      </w:r>
      <w:r w:rsidR="000027C7" w:rsidRPr="00B22BA0">
        <w:rPr>
          <w:rFonts w:hAnsi="Times New Roman"/>
          <w:color w:val="auto"/>
          <w:lang w:val="uk-UA"/>
        </w:rPr>
        <w:t>;</w:t>
      </w:r>
    </w:p>
    <w:p w14:paraId="0294ECAD" w14:textId="77777777" w:rsidR="003E5046" w:rsidRPr="00B22BA0" w:rsidRDefault="003E5046" w:rsidP="00DC5AAD">
      <w:pPr>
        <w:pStyle w:val="cef1edeee2ede8e9f2e5eaf1f2"/>
        <w:tabs>
          <w:tab w:val="left" w:pos="0"/>
        </w:tabs>
        <w:ind w:left="0"/>
        <w:jc w:val="both"/>
        <w:rPr>
          <w:rFonts w:hAnsi="Times New Roman"/>
          <w:color w:val="auto"/>
          <w:lang w:val="uk-UA"/>
        </w:rPr>
      </w:pPr>
      <w:r w:rsidRPr="00B22BA0">
        <w:rPr>
          <w:rFonts w:hAnsi="Times New Roman"/>
          <w:color w:val="auto"/>
          <w:lang w:val="uk-UA"/>
        </w:rPr>
        <w:tab/>
        <w:t xml:space="preserve">- </w:t>
      </w:r>
      <w:r w:rsidR="000027C7" w:rsidRPr="00B22BA0">
        <w:rPr>
          <w:rFonts w:hAnsi="Times New Roman"/>
          <w:color w:val="auto"/>
          <w:lang w:val="uk-UA"/>
        </w:rPr>
        <w:t>встановлювати договірні відносини з юридичними, фізичними особами стосовно господарських питань</w:t>
      </w:r>
      <w:r w:rsidR="00417EDC" w:rsidRPr="00B22BA0">
        <w:rPr>
          <w:rFonts w:hAnsi="Times New Roman"/>
          <w:color w:val="auto"/>
          <w:lang w:val="uk-UA"/>
        </w:rPr>
        <w:t>,</w:t>
      </w:r>
      <w:r w:rsidR="000027C7" w:rsidRPr="00B22BA0">
        <w:rPr>
          <w:rFonts w:hAnsi="Times New Roman"/>
          <w:color w:val="auto"/>
          <w:lang w:val="uk-UA"/>
        </w:rPr>
        <w:t xml:space="preserve"> віднесених до компетенції Управління;</w:t>
      </w:r>
    </w:p>
    <w:p w14:paraId="2648658B" w14:textId="77777777" w:rsidR="003E5046" w:rsidRPr="00B22BA0" w:rsidRDefault="003E5046" w:rsidP="00DC5AAD">
      <w:pPr>
        <w:pStyle w:val="cef1edeee2ede8e9f2e5eaf1f2"/>
        <w:tabs>
          <w:tab w:val="left" w:pos="0"/>
        </w:tabs>
        <w:ind w:left="0"/>
        <w:jc w:val="both"/>
        <w:rPr>
          <w:rFonts w:hAnsi="Times New Roman"/>
          <w:color w:val="auto"/>
          <w:lang w:val="uk-UA"/>
        </w:rPr>
      </w:pPr>
      <w:r w:rsidRPr="00B22BA0">
        <w:rPr>
          <w:rFonts w:hAnsi="Times New Roman"/>
          <w:color w:val="auto"/>
          <w:lang w:val="uk-UA"/>
        </w:rPr>
        <w:tab/>
        <w:t xml:space="preserve">- </w:t>
      </w:r>
      <w:r w:rsidR="000027C7" w:rsidRPr="00B22BA0">
        <w:rPr>
          <w:rFonts w:hAnsi="Times New Roman"/>
          <w:color w:val="auto"/>
          <w:lang w:val="uk-UA"/>
        </w:rPr>
        <w:t xml:space="preserve">виступати суб’єктом </w:t>
      </w:r>
      <w:r w:rsidR="00A410F1" w:rsidRPr="00B22BA0">
        <w:rPr>
          <w:rFonts w:hAnsi="Times New Roman"/>
          <w:color w:val="auto"/>
          <w:lang w:val="uk-UA"/>
        </w:rPr>
        <w:t>зовнішньоекономічної діяльності;</w:t>
      </w:r>
    </w:p>
    <w:p w14:paraId="426C3DEB" w14:textId="77777777" w:rsidR="003E5046" w:rsidRPr="00B22BA0" w:rsidRDefault="003E5046" w:rsidP="00DC5AAD">
      <w:pPr>
        <w:pStyle w:val="cef1edeee2ede8e9f2e5eaf1f2"/>
        <w:tabs>
          <w:tab w:val="left" w:pos="0"/>
        </w:tabs>
        <w:ind w:left="0"/>
        <w:jc w:val="both"/>
        <w:rPr>
          <w:rFonts w:hAnsi="Times New Roman"/>
          <w:color w:val="auto"/>
          <w:lang w:val="uk-UA"/>
        </w:rPr>
      </w:pPr>
      <w:r w:rsidRPr="00B22BA0">
        <w:rPr>
          <w:rFonts w:hAnsi="Times New Roman"/>
          <w:color w:val="auto"/>
          <w:lang w:val="uk-UA"/>
        </w:rPr>
        <w:tab/>
        <w:t xml:space="preserve">- </w:t>
      </w:r>
      <w:r w:rsidR="001657D6" w:rsidRPr="00B22BA0">
        <w:rPr>
          <w:rFonts w:hAnsi="Times New Roman"/>
          <w:color w:val="auto"/>
          <w:lang w:val="uk-UA" w:eastAsia="uk-UA" w:bidi="uk-UA"/>
        </w:rPr>
        <w:t>звертатися до органів державної влади та органів місцевого самоврядува</w:t>
      </w:r>
      <w:r w:rsidR="001A5F8D" w:rsidRPr="00B22BA0">
        <w:rPr>
          <w:rFonts w:hAnsi="Times New Roman"/>
          <w:color w:val="auto"/>
          <w:lang w:val="uk-UA" w:eastAsia="uk-UA" w:bidi="uk-UA"/>
        </w:rPr>
        <w:t>ння, правоохоронних</w:t>
      </w:r>
      <w:r w:rsidR="001657D6" w:rsidRPr="00B22BA0">
        <w:rPr>
          <w:rFonts w:hAnsi="Times New Roman"/>
          <w:color w:val="auto"/>
          <w:lang w:val="uk-UA" w:eastAsia="uk-UA" w:bidi="uk-UA"/>
        </w:rPr>
        <w:t xml:space="preserve"> органів, </w:t>
      </w:r>
      <w:r w:rsidR="001A5F8D" w:rsidRPr="00B22BA0">
        <w:rPr>
          <w:rFonts w:hAnsi="Times New Roman"/>
          <w:color w:val="auto"/>
          <w:lang w:val="uk-UA" w:eastAsia="uk-UA" w:bidi="uk-UA"/>
        </w:rPr>
        <w:t>державних реєстраторів, підприємств, установ та організацій незалежно від форми власності</w:t>
      </w:r>
      <w:r w:rsidR="00391079" w:rsidRPr="00B22BA0">
        <w:rPr>
          <w:rFonts w:hAnsi="Times New Roman"/>
          <w:color w:val="auto"/>
          <w:lang w:val="uk-UA" w:eastAsia="uk-UA" w:bidi="uk-UA"/>
        </w:rPr>
        <w:t xml:space="preserve"> </w:t>
      </w:r>
      <w:r w:rsidR="00FA5B3C" w:rsidRPr="00B22BA0">
        <w:rPr>
          <w:rFonts w:hAnsi="Times New Roman"/>
          <w:color w:val="auto"/>
          <w:lang w:val="uk-UA" w:eastAsia="uk-UA" w:bidi="uk-UA"/>
        </w:rPr>
        <w:t>для</w:t>
      </w:r>
      <w:r w:rsidR="00391079" w:rsidRPr="00B22BA0">
        <w:rPr>
          <w:rFonts w:hAnsi="Times New Roman"/>
          <w:color w:val="auto"/>
          <w:lang w:val="uk-UA" w:eastAsia="uk-UA" w:bidi="uk-UA"/>
        </w:rPr>
        <w:t xml:space="preserve"> </w:t>
      </w:r>
      <w:r w:rsidR="001A5F8D" w:rsidRPr="00B22BA0">
        <w:rPr>
          <w:rFonts w:hAnsi="Times New Roman"/>
          <w:color w:val="auto"/>
          <w:lang w:val="uk-UA" w:eastAsia="uk-UA" w:bidi="uk-UA"/>
        </w:rPr>
        <w:t>одержання (витребуванням, наданням) інформації, документів, довідок та інших матеріалів з будь-яких питань</w:t>
      </w:r>
      <w:r w:rsidR="000027C7" w:rsidRPr="00B22BA0">
        <w:rPr>
          <w:rFonts w:hAnsi="Times New Roman"/>
          <w:color w:val="auto"/>
          <w:lang w:val="uk-UA" w:eastAsia="uk-UA" w:bidi="uk-UA"/>
        </w:rPr>
        <w:t xml:space="preserve">, </w:t>
      </w:r>
      <w:r w:rsidR="001A5F8D" w:rsidRPr="00B22BA0">
        <w:rPr>
          <w:rFonts w:hAnsi="Times New Roman"/>
          <w:color w:val="auto"/>
          <w:lang w:val="uk-UA" w:eastAsia="uk-UA" w:bidi="uk-UA"/>
        </w:rPr>
        <w:t>що стосуються предмет</w:t>
      </w:r>
      <w:r w:rsidR="00FA5B3C" w:rsidRPr="00B22BA0">
        <w:rPr>
          <w:rFonts w:hAnsi="Times New Roman"/>
          <w:color w:val="auto"/>
          <w:lang w:val="uk-UA" w:eastAsia="uk-UA" w:bidi="uk-UA"/>
        </w:rPr>
        <w:t>а</w:t>
      </w:r>
      <w:r w:rsidR="001A5F8D" w:rsidRPr="00B22BA0">
        <w:rPr>
          <w:rFonts w:hAnsi="Times New Roman"/>
          <w:color w:val="auto"/>
          <w:lang w:val="uk-UA" w:eastAsia="uk-UA" w:bidi="uk-UA"/>
        </w:rPr>
        <w:t xml:space="preserve"> діяльності Управління та забезпечення виконання рішень Закарпатської обласної ради;</w:t>
      </w:r>
    </w:p>
    <w:p w14:paraId="4D904899" w14:textId="77777777" w:rsidR="003E5046" w:rsidRPr="00B22BA0" w:rsidRDefault="003E5046" w:rsidP="00DC5AAD">
      <w:pPr>
        <w:pStyle w:val="cef1edeee2ede8e9f2e5eaf1f2"/>
        <w:tabs>
          <w:tab w:val="left" w:pos="0"/>
        </w:tabs>
        <w:ind w:left="0"/>
        <w:jc w:val="both"/>
        <w:rPr>
          <w:rFonts w:hAnsi="Times New Roman"/>
          <w:color w:val="auto"/>
          <w:lang w:val="uk-UA"/>
        </w:rPr>
      </w:pPr>
      <w:r w:rsidRPr="00B22BA0">
        <w:rPr>
          <w:rFonts w:hAnsi="Times New Roman"/>
          <w:color w:val="auto"/>
          <w:lang w:val="uk-UA"/>
        </w:rPr>
        <w:tab/>
        <w:t xml:space="preserve">- </w:t>
      </w:r>
      <w:r w:rsidR="000027C7" w:rsidRPr="00B22BA0">
        <w:rPr>
          <w:rFonts w:hAnsi="Times New Roman"/>
          <w:color w:val="auto"/>
          <w:lang w:val="uk-UA" w:eastAsia="uk-UA" w:bidi="uk-UA"/>
        </w:rPr>
        <w:t>залучати до підготовки пропозицій та про</w:t>
      </w:r>
      <w:r w:rsidR="00E43687" w:rsidRPr="00B22BA0">
        <w:rPr>
          <w:rFonts w:hAnsi="Times New Roman"/>
          <w:color w:val="auto"/>
          <w:lang w:val="uk-UA" w:eastAsia="uk-UA" w:bidi="uk-UA"/>
        </w:rPr>
        <w:t>є</w:t>
      </w:r>
      <w:r w:rsidR="000027C7" w:rsidRPr="00B22BA0">
        <w:rPr>
          <w:rFonts w:hAnsi="Times New Roman"/>
          <w:color w:val="auto"/>
          <w:lang w:val="uk-UA" w:eastAsia="uk-UA" w:bidi="uk-UA"/>
        </w:rPr>
        <w:t>ктів рішень з питань управління майном спільної власності територіальних громад сіл, селищ, міст Закарпатської області спеціалістів виконавчого апарату Закарпатської обласної ради та структурних підрозділів Закарпатської обласної державної адміністрації;</w:t>
      </w:r>
    </w:p>
    <w:p w14:paraId="333DE276" w14:textId="77777777" w:rsidR="003E5046" w:rsidRPr="00B22BA0" w:rsidRDefault="003E5046" w:rsidP="00DC5AAD">
      <w:pPr>
        <w:pStyle w:val="cef1edeee2ede8e9f2e5eaf1f2"/>
        <w:tabs>
          <w:tab w:val="left" w:pos="0"/>
        </w:tabs>
        <w:ind w:left="0"/>
        <w:jc w:val="both"/>
        <w:rPr>
          <w:rFonts w:hAnsi="Times New Roman"/>
          <w:color w:val="auto"/>
          <w:lang w:val="uk-UA"/>
        </w:rPr>
      </w:pPr>
      <w:r w:rsidRPr="00B22BA0">
        <w:rPr>
          <w:rFonts w:hAnsi="Times New Roman"/>
          <w:color w:val="auto"/>
          <w:lang w:val="uk-UA"/>
        </w:rPr>
        <w:tab/>
        <w:t xml:space="preserve">- </w:t>
      </w:r>
      <w:r w:rsidR="000027C7" w:rsidRPr="00B22BA0">
        <w:rPr>
          <w:rFonts w:hAnsi="Times New Roman"/>
          <w:color w:val="auto"/>
          <w:lang w:val="uk-UA" w:eastAsia="uk-UA" w:bidi="uk-UA"/>
        </w:rPr>
        <w:t>вчиняти у встановленому порядку на підставі рішень Засновника правочини щодо розпорядження, використання та управління майном спільної власності;</w:t>
      </w:r>
    </w:p>
    <w:p w14:paraId="68258A47" w14:textId="77777777" w:rsidR="003E5046" w:rsidRPr="00B22BA0" w:rsidRDefault="003E5046" w:rsidP="00DC5AAD">
      <w:pPr>
        <w:pStyle w:val="cef1edeee2ede8e9f2e5eaf1f2"/>
        <w:tabs>
          <w:tab w:val="left" w:pos="0"/>
        </w:tabs>
        <w:ind w:left="0"/>
        <w:jc w:val="both"/>
        <w:rPr>
          <w:rFonts w:hAnsi="Times New Roman"/>
          <w:color w:val="auto"/>
          <w:lang w:val="uk-UA"/>
        </w:rPr>
      </w:pPr>
      <w:r w:rsidRPr="00B22BA0">
        <w:rPr>
          <w:rFonts w:hAnsi="Times New Roman"/>
          <w:color w:val="auto"/>
          <w:lang w:val="uk-UA"/>
        </w:rPr>
        <w:tab/>
        <w:t xml:space="preserve">- </w:t>
      </w:r>
      <w:r w:rsidR="000027C7" w:rsidRPr="00B22BA0">
        <w:rPr>
          <w:rFonts w:hAnsi="Times New Roman"/>
          <w:color w:val="auto"/>
          <w:lang w:val="uk-UA" w:eastAsia="uk-UA" w:bidi="uk-UA"/>
        </w:rPr>
        <w:t xml:space="preserve">набувати майнових і немайнових прав, бути позивачем та відповідачем у суді з питань, що належать до </w:t>
      </w:r>
      <w:r w:rsidR="00E37130" w:rsidRPr="00B22BA0">
        <w:rPr>
          <w:rFonts w:hAnsi="Times New Roman"/>
          <w:color w:val="auto"/>
          <w:lang w:val="uk-UA" w:eastAsia="uk-UA" w:bidi="uk-UA"/>
        </w:rPr>
        <w:t>предмет</w:t>
      </w:r>
      <w:r w:rsidR="00FA5B3C" w:rsidRPr="00B22BA0">
        <w:rPr>
          <w:rFonts w:hAnsi="Times New Roman"/>
          <w:color w:val="auto"/>
          <w:lang w:val="uk-UA" w:eastAsia="uk-UA" w:bidi="uk-UA"/>
        </w:rPr>
        <w:t>а</w:t>
      </w:r>
      <w:r w:rsidR="00E37130" w:rsidRPr="00B22BA0">
        <w:rPr>
          <w:rFonts w:hAnsi="Times New Roman"/>
          <w:color w:val="auto"/>
          <w:lang w:val="uk-UA" w:eastAsia="uk-UA" w:bidi="uk-UA"/>
        </w:rPr>
        <w:t xml:space="preserve"> його діяльності</w:t>
      </w:r>
      <w:r w:rsidR="000027C7" w:rsidRPr="00B22BA0">
        <w:rPr>
          <w:rFonts w:hAnsi="Times New Roman"/>
          <w:color w:val="auto"/>
          <w:lang w:val="uk-UA" w:eastAsia="uk-UA" w:bidi="uk-UA"/>
        </w:rPr>
        <w:t>;</w:t>
      </w:r>
    </w:p>
    <w:p w14:paraId="0336B597" w14:textId="77777777" w:rsidR="003E5046" w:rsidRPr="00B22BA0" w:rsidRDefault="003E5046" w:rsidP="00DC5AAD">
      <w:pPr>
        <w:pStyle w:val="cef1edeee2ede8e9f2e5eaf1f2"/>
        <w:tabs>
          <w:tab w:val="left" w:pos="0"/>
        </w:tabs>
        <w:ind w:left="0"/>
        <w:jc w:val="both"/>
        <w:rPr>
          <w:rFonts w:hAnsi="Times New Roman"/>
          <w:color w:val="auto"/>
          <w:lang w:val="uk-UA"/>
        </w:rPr>
      </w:pPr>
      <w:r w:rsidRPr="00B22BA0">
        <w:rPr>
          <w:rFonts w:hAnsi="Times New Roman"/>
          <w:color w:val="auto"/>
          <w:lang w:val="uk-UA"/>
        </w:rPr>
        <w:tab/>
        <w:t xml:space="preserve">- </w:t>
      </w:r>
      <w:r w:rsidR="001E755C" w:rsidRPr="00B22BA0">
        <w:rPr>
          <w:rFonts w:hAnsi="Times New Roman"/>
          <w:color w:val="auto"/>
          <w:lang w:val="uk-UA"/>
        </w:rPr>
        <w:t xml:space="preserve">в порядку самопредставництва приймати шляхом видачі відповідного наказу рішення про призначення осіб з числа працівників Управління, такими, що уповноважені діяти від імені Управління в судах </w:t>
      </w:r>
      <w:r w:rsidR="00E43687" w:rsidRPr="00B22BA0">
        <w:rPr>
          <w:rFonts w:hAnsi="Times New Roman"/>
          <w:color w:val="auto"/>
          <w:lang w:val="uk-UA"/>
        </w:rPr>
        <w:t>у</w:t>
      </w:r>
      <w:r w:rsidR="001E755C" w:rsidRPr="00B22BA0">
        <w:rPr>
          <w:rFonts w:hAnsi="Times New Roman"/>
          <w:color w:val="auto"/>
          <w:lang w:val="uk-UA"/>
        </w:rPr>
        <w:t xml:space="preserve">сіх інстанцій;  </w:t>
      </w:r>
    </w:p>
    <w:p w14:paraId="64E115A1" w14:textId="77777777" w:rsidR="003E5046" w:rsidRPr="00B22BA0" w:rsidRDefault="003E5046" w:rsidP="00DC5AAD">
      <w:pPr>
        <w:pStyle w:val="cef1edeee2ede8e9f2e5eaf1f2"/>
        <w:tabs>
          <w:tab w:val="left" w:pos="0"/>
        </w:tabs>
        <w:ind w:left="0"/>
        <w:jc w:val="both"/>
        <w:rPr>
          <w:rFonts w:hAnsi="Times New Roman"/>
          <w:color w:val="auto"/>
          <w:lang w:val="uk-UA"/>
        </w:rPr>
      </w:pPr>
      <w:r w:rsidRPr="00B22BA0">
        <w:rPr>
          <w:rFonts w:hAnsi="Times New Roman"/>
          <w:color w:val="auto"/>
          <w:lang w:val="uk-UA"/>
        </w:rPr>
        <w:tab/>
        <w:t xml:space="preserve">- </w:t>
      </w:r>
      <w:r w:rsidR="001E755C" w:rsidRPr="00B22BA0">
        <w:rPr>
          <w:rFonts w:hAnsi="Times New Roman"/>
          <w:color w:val="auto"/>
          <w:lang w:val="uk-UA"/>
        </w:rPr>
        <w:t>уповноважених діяти від імені управління в судах усіх інстанцій з усіма процесуальними правами</w:t>
      </w:r>
      <w:r w:rsidR="00E43687" w:rsidRPr="00B22BA0">
        <w:rPr>
          <w:rFonts w:hAnsi="Times New Roman"/>
          <w:color w:val="auto"/>
          <w:lang w:val="uk-UA"/>
        </w:rPr>
        <w:t>,</w:t>
      </w:r>
      <w:r w:rsidR="001E755C" w:rsidRPr="00B22BA0">
        <w:rPr>
          <w:rFonts w:hAnsi="Times New Roman"/>
          <w:color w:val="auto"/>
          <w:lang w:val="uk-UA"/>
        </w:rPr>
        <w:t xml:space="preserve"> передбаченими законодавством, окрім обмежень</w:t>
      </w:r>
      <w:r w:rsidR="00FA5B3C" w:rsidRPr="00B22BA0">
        <w:rPr>
          <w:rFonts w:hAnsi="Times New Roman"/>
          <w:color w:val="auto"/>
          <w:lang w:val="uk-UA"/>
        </w:rPr>
        <w:t>,</w:t>
      </w:r>
      <w:r w:rsidR="001E755C" w:rsidRPr="00B22BA0">
        <w:rPr>
          <w:rFonts w:hAnsi="Times New Roman"/>
          <w:color w:val="auto"/>
          <w:lang w:val="uk-UA"/>
        </w:rPr>
        <w:t xml:space="preserve"> передбачених наказом;</w:t>
      </w:r>
    </w:p>
    <w:p w14:paraId="2A07AF0A" w14:textId="77777777" w:rsidR="003E5046" w:rsidRPr="00B22BA0" w:rsidRDefault="003E5046" w:rsidP="00DC5AAD">
      <w:pPr>
        <w:pStyle w:val="cef1edeee2ede8e9f2e5eaf1f2"/>
        <w:tabs>
          <w:tab w:val="left" w:pos="0"/>
        </w:tabs>
        <w:ind w:left="0"/>
        <w:jc w:val="both"/>
        <w:rPr>
          <w:rFonts w:hAnsi="Times New Roman"/>
          <w:color w:val="auto"/>
          <w:lang w:val="uk-UA"/>
        </w:rPr>
      </w:pPr>
      <w:r w:rsidRPr="00B22BA0">
        <w:rPr>
          <w:rFonts w:hAnsi="Times New Roman"/>
          <w:color w:val="auto"/>
          <w:lang w:val="uk-UA"/>
        </w:rPr>
        <w:tab/>
        <w:t xml:space="preserve">- </w:t>
      </w:r>
      <w:r w:rsidR="000027C7" w:rsidRPr="00B22BA0">
        <w:rPr>
          <w:rFonts w:hAnsi="Times New Roman"/>
          <w:color w:val="auto"/>
          <w:lang w:val="uk-UA" w:eastAsia="uk-UA" w:bidi="uk-UA"/>
        </w:rPr>
        <w:t>проводити перевірки об’єктів спільної власності з питань ефективного використання закріпленого за ними майна;</w:t>
      </w:r>
    </w:p>
    <w:p w14:paraId="03D2CC2F" w14:textId="77777777" w:rsidR="003E5046" w:rsidRPr="00B22BA0" w:rsidRDefault="003E5046" w:rsidP="00DC5AAD">
      <w:pPr>
        <w:pStyle w:val="cef1edeee2ede8e9f2e5eaf1f2"/>
        <w:tabs>
          <w:tab w:val="left" w:pos="0"/>
        </w:tabs>
        <w:ind w:left="0"/>
        <w:jc w:val="both"/>
        <w:rPr>
          <w:rFonts w:hAnsi="Times New Roman"/>
          <w:color w:val="auto"/>
          <w:lang w:val="uk-UA"/>
        </w:rPr>
      </w:pPr>
      <w:r w:rsidRPr="00B22BA0">
        <w:rPr>
          <w:rFonts w:hAnsi="Times New Roman"/>
          <w:color w:val="auto"/>
          <w:lang w:val="uk-UA"/>
        </w:rPr>
        <w:tab/>
        <w:t xml:space="preserve">- </w:t>
      </w:r>
      <w:r w:rsidR="000027C7" w:rsidRPr="00B22BA0">
        <w:rPr>
          <w:rFonts w:hAnsi="Times New Roman"/>
          <w:color w:val="auto"/>
          <w:lang w:val="uk-UA" w:eastAsia="uk-UA" w:bidi="uk-UA"/>
        </w:rPr>
        <w:t>вимагати подання від керівників підприємств, установ та закладів</w:t>
      </w:r>
      <w:r w:rsidR="00417EDC" w:rsidRPr="00B22BA0">
        <w:rPr>
          <w:rFonts w:hAnsi="Times New Roman"/>
          <w:color w:val="auto"/>
          <w:lang w:val="uk-UA" w:eastAsia="uk-UA" w:bidi="uk-UA"/>
        </w:rPr>
        <w:t>,</w:t>
      </w:r>
      <w:r w:rsidR="000027C7" w:rsidRPr="00B22BA0">
        <w:rPr>
          <w:rFonts w:hAnsi="Times New Roman"/>
          <w:color w:val="auto"/>
          <w:lang w:val="uk-UA" w:eastAsia="uk-UA" w:bidi="uk-UA"/>
        </w:rPr>
        <w:t xml:space="preserve"> що засновані на спільній власності територіальних громад сіл, селищ, міст Закарпатської області, звітності щодо результатів фінансово-господарської </w:t>
      </w:r>
      <w:r w:rsidR="000027C7" w:rsidRPr="00B22BA0">
        <w:rPr>
          <w:rFonts w:hAnsi="Times New Roman"/>
          <w:color w:val="auto"/>
          <w:lang w:val="uk-UA" w:eastAsia="uk-UA" w:bidi="uk-UA"/>
        </w:rPr>
        <w:lastRenderedPageBreak/>
        <w:t>діяльності, наявності та ефективності використання майна спільної власності, іншої інформації з питань їх діяльності;</w:t>
      </w:r>
    </w:p>
    <w:p w14:paraId="48EFC75E" w14:textId="77777777" w:rsidR="003E5046" w:rsidRPr="00B22BA0" w:rsidRDefault="003E5046" w:rsidP="00DC5AAD">
      <w:pPr>
        <w:pStyle w:val="cef1edeee2ede8e9f2e5eaf1f2"/>
        <w:tabs>
          <w:tab w:val="left" w:pos="0"/>
        </w:tabs>
        <w:ind w:left="0"/>
        <w:jc w:val="both"/>
        <w:rPr>
          <w:rFonts w:hAnsi="Times New Roman"/>
          <w:color w:val="auto"/>
          <w:lang w:val="uk-UA"/>
        </w:rPr>
      </w:pPr>
      <w:r w:rsidRPr="00B22BA0">
        <w:rPr>
          <w:rFonts w:hAnsi="Times New Roman"/>
          <w:color w:val="auto"/>
          <w:lang w:val="uk-UA"/>
        </w:rPr>
        <w:tab/>
        <w:t xml:space="preserve">- </w:t>
      </w:r>
      <w:r w:rsidR="000027C7" w:rsidRPr="00B22BA0">
        <w:rPr>
          <w:rFonts w:hAnsi="Times New Roman"/>
          <w:color w:val="auto"/>
          <w:lang w:val="uk-UA" w:eastAsia="uk-UA" w:bidi="uk-UA"/>
        </w:rPr>
        <w:t>видавати в межах своєї компетенції документи, обов’язкові для виконання підприємствами, установами і закладами, що засновані на спільній власності територіальних громад сіл, селищ, міст Закарпатської області;</w:t>
      </w:r>
    </w:p>
    <w:p w14:paraId="31C04601" w14:textId="77777777" w:rsidR="003E5046" w:rsidRPr="00B22BA0" w:rsidRDefault="003E5046" w:rsidP="00DC5AAD">
      <w:pPr>
        <w:pStyle w:val="cef1edeee2ede8e9f2e5eaf1f2"/>
        <w:tabs>
          <w:tab w:val="left" w:pos="0"/>
        </w:tabs>
        <w:ind w:left="0"/>
        <w:jc w:val="both"/>
        <w:rPr>
          <w:rFonts w:hAnsi="Times New Roman"/>
          <w:color w:val="auto"/>
          <w:lang w:val="uk-UA"/>
        </w:rPr>
      </w:pPr>
      <w:r w:rsidRPr="00B22BA0">
        <w:rPr>
          <w:rFonts w:hAnsi="Times New Roman"/>
          <w:color w:val="auto"/>
          <w:lang w:val="uk-UA"/>
        </w:rPr>
        <w:tab/>
        <w:t xml:space="preserve">- </w:t>
      </w:r>
      <w:r w:rsidR="000027C7" w:rsidRPr="00B22BA0">
        <w:rPr>
          <w:rFonts w:hAnsi="Times New Roman"/>
          <w:color w:val="auto"/>
          <w:lang w:val="uk-UA"/>
        </w:rPr>
        <w:t>при визначенні стратегії фінансово-господарської діяльності</w:t>
      </w:r>
      <w:r w:rsidR="00391079" w:rsidRPr="00B22BA0">
        <w:rPr>
          <w:rFonts w:hAnsi="Times New Roman"/>
          <w:color w:val="auto"/>
          <w:lang w:val="uk-UA"/>
        </w:rPr>
        <w:t xml:space="preserve"> </w:t>
      </w:r>
      <w:r w:rsidR="000027C7" w:rsidRPr="00B22BA0">
        <w:rPr>
          <w:rFonts w:hAnsi="Times New Roman"/>
          <w:color w:val="auto"/>
          <w:lang w:val="uk-UA"/>
        </w:rPr>
        <w:t xml:space="preserve">враховувати </w:t>
      </w:r>
      <w:r w:rsidR="001C1189" w:rsidRPr="00B22BA0">
        <w:rPr>
          <w:rFonts w:hAnsi="Times New Roman"/>
          <w:color w:val="auto"/>
          <w:lang w:val="uk-UA"/>
        </w:rPr>
        <w:t xml:space="preserve">наявну заборгованість </w:t>
      </w:r>
      <w:r w:rsidR="000027C7" w:rsidRPr="00B22BA0">
        <w:rPr>
          <w:rFonts w:hAnsi="Times New Roman"/>
          <w:color w:val="auto"/>
          <w:lang w:val="uk-UA"/>
        </w:rPr>
        <w:t>та інші договірні обов’язки;</w:t>
      </w:r>
    </w:p>
    <w:p w14:paraId="384A5A92" w14:textId="77777777" w:rsidR="00DC5AAD" w:rsidRPr="00B22BA0" w:rsidRDefault="003E5046" w:rsidP="00DC5AAD">
      <w:pPr>
        <w:pStyle w:val="cef1edeee2ede8e9f2e5eaf1f2"/>
        <w:tabs>
          <w:tab w:val="left" w:pos="0"/>
        </w:tabs>
        <w:ind w:left="0"/>
        <w:jc w:val="both"/>
        <w:rPr>
          <w:rFonts w:hAnsi="Times New Roman"/>
          <w:color w:val="auto"/>
          <w:lang w:val="uk-UA"/>
        </w:rPr>
      </w:pPr>
      <w:r w:rsidRPr="00B22BA0">
        <w:rPr>
          <w:rFonts w:hAnsi="Times New Roman"/>
          <w:color w:val="auto"/>
          <w:lang w:val="uk-UA"/>
        </w:rPr>
        <w:tab/>
        <w:t xml:space="preserve">- </w:t>
      </w:r>
      <w:r w:rsidR="000027C7" w:rsidRPr="00B22BA0">
        <w:rPr>
          <w:rFonts w:hAnsi="Times New Roman"/>
          <w:color w:val="auto"/>
          <w:lang w:val="uk-UA"/>
        </w:rPr>
        <w:t xml:space="preserve">укладати угоди з підприємствами, установами, організаціями незалежно від форм власності, підпорядкування та галузевої належності, а також </w:t>
      </w:r>
      <w:r w:rsidR="001C1189" w:rsidRPr="00B22BA0">
        <w:rPr>
          <w:rFonts w:hAnsi="Times New Roman"/>
          <w:color w:val="auto"/>
          <w:lang w:val="uk-UA"/>
        </w:rPr>
        <w:t xml:space="preserve">із </w:t>
      </w:r>
      <w:r w:rsidR="000027C7" w:rsidRPr="00B22BA0">
        <w:rPr>
          <w:rFonts w:hAnsi="Times New Roman"/>
          <w:color w:val="auto"/>
          <w:lang w:val="uk-UA"/>
        </w:rPr>
        <w:t>фізичними особами-підприємцями відповідно до законодавства України</w:t>
      </w:r>
      <w:r w:rsidR="001C1189" w:rsidRPr="00B22BA0">
        <w:rPr>
          <w:rFonts w:hAnsi="Times New Roman"/>
          <w:color w:val="auto"/>
          <w:lang w:val="uk-UA"/>
        </w:rPr>
        <w:t>;</w:t>
      </w:r>
    </w:p>
    <w:p w14:paraId="17817473" w14:textId="77777777" w:rsidR="00DC5AAD" w:rsidRPr="00B22BA0" w:rsidRDefault="00DC5AAD" w:rsidP="00DC5AAD">
      <w:pPr>
        <w:pStyle w:val="cef1edeee2ede8e9f2e5eaf1f2"/>
        <w:tabs>
          <w:tab w:val="left" w:pos="0"/>
        </w:tabs>
        <w:ind w:left="0"/>
        <w:jc w:val="both"/>
        <w:rPr>
          <w:rFonts w:hAnsi="Times New Roman"/>
          <w:color w:val="auto"/>
          <w:lang w:val="uk-UA"/>
        </w:rPr>
      </w:pPr>
      <w:r w:rsidRPr="00B22BA0">
        <w:rPr>
          <w:rFonts w:hAnsi="Times New Roman"/>
          <w:color w:val="auto"/>
          <w:lang w:val="uk-UA"/>
        </w:rPr>
        <w:tab/>
        <w:t xml:space="preserve">- </w:t>
      </w:r>
      <w:r w:rsidR="000027C7" w:rsidRPr="00B22BA0">
        <w:rPr>
          <w:rFonts w:hAnsi="Times New Roman"/>
          <w:color w:val="auto"/>
          <w:lang w:val="uk-UA"/>
        </w:rPr>
        <w:t xml:space="preserve">придбавати матеріальні ресурси у підприємств, організацій та установ незалежно від форм власності, а також у фізичних осіб </w:t>
      </w:r>
      <w:r w:rsidR="001E755C" w:rsidRPr="00B22BA0">
        <w:rPr>
          <w:rFonts w:hAnsi="Times New Roman"/>
          <w:color w:val="auto"/>
          <w:lang w:val="uk-UA"/>
        </w:rPr>
        <w:t>у встановленому законодавством порядку;</w:t>
      </w:r>
    </w:p>
    <w:p w14:paraId="5C5D1859" w14:textId="77777777" w:rsidR="00DC5AAD" w:rsidRPr="00B22BA0" w:rsidRDefault="00DC5AAD" w:rsidP="00DC5AAD">
      <w:pPr>
        <w:pStyle w:val="cef1edeee2ede8e9f2e5eaf1f2"/>
        <w:tabs>
          <w:tab w:val="left" w:pos="0"/>
        </w:tabs>
        <w:ind w:left="0"/>
        <w:jc w:val="both"/>
        <w:rPr>
          <w:rFonts w:hAnsi="Times New Roman"/>
          <w:color w:val="auto"/>
          <w:lang w:val="uk-UA"/>
        </w:rPr>
      </w:pPr>
      <w:r w:rsidRPr="00B22BA0">
        <w:rPr>
          <w:rFonts w:hAnsi="Times New Roman"/>
          <w:color w:val="auto"/>
          <w:lang w:val="uk-UA"/>
        </w:rPr>
        <w:tab/>
        <w:t xml:space="preserve">- </w:t>
      </w:r>
      <w:r w:rsidR="000027C7" w:rsidRPr="00B22BA0">
        <w:rPr>
          <w:rFonts w:hAnsi="Times New Roman"/>
          <w:color w:val="auto"/>
          <w:lang w:val="uk-UA"/>
        </w:rPr>
        <w:t>залучати підприємства, установи та організації для реалізації своїх завдань у порядку, визначеному законодавством України;</w:t>
      </w:r>
    </w:p>
    <w:p w14:paraId="7A7BED7D" w14:textId="77777777" w:rsidR="00DC5AAD" w:rsidRPr="00B22BA0" w:rsidRDefault="00DC5AAD" w:rsidP="00DC5AAD">
      <w:pPr>
        <w:pStyle w:val="cef1edeee2ede8e9f2e5eaf1f2"/>
        <w:tabs>
          <w:tab w:val="left" w:pos="0"/>
        </w:tabs>
        <w:ind w:left="0"/>
        <w:jc w:val="both"/>
        <w:rPr>
          <w:rFonts w:hAnsi="Times New Roman"/>
          <w:color w:val="auto"/>
          <w:lang w:val="uk-UA"/>
        </w:rPr>
      </w:pPr>
      <w:r w:rsidRPr="00B22BA0">
        <w:rPr>
          <w:rFonts w:hAnsi="Times New Roman"/>
          <w:color w:val="auto"/>
          <w:lang w:val="uk-UA"/>
        </w:rPr>
        <w:tab/>
        <w:t xml:space="preserve">- </w:t>
      </w:r>
      <w:r w:rsidR="000027C7" w:rsidRPr="00B22BA0">
        <w:rPr>
          <w:rFonts w:hAnsi="Times New Roman"/>
          <w:color w:val="auto"/>
          <w:lang w:val="uk-UA"/>
        </w:rPr>
        <w:t>здійснювати оперативну діяльність з матеріально-технічного забезпечення роботи</w:t>
      </w:r>
      <w:r w:rsidR="001C1189" w:rsidRPr="00B22BA0">
        <w:rPr>
          <w:rFonts w:hAnsi="Times New Roman"/>
          <w:color w:val="auto"/>
          <w:lang w:val="uk-UA"/>
        </w:rPr>
        <w:t xml:space="preserve"> Управління</w:t>
      </w:r>
      <w:r w:rsidR="000027C7" w:rsidRPr="00B22BA0">
        <w:rPr>
          <w:rFonts w:hAnsi="Times New Roman"/>
          <w:color w:val="auto"/>
          <w:lang w:val="uk-UA"/>
        </w:rPr>
        <w:t>;</w:t>
      </w:r>
    </w:p>
    <w:p w14:paraId="7F52C878" w14:textId="77777777" w:rsidR="00DC5AAD" w:rsidRPr="00B22BA0" w:rsidRDefault="00DC5AAD" w:rsidP="00DC5AAD">
      <w:pPr>
        <w:pStyle w:val="cef1edeee2ede8e9f2e5eaf1f2"/>
        <w:tabs>
          <w:tab w:val="left" w:pos="0"/>
        </w:tabs>
        <w:ind w:left="0"/>
        <w:jc w:val="both"/>
        <w:rPr>
          <w:rFonts w:hAnsi="Times New Roman"/>
          <w:color w:val="auto"/>
          <w:lang w:val="uk-UA"/>
        </w:rPr>
      </w:pPr>
      <w:r w:rsidRPr="00B22BA0">
        <w:rPr>
          <w:rFonts w:hAnsi="Times New Roman"/>
          <w:color w:val="auto"/>
          <w:lang w:val="uk-UA"/>
        </w:rPr>
        <w:tab/>
        <w:t xml:space="preserve">- </w:t>
      </w:r>
      <w:r w:rsidR="000027C7" w:rsidRPr="00B22BA0">
        <w:rPr>
          <w:rFonts w:hAnsi="Times New Roman"/>
          <w:color w:val="auto"/>
          <w:lang w:val="uk-UA" w:eastAsia="uk-UA" w:bidi="uk-UA"/>
        </w:rPr>
        <w:t>здійснювати співробітництво з іноземними організаціями відповідно до законодавства;</w:t>
      </w:r>
    </w:p>
    <w:p w14:paraId="25E1B1BC" w14:textId="77777777" w:rsidR="00DC5AAD" w:rsidRPr="00B22BA0" w:rsidRDefault="00DC5AAD" w:rsidP="00DC5AAD">
      <w:pPr>
        <w:pStyle w:val="cef1edeee2ede8e9f2e5eaf1f2"/>
        <w:tabs>
          <w:tab w:val="left" w:pos="0"/>
        </w:tabs>
        <w:ind w:left="0"/>
        <w:jc w:val="both"/>
        <w:rPr>
          <w:rFonts w:hAnsi="Times New Roman"/>
          <w:color w:val="auto"/>
          <w:lang w:val="uk-UA"/>
        </w:rPr>
      </w:pPr>
      <w:r w:rsidRPr="00B22BA0">
        <w:rPr>
          <w:rFonts w:hAnsi="Times New Roman"/>
          <w:color w:val="auto"/>
          <w:lang w:val="uk-UA"/>
        </w:rPr>
        <w:tab/>
        <w:t xml:space="preserve">- </w:t>
      </w:r>
      <w:r w:rsidR="000027C7" w:rsidRPr="00B22BA0">
        <w:rPr>
          <w:rFonts w:hAnsi="Times New Roman"/>
          <w:color w:val="auto"/>
          <w:lang w:val="uk-UA" w:eastAsia="uk-UA" w:bidi="uk-UA"/>
        </w:rPr>
        <w:t xml:space="preserve">здійснювати </w:t>
      </w:r>
      <w:r w:rsidR="001C1189" w:rsidRPr="00B22BA0">
        <w:rPr>
          <w:rFonts w:hAnsi="Times New Roman"/>
          <w:color w:val="auto"/>
          <w:lang w:val="uk-UA" w:eastAsia="uk-UA" w:bidi="uk-UA"/>
        </w:rPr>
        <w:t>нове</w:t>
      </w:r>
      <w:r w:rsidR="000027C7" w:rsidRPr="00B22BA0">
        <w:rPr>
          <w:rFonts w:hAnsi="Times New Roman"/>
          <w:color w:val="auto"/>
          <w:lang w:val="uk-UA" w:eastAsia="uk-UA" w:bidi="uk-UA"/>
        </w:rPr>
        <w:t xml:space="preserve"> будівництво, реконструкцію, капітальний та поточний ремонти </w:t>
      </w:r>
      <w:r w:rsidR="001C1189" w:rsidRPr="00B22BA0">
        <w:rPr>
          <w:rFonts w:hAnsi="Times New Roman"/>
          <w:color w:val="auto"/>
          <w:lang w:val="uk-UA" w:eastAsia="uk-UA" w:bidi="uk-UA"/>
        </w:rPr>
        <w:t>основних засобів</w:t>
      </w:r>
      <w:r w:rsidR="000027C7" w:rsidRPr="00B22BA0">
        <w:rPr>
          <w:rFonts w:hAnsi="Times New Roman"/>
          <w:color w:val="auto"/>
          <w:lang w:val="uk-UA" w:eastAsia="uk-UA" w:bidi="uk-UA"/>
        </w:rPr>
        <w:t xml:space="preserve"> у визнач</w:t>
      </w:r>
      <w:r w:rsidR="00E37130" w:rsidRPr="00B22BA0">
        <w:rPr>
          <w:rFonts w:hAnsi="Times New Roman"/>
          <w:color w:val="auto"/>
          <w:lang w:val="uk-UA" w:eastAsia="uk-UA" w:bidi="uk-UA"/>
        </w:rPr>
        <w:t>еному законодавством порядку та цього Положення, а також на виконання окремих</w:t>
      </w:r>
      <w:r w:rsidR="00391079" w:rsidRPr="00B22BA0">
        <w:rPr>
          <w:rFonts w:hAnsi="Times New Roman"/>
          <w:color w:val="auto"/>
          <w:lang w:val="uk-UA" w:eastAsia="uk-UA" w:bidi="uk-UA"/>
        </w:rPr>
        <w:t xml:space="preserve"> </w:t>
      </w:r>
      <w:r w:rsidR="00E43687" w:rsidRPr="00B22BA0">
        <w:rPr>
          <w:rFonts w:hAnsi="Times New Roman"/>
          <w:color w:val="auto"/>
          <w:lang w:val="uk-UA" w:eastAsia="uk-UA" w:bidi="uk-UA"/>
        </w:rPr>
        <w:t xml:space="preserve">рішень </w:t>
      </w:r>
      <w:r w:rsidR="00E37130" w:rsidRPr="00B22BA0">
        <w:rPr>
          <w:rFonts w:hAnsi="Times New Roman"/>
          <w:color w:val="auto"/>
          <w:lang w:val="uk-UA" w:eastAsia="uk-UA" w:bidi="uk-UA"/>
        </w:rPr>
        <w:t>Закарпатської обласної ради;</w:t>
      </w:r>
    </w:p>
    <w:p w14:paraId="5E6C42CD" w14:textId="77777777" w:rsidR="00DC5AAD" w:rsidRPr="00B22BA0" w:rsidRDefault="00DC5AAD" w:rsidP="00DC5AAD">
      <w:pPr>
        <w:pStyle w:val="cef1edeee2ede8e9f2e5eaf1f2"/>
        <w:tabs>
          <w:tab w:val="left" w:pos="0"/>
        </w:tabs>
        <w:ind w:left="0"/>
        <w:jc w:val="both"/>
        <w:rPr>
          <w:rStyle w:val="rvts0"/>
          <w:rFonts w:hAnsi="Times New Roman"/>
          <w:color w:val="auto"/>
          <w:lang w:val="uk-UA"/>
        </w:rPr>
      </w:pPr>
      <w:r w:rsidRPr="00B22BA0">
        <w:rPr>
          <w:rFonts w:hAnsi="Times New Roman"/>
          <w:color w:val="auto"/>
          <w:lang w:val="uk-UA"/>
        </w:rPr>
        <w:tab/>
        <w:t>-</w:t>
      </w:r>
      <w:r w:rsidR="006540CC" w:rsidRPr="00B22BA0">
        <w:rPr>
          <w:rFonts w:hAnsi="Times New Roman"/>
          <w:color w:val="auto"/>
          <w:lang w:val="uk-UA"/>
        </w:rPr>
        <w:t xml:space="preserve"> приймати рішення про включення об’єктів </w:t>
      </w:r>
      <w:r w:rsidR="006540CC" w:rsidRPr="00B22BA0">
        <w:rPr>
          <w:rFonts w:hAnsi="Times New Roman"/>
          <w:bCs/>
          <w:color w:val="auto"/>
          <w:lang w:val="uk-UA"/>
        </w:rPr>
        <w:t>нерухомого майна спільної власності територіальних громад сіл, селищ, міст області (комунальної власності області)</w:t>
      </w:r>
      <w:r w:rsidR="006540CC" w:rsidRPr="00B22BA0">
        <w:rPr>
          <w:rFonts w:hAnsi="Times New Roman"/>
          <w:color w:val="auto"/>
          <w:lang w:val="uk-UA"/>
        </w:rPr>
        <w:t xml:space="preserve"> в цілому або у визначеній частині до Переліку першого типу (Переліку об’єктів, щодо яких прийнято рішення про передачу в оренду на аукціоні) або до Переліку другого типу (Перелік об’єктів, щодо яких прийнято рішення про передачу в оренду без проведення аукціону)</w:t>
      </w:r>
      <w:r w:rsidR="00D1725B" w:rsidRPr="00B22BA0">
        <w:rPr>
          <w:rStyle w:val="rvts0"/>
          <w:rFonts w:hAnsi="Times New Roman"/>
          <w:color w:val="auto"/>
          <w:lang w:val="uk-UA"/>
        </w:rPr>
        <w:t>;</w:t>
      </w:r>
    </w:p>
    <w:p w14:paraId="7A4B9394" w14:textId="77777777" w:rsidR="00DC5AAD" w:rsidRPr="00B22BA0" w:rsidRDefault="00DC5AAD" w:rsidP="00DC5AAD">
      <w:pPr>
        <w:pStyle w:val="cef1edeee2ede8e9f2e5eaf1f2"/>
        <w:tabs>
          <w:tab w:val="left" w:pos="0"/>
        </w:tabs>
        <w:ind w:left="0"/>
        <w:jc w:val="both"/>
        <w:rPr>
          <w:rStyle w:val="rvts0"/>
          <w:rFonts w:hAnsi="Times New Roman"/>
          <w:color w:val="auto"/>
          <w:lang w:val="uk-UA"/>
        </w:rPr>
      </w:pPr>
      <w:r w:rsidRPr="00B22BA0">
        <w:rPr>
          <w:rStyle w:val="rvts0"/>
          <w:rFonts w:hAnsi="Times New Roman"/>
          <w:color w:val="auto"/>
          <w:lang w:val="uk-UA"/>
        </w:rPr>
        <w:tab/>
        <w:t xml:space="preserve">- </w:t>
      </w:r>
      <w:r w:rsidR="000B3336" w:rsidRPr="00B22BA0">
        <w:rPr>
          <w:rFonts w:hAnsi="Times New Roman"/>
          <w:color w:val="auto"/>
          <w:bdr w:val="none" w:sz="0" w:space="0" w:color="auto" w:frame="1"/>
          <w:lang w:val="uk-UA"/>
        </w:rPr>
        <w:t>приймати</w:t>
      </w:r>
      <w:r w:rsidR="00391079" w:rsidRPr="00B22BA0">
        <w:rPr>
          <w:rFonts w:hAnsi="Times New Roman"/>
          <w:color w:val="auto"/>
          <w:bdr w:val="none" w:sz="0" w:space="0" w:color="auto" w:frame="1"/>
          <w:lang w:val="uk-UA"/>
        </w:rPr>
        <w:t xml:space="preserve"> </w:t>
      </w:r>
      <w:r w:rsidR="000B3336" w:rsidRPr="00B22BA0">
        <w:rPr>
          <w:rFonts w:hAnsi="Times New Roman"/>
          <w:color w:val="auto"/>
          <w:bdr w:val="none" w:sz="0" w:space="0" w:color="auto" w:frame="1"/>
          <w:lang w:val="uk-UA"/>
        </w:rPr>
        <w:t>рішення про включення об’єктів рухомого індивідуально визначеного</w:t>
      </w:r>
      <w:r w:rsidR="000B3336" w:rsidRPr="00B22BA0">
        <w:rPr>
          <w:rFonts w:hAnsi="Times New Roman"/>
          <w:bCs/>
          <w:color w:val="auto"/>
          <w:lang w:val="uk-UA"/>
        </w:rPr>
        <w:t xml:space="preserve"> майна спільної власності територіальних громад сіл, селищ, міст області (комунальної власності області)</w:t>
      </w:r>
      <w:r w:rsidR="000B3336" w:rsidRPr="00B22BA0">
        <w:rPr>
          <w:rFonts w:hAnsi="Times New Roman"/>
          <w:color w:val="auto"/>
          <w:bdr w:val="none" w:sz="0" w:space="0" w:color="auto" w:frame="1"/>
          <w:lang w:val="uk-UA"/>
        </w:rPr>
        <w:t xml:space="preserve"> в цілому або у визначеній частині до Переліку першого типу (</w:t>
      </w:r>
      <w:r w:rsidR="000B3336" w:rsidRPr="00B22BA0">
        <w:rPr>
          <w:rFonts w:hAnsi="Times New Roman"/>
          <w:color w:val="auto"/>
          <w:lang w:val="uk-UA"/>
        </w:rPr>
        <w:t xml:space="preserve">Переліку об’єктів, щодо яких прийнято рішення про передачу в оренду на аукціоні) або до </w:t>
      </w:r>
      <w:r w:rsidR="000B3336" w:rsidRPr="00B22BA0">
        <w:rPr>
          <w:rStyle w:val="rvts0"/>
          <w:rFonts w:hAnsi="Times New Roman"/>
          <w:color w:val="auto"/>
          <w:lang w:val="uk-UA"/>
        </w:rPr>
        <w:t>Переліку другого типу (</w:t>
      </w:r>
      <w:r w:rsidR="000B3336" w:rsidRPr="00B22BA0">
        <w:rPr>
          <w:rFonts w:hAnsi="Times New Roman"/>
          <w:color w:val="auto"/>
          <w:lang w:val="uk-UA"/>
        </w:rPr>
        <w:t>Перелік об’єктів, щодо яких прийнято рішення про передачу в оренду без проведення аукціону)</w:t>
      </w:r>
      <w:r w:rsidR="000B3336" w:rsidRPr="00B22BA0">
        <w:rPr>
          <w:rStyle w:val="rvts0"/>
          <w:rFonts w:hAnsi="Times New Roman"/>
          <w:color w:val="auto"/>
          <w:lang w:val="uk-UA"/>
        </w:rPr>
        <w:t>;</w:t>
      </w:r>
    </w:p>
    <w:p w14:paraId="40697E31" w14:textId="77777777" w:rsidR="00DC5AAD" w:rsidRPr="00B22BA0" w:rsidRDefault="00DC5AAD" w:rsidP="00DC5AAD">
      <w:pPr>
        <w:pStyle w:val="cef1edeee2ede8e9f2e5eaf1f2"/>
        <w:tabs>
          <w:tab w:val="left" w:pos="0"/>
        </w:tabs>
        <w:ind w:left="0"/>
        <w:jc w:val="both"/>
        <w:rPr>
          <w:rStyle w:val="rvts0"/>
          <w:rFonts w:hAnsi="Times New Roman"/>
          <w:color w:val="auto"/>
          <w:lang w:val="uk-UA"/>
        </w:rPr>
      </w:pPr>
      <w:r w:rsidRPr="00B22BA0">
        <w:rPr>
          <w:rStyle w:val="rvts0"/>
          <w:rFonts w:hAnsi="Times New Roman"/>
          <w:color w:val="auto"/>
          <w:lang w:val="uk-UA"/>
        </w:rPr>
        <w:tab/>
        <w:t xml:space="preserve">- </w:t>
      </w:r>
      <w:r w:rsidR="00E37130" w:rsidRPr="00B22BA0">
        <w:rPr>
          <w:rFonts w:hAnsi="Times New Roman"/>
          <w:color w:val="auto"/>
          <w:lang w:val="uk-UA"/>
        </w:rPr>
        <w:t>при</w:t>
      </w:r>
      <w:r w:rsidR="00EB174E" w:rsidRPr="00B22BA0">
        <w:rPr>
          <w:rFonts w:hAnsi="Times New Roman"/>
          <w:color w:val="auto"/>
          <w:lang w:val="uk-UA"/>
        </w:rPr>
        <w:t>й</w:t>
      </w:r>
      <w:r w:rsidR="00E37130" w:rsidRPr="00B22BA0">
        <w:rPr>
          <w:rFonts w:hAnsi="Times New Roman"/>
          <w:color w:val="auto"/>
          <w:lang w:val="uk-UA"/>
        </w:rPr>
        <w:t>мати рішення за зверненнями</w:t>
      </w:r>
      <w:r w:rsidR="001657D6" w:rsidRPr="00B22BA0">
        <w:rPr>
          <w:rFonts w:hAnsi="Times New Roman"/>
          <w:color w:val="auto"/>
          <w:lang w:val="uk-UA"/>
        </w:rPr>
        <w:t xml:space="preserve"> балансоутримувачів </w:t>
      </w:r>
      <w:r w:rsidR="001657D6" w:rsidRPr="00B22BA0">
        <w:rPr>
          <w:rFonts w:hAnsi="Times New Roman"/>
          <w:bCs/>
          <w:color w:val="auto"/>
          <w:lang w:val="uk-UA"/>
        </w:rPr>
        <w:t xml:space="preserve">майна спільної власності територіальних громад сіл, селищ, міст області (комунальної власності області) </w:t>
      </w:r>
      <w:r w:rsidR="00D11533" w:rsidRPr="00B22BA0">
        <w:rPr>
          <w:rFonts w:hAnsi="Times New Roman"/>
          <w:color w:val="auto"/>
          <w:lang w:val="uk-UA"/>
        </w:rPr>
        <w:t>щодо розпорядження</w:t>
      </w:r>
      <w:r w:rsidR="001657D6" w:rsidRPr="00B22BA0">
        <w:rPr>
          <w:rFonts w:hAnsi="Times New Roman"/>
          <w:color w:val="auto"/>
          <w:lang w:val="uk-UA"/>
        </w:rPr>
        <w:t xml:space="preserve"> цим майном у </w:t>
      </w:r>
      <w:r w:rsidR="00D11533" w:rsidRPr="00B22BA0">
        <w:rPr>
          <w:rStyle w:val="rvts0"/>
          <w:rFonts w:hAnsi="Times New Roman"/>
          <w:color w:val="auto"/>
          <w:lang w:val="uk-UA"/>
        </w:rPr>
        <w:t>встановленому</w:t>
      </w:r>
      <w:r w:rsidR="001657D6" w:rsidRPr="00B22BA0">
        <w:rPr>
          <w:rStyle w:val="rvts0"/>
          <w:rFonts w:hAnsi="Times New Roman"/>
          <w:color w:val="auto"/>
          <w:lang w:val="uk-UA"/>
        </w:rPr>
        <w:t xml:space="preserve"> рішеннями Закарпатської обласної ради порядку</w:t>
      </w:r>
      <w:r w:rsidR="00D11533" w:rsidRPr="00B22BA0">
        <w:rPr>
          <w:rStyle w:val="rvts0"/>
          <w:rFonts w:hAnsi="Times New Roman"/>
          <w:color w:val="auto"/>
          <w:lang w:val="uk-UA"/>
        </w:rPr>
        <w:t>;</w:t>
      </w:r>
    </w:p>
    <w:p w14:paraId="2A1AE728" w14:textId="77777777" w:rsidR="00DC5AAD" w:rsidRPr="00B22BA0" w:rsidRDefault="00DC5AAD" w:rsidP="00DC5AAD">
      <w:pPr>
        <w:pStyle w:val="cef1edeee2ede8e9f2e5eaf1f2"/>
        <w:tabs>
          <w:tab w:val="left" w:pos="0"/>
        </w:tabs>
        <w:ind w:left="0"/>
        <w:jc w:val="both"/>
        <w:rPr>
          <w:rFonts w:hAnsi="Times New Roman"/>
          <w:bCs/>
          <w:color w:val="auto"/>
          <w:lang w:val="uk-UA"/>
        </w:rPr>
      </w:pPr>
      <w:r w:rsidRPr="00B22BA0">
        <w:rPr>
          <w:rStyle w:val="rvts0"/>
          <w:rFonts w:hAnsi="Times New Roman"/>
          <w:color w:val="auto"/>
          <w:lang w:val="uk-UA"/>
        </w:rPr>
        <w:tab/>
        <w:t xml:space="preserve">- </w:t>
      </w:r>
      <w:r w:rsidR="00E37130" w:rsidRPr="00B22BA0">
        <w:rPr>
          <w:rStyle w:val="rvts0"/>
          <w:rFonts w:hAnsi="Times New Roman"/>
          <w:color w:val="auto"/>
          <w:lang w:val="uk-UA"/>
        </w:rPr>
        <w:t xml:space="preserve">ініціювати передачу в оренду </w:t>
      </w:r>
      <w:r w:rsidR="00E37130" w:rsidRPr="00B22BA0">
        <w:rPr>
          <w:rFonts w:hAnsi="Times New Roman"/>
          <w:bCs/>
          <w:color w:val="auto"/>
          <w:lang w:val="uk-UA"/>
        </w:rPr>
        <w:t>майна спільної власності територіальних громад сіл, селищ, міст області (комунальної власності області);</w:t>
      </w:r>
    </w:p>
    <w:p w14:paraId="6522BCB3" w14:textId="77777777" w:rsidR="00DC5AAD" w:rsidRPr="00B22BA0" w:rsidRDefault="00DC5AAD" w:rsidP="00DC5AAD">
      <w:pPr>
        <w:pStyle w:val="cef1edeee2ede8e9f2e5eaf1f2"/>
        <w:tabs>
          <w:tab w:val="left" w:pos="0"/>
        </w:tabs>
        <w:ind w:left="0"/>
        <w:jc w:val="both"/>
        <w:rPr>
          <w:color w:val="auto"/>
          <w:lang w:val="uk-UA"/>
        </w:rPr>
      </w:pPr>
      <w:r w:rsidRPr="00B22BA0">
        <w:rPr>
          <w:rFonts w:hAnsi="Times New Roman"/>
          <w:bCs/>
          <w:color w:val="auto"/>
          <w:lang w:val="uk-UA"/>
        </w:rPr>
        <w:tab/>
        <w:t xml:space="preserve">- </w:t>
      </w:r>
      <w:r w:rsidR="00D11533" w:rsidRPr="00B22BA0">
        <w:rPr>
          <w:color w:val="auto"/>
          <w:lang w:val="uk-UA"/>
        </w:rPr>
        <w:t>укладати</w:t>
      </w:r>
      <w:r w:rsidR="00391079" w:rsidRPr="00B22BA0">
        <w:rPr>
          <w:color w:val="auto"/>
          <w:lang w:val="uk-UA"/>
        </w:rPr>
        <w:t xml:space="preserve"> </w:t>
      </w:r>
      <w:r w:rsidR="00D11533" w:rsidRPr="00B22BA0">
        <w:rPr>
          <w:color w:val="auto"/>
          <w:lang w:val="uk-UA"/>
        </w:rPr>
        <w:t>договори</w:t>
      </w:r>
      <w:r w:rsidR="00391079" w:rsidRPr="00B22BA0">
        <w:rPr>
          <w:color w:val="auto"/>
          <w:lang w:val="uk-UA"/>
        </w:rPr>
        <w:t xml:space="preserve"> </w:t>
      </w:r>
      <w:r w:rsidR="00D11533" w:rsidRPr="00B22BA0">
        <w:rPr>
          <w:color w:val="auto"/>
          <w:lang w:val="uk-UA"/>
        </w:rPr>
        <w:t>оренди</w:t>
      </w:r>
      <w:r w:rsidR="00391079" w:rsidRPr="00B22BA0">
        <w:rPr>
          <w:color w:val="auto"/>
          <w:lang w:val="uk-UA"/>
        </w:rPr>
        <w:t xml:space="preserve"> </w:t>
      </w:r>
      <w:r w:rsidR="00D11533" w:rsidRPr="00B22BA0">
        <w:rPr>
          <w:bCs/>
          <w:color w:val="auto"/>
          <w:lang w:val="uk-UA"/>
        </w:rPr>
        <w:t>майна</w:t>
      </w:r>
      <w:r w:rsidR="00391079" w:rsidRPr="00B22BA0">
        <w:rPr>
          <w:bCs/>
          <w:color w:val="auto"/>
          <w:lang w:val="uk-UA"/>
        </w:rPr>
        <w:t xml:space="preserve"> </w:t>
      </w:r>
      <w:r w:rsidR="00D11533" w:rsidRPr="00B22BA0">
        <w:rPr>
          <w:bCs/>
          <w:color w:val="auto"/>
          <w:lang w:val="uk-UA"/>
        </w:rPr>
        <w:t>спільної</w:t>
      </w:r>
      <w:r w:rsidR="00391079" w:rsidRPr="00B22BA0">
        <w:rPr>
          <w:bCs/>
          <w:color w:val="auto"/>
          <w:lang w:val="uk-UA"/>
        </w:rPr>
        <w:t xml:space="preserve"> </w:t>
      </w:r>
      <w:r w:rsidR="00D11533" w:rsidRPr="00B22BA0">
        <w:rPr>
          <w:bCs/>
          <w:color w:val="auto"/>
          <w:lang w:val="uk-UA"/>
        </w:rPr>
        <w:t>власності</w:t>
      </w:r>
      <w:r w:rsidR="00391079" w:rsidRPr="00B22BA0">
        <w:rPr>
          <w:bCs/>
          <w:color w:val="auto"/>
          <w:lang w:val="uk-UA"/>
        </w:rPr>
        <w:t xml:space="preserve"> </w:t>
      </w:r>
      <w:r w:rsidR="00D11533" w:rsidRPr="00B22BA0">
        <w:rPr>
          <w:bCs/>
          <w:color w:val="auto"/>
          <w:lang w:val="uk-UA"/>
        </w:rPr>
        <w:t>територіальних</w:t>
      </w:r>
      <w:r w:rsidR="00391079" w:rsidRPr="00B22BA0">
        <w:rPr>
          <w:bCs/>
          <w:color w:val="auto"/>
          <w:lang w:val="uk-UA"/>
        </w:rPr>
        <w:t xml:space="preserve"> </w:t>
      </w:r>
      <w:r w:rsidR="00D11533" w:rsidRPr="00B22BA0">
        <w:rPr>
          <w:bCs/>
          <w:color w:val="auto"/>
          <w:lang w:val="uk-UA"/>
        </w:rPr>
        <w:t>громад</w:t>
      </w:r>
      <w:r w:rsidR="00391079" w:rsidRPr="00B22BA0">
        <w:rPr>
          <w:bCs/>
          <w:color w:val="auto"/>
          <w:lang w:val="uk-UA"/>
        </w:rPr>
        <w:t xml:space="preserve"> </w:t>
      </w:r>
      <w:r w:rsidR="00D11533" w:rsidRPr="00B22BA0">
        <w:rPr>
          <w:bCs/>
          <w:color w:val="auto"/>
          <w:lang w:val="uk-UA"/>
        </w:rPr>
        <w:t>сіл</w:t>
      </w:r>
      <w:r w:rsidR="00D11533" w:rsidRPr="00B22BA0">
        <w:rPr>
          <w:bCs/>
          <w:color w:val="auto"/>
          <w:lang w:val="uk-UA"/>
        </w:rPr>
        <w:t xml:space="preserve">, </w:t>
      </w:r>
      <w:r w:rsidR="00D11533" w:rsidRPr="00B22BA0">
        <w:rPr>
          <w:bCs/>
          <w:color w:val="auto"/>
          <w:lang w:val="uk-UA"/>
        </w:rPr>
        <w:t>селищ</w:t>
      </w:r>
      <w:r w:rsidR="00D11533" w:rsidRPr="00B22BA0">
        <w:rPr>
          <w:bCs/>
          <w:color w:val="auto"/>
          <w:lang w:val="uk-UA"/>
        </w:rPr>
        <w:t xml:space="preserve">, </w:t>
      </w:r>
      <w:r w:rsidR="00D11533" w:rsidRPr="00B22BA0">
        <w:rPr>
          <w:bCs/>
          <w:color w:val="auto"/>
          <w:lang w:val="uk-UA"/>
        </w:rPr>
        <w:t>міст</w:t>
      </w:r>
      <w:r w:rsidR="000461AA" w:rsidRPr="00B22BA0">
        <w:rPr>
          <w:bCs/>
          <w:color w:val="auto"/>
          <w:lang w:val="uk-UA"/>
        </w:rPr>
        <w:t xml:space="preserve"> </w:t>
      </w:r>
      <w:r w:rsidR="00D11533" w:rsidRPr="00B22BA0">
        <w:rPr>
          <w:bCs/>
          <w:color w:val="auto"/>
          <w:lang w:val="uk-UA"/>
        </w:rPr>
        <w:t>області</w:t>
      </w:r>
      <w:r w:rsidR="00D11533" w:rsidRPr="00B22BA0">
        <w:rPr>
          <w:bCs/>
          <w:color w:val="auto"/>
          <w:lang w:val="uk-UA"/>
        </w:rPr>
        <w:t xml:space="preserve"> (</w:t>
      </w:r>
      <w:r w:rsidR="00D11533" w:rsidRPr="00B22BA0">
        <w:rPr>
          <w:bCs/>
          <w:color w:val="auto"/>
          <w:lang w:val="uk-UA"/>
        </w:rPr>
        <w:t>комунальної</w:t>
      </w:r>
      <w:r w:rsidR="00391079" w:rsidRPr="00B22BA0">
        <w:rPr>
          <w:bCs/>
          <w:color w:val="auto"/>
          <w:lang w:val="uk-UA"/>
        </w:rPr>
        <w:t xml:space="preserve"> </w:t>
      </w:r>
      <w:r w:rsidR="00D11533" w:rsidRPr="00B22BA0">
        <w:rPr>
          <w:bCs/>
          <w:color w:val="auto"/>
          <w:lang w:val="uk-UA"/>
        </w:rPr>
        <w:t>власності</w:t>
      </w:r>
      <w:r w:rsidR="00391079" w:rsidRPr="00B22BA0">
        <w:rPr>
          <w:bCs/>
          <w:color w:val="auto"/>
          <w:lang w:val="uk-UA"/>
        </w:rPr>
        <w:t xml:space="preserve"> </w:t>
      </w:r>
      <w:r w:rsidR="00D11533" w:rsidRPr="00B22BA0">
        <w:rPr>
          <w:bCs/>
          <w:color w:val="auto"/>
          <w:lang w:val="uk-UA"/>
        </w:rPr>
        <w:t>області</w:t>
      </w:r>
      <w:r w:rsidR="00D11533" w:rsidRPr="00B22BA0">
        <w:rPr>
          <w:bCs/>
          <w:color w:val="auto"/>
          <w:lang w:val="uk-UA"/>
        </w:rPr>
        <w:t>)</w:t>
      </w:r>
      <w:r w:rsidR="00391079" w:rsidRPr="00B22BA0">
        <w:rPr>
          <w:bCs/>
          <w:color w:val="auto"/>
          <w:lang w:val="uk-UA"/>
        </w:rPr>
        <w:t xml:space="preserve"> </w:t>
      </w:r>
      <w:r w:rsidR="00D11533" w:rsidRPr="00B22BA0">
        <w:rPr>
          <w:color w:val="auto"/>
          <w:lang w:val="uk-UA"/>
        </w:rPr>
        <w:t>без</w:t>
      </w:r>
      <w:r w:rsidR="00391079" w:rsidRPr="00B22BA0">
        <w:rPr>
          <w:color w:val="auto"/>
          <w:lang w:val="uk-UA"/>
        </w:rPr>
        <w:t xml:space="preserve"> </w:t>
      </w:r>
      <w:r w:rsidR="00D11533" w:rsidRPr="00B22BA0">
        <w:rPr>
          <w:color w:val="auto"/>
          <w:lang w:val="uk-UA"/>
        </w:rPr>
        <w:t>проведе</w:t>
      </w:r>
      <w:r w:rsidR="000B6687" w:rsidRPr="00B22BA0">
        <w:rPr>
          <w:color w:val="auto"/>
          <w:lang w:val="uk-UA"/>
        </w:rPr>
        <w:t>ння</w:t>
      </w:r>
      <w:r w:rsidR="00391079" w:rsidRPr="00B22BA0">
        <w:rPr>
          <w:color w:val="auto"/>
          <w:lang w:val="uk-UA"/>
        </w:rPr>
        <w:t xml:space="preserve"> </w:t>
      </w:r>
      <w:r w:rsidR="000B6687" w:rsidRPr="00B22BA0">
        <w:rPr>
          <w:color w:val="auto"/>
          <w:lang w:val="uk-UA"/>
        </w:rPr>
        <w:lastRenderedPageBreak/>
        <w:t>аукціону</w:t>
      </w:r>
      <w:r w:rsidR="00391079" w:rsidRPr="00B22BA0">
        <w:rPr>
          <w:color w:val="auto"/>
          <w:lang w:val="uk-UA"/>
        </w:rPr>
        <w:t xml:space="preserve"> </w:t>
      </w:r>
      <w:r w:rsidR="000B6687" w:rsidRPr="00B22BA0">
        <w:rPr>
          <w:color w:val="auto"/>
          <w:lang w:val="uk-UA"/>
        </w:rPr>
        <w:t>та</w:t>
      </w:r>
      <w:r w:rsidR="00391079" w:rsidRPr="00B22BA0">
        <w:rPr>
          <w:color w:val="auto"/>
          <w:lang w:val="uk-UA"/>
        </w:rPr>
        <w:t xml:space="preserve"> </w:t>
      </w:r>
      <w:r w:rsidR="000B6687" w:rsidRPr="00B22BA0">
        <w:rPr>
          <w:color w:val="auto"/>
          <w:lang w:val="uk-UA"/>
        </w:rPr>
        <w:t>за</w:t>
      </w:r>
      <w:r w:rsidR="00391079" w:rsidRPr="00B22BA0">
        <w:rPr>
          <w:color w:val="auto"/>
          <w:lang w:val="uk-UA"/>
        </w:rPr>
        <w:t xml:space="preserve"> </w:t>
      </w:r>
      <w:r w:rsidR="000B6687" w:rsidRPr="00B22BA0">
        <w:rPr>
          <w:color w:val="auto"/>
          <w:lang w:val="uk-UA"/>
        </w:rPr>
        <w:t>результатами</w:t>
      </w:r>
      <w:r w:rsidR="00391079" w:rsidRPr="00B22BA0">
        <w:rPr>
          <w:color w:val="auto"/>
          <w:lang w:val="uk-UA"/>
        </w:rPr>
        <w:t xml:space="preserve"> </w:t>
      </w:r>
      <w:r w:rsidR="00D11533" w:rsidRPr="00B22BA0">
        <w:rPr>
          <w:color w:val="auto"/>
          <w:lang w:val="uk-UA"/>
        </w:rPr>
        <w:t>проведених</w:t>
      </w:r>
      <w:r w:rsidR="00391079" w:rsidRPr="00B22BA0">
        <w:rPr>
          <w:color w:val="auto"/>
          <w:lang w:val="uk-UA"/>
        </w:rPr>
        <w:t xml:space="preserve"> </w:t>
      </w:r>
      <w:r w:rsidR="00D11533" w:rsidRPr="00B22BA0">
        <w:rPr>
          <w:color w:val="auto"/>
          <w:lang w:val="uk-UA"/>
        </w:rPr>
        <w:t>електронних</w:t>
      </w:r>
      <w:r w:rsidR="00391079" w:rsidRPr="00B22BA0">
        <w:rPr>
          <w:color w:val="auto"/>
          <w:lang w:val="uk-UA"/>
        </w:rPr>
        <w:t xml:space="preserve"> </w:t>
      </w:r>
      <w:r w:rsidR="00D11533" w:rsidRPr="00B22BA0">
        <w:rPr>
          <w:color w:val="auto"/>
          <w:lang w:val="uk-UA"/>
        </w:rPr>
        <w:t>аукціонів</w:t>
      </w:r>
      <w:r w:rsidR="00391079" w:rsidRPr="00B22BA0">
        <w:rPr>
          <w:color w:val="auto"/>
          <w:lang w:val="uk-UA"/>
        </w:rPr>
        <w:t xml:space="preserve"> </w:t>
      </w:r>
      <w:r w:rsidR="00391079" w:rsidRPr="00B22BA0">
        <w:rPr>
          <w:color w:val="auto"/>
          <w:lang w:val="uk-UA"/>
        </w:rPr>
        <w:t>у</w:t>
      </w:r>
      <w:r w:rsidR="00391079" w:rsidRPr="00B22BA0">
        <w:rPr>
          <w:color w:val="auto"/>
          <w:lang w:val="uk-UA"/>
        </w:rPr>
        <w:t xml:space="preserve"> </w:t>
      </w:r>
      <w:r w:rsidR="00D11533" w:rsidRPr="00B22BA0">
        <w:rPr>
          <w:color w:val="auto"/>
          <w:lang w:val="uk-UA"/>
        </w:rPr>
        <w:t>порядку</w:t>
      </w:r>
      <w:r w:rsidR="00D11533" w:rsidRPr="00B22BA0">
        <w:rPr>
          <w:color w:val="auto"/>
          <w:lang w:val="uk-UA"/>
        </w:rPr>
        <w:t xml:space="preserve">, </w:t>
      </w:r>
      <w:r w:rsidR="00D11533" w:rsidRPr="00B22BA0">
        <w:rPr>
          <w:color w:val="auto"/>
          <w:lang w:val="uk-UA"/>
        </w:rPr>
        <w:t>встановленому</w:t>
      </w:r>
      <w:r w:rsidR="00391079" w:rsidRPr="00B22BA0">
        <w:rPr>
          <w:color w:val="auto"/>
          <w:lang w:val="uk-UA"/>
        </w:rPr>
        <w:t xml:space="preserve"> </w:t>
      </w:r>
      <w:r w:rsidR="00D11533" w:rsidRPr="00B22BA0">
        <w:rPr>
          <w:color w:val="auto"/>
          <w:lang w:val="uk-UA"/>
        </w:rPr>
        <w:t>законодавством</w:t>
      </w:r>
      <w:r w:rsidR="00D11533" w:rsidRPr="00B22BA0">
        <w:rPr>
          <w:color w:val="auto"/>
          <w:lang w:val="uk-UA"/>
        </w:rPr>
        <w:t xml:space="preserve">, </w:t>
      </w:r>
      <w:r w:rsidR="00E43687" w:rsidRPr="00B22BA0">
        <w:rPr>
          <w:color w:val="auto"/>
          <w:lang w:val="uk-UA"/>
        </w:rPr>
        <w:t>у</w:t>
      </w:r>
      <w:r w:rsidR="00391079" w:rsidRPr="00B22BA0">
        <w:rPr>
          <w:color w:val="auto"/>
          <w:lang w:val="uk-UA"/>
        </w:rPr>
        <w:t xml:space="preserve"> </w:t>
      </w:r>
      <w:r w:rsidR="00D11533" w:rsidRPr="00B22BA0">
        <w:rPr>
          <w:color w:val="auto"/>
          <w:lang w:val="uk-UA"/>
        </w:rPr>
        <w:t>тому</w:t>
      </w:r>
      <w:r w:rsidR="00391079" w:rsidRPr="00B22BA0">
        <w:rPr>
          <w:color w:val="auto"/>
          <w:lang w:val="uk-UA"/>
        </w:rPr>
        <w:t xml:space="preserve"> </w:t>
      </w:r>
      <w:r w:rsidR="00D11533" w:rsidRPr="00B22BA0">
        <w:rPr>
          <w:color w:val="auto"/>
          <w:lang w:val="uk-UA"/>
        </w:rPr>
        <w:t>числі</w:t>
      </w:r>
      <w:r w:rsidR="00391079" w:rsidRPr="00B22BA0">
        <w:rPr>
          <w:color w:val="auto"/>
          <w:lang w:val="uk-UA"/>
        </w:rPr>
        <w:t xml:space="preserve"> </w:t>
      </w:r>
      <w:r w:rsidR="00D11533" w:rsidRPr="00B22BA0">
        <w:rPr>
          <w:color w:val="auto"/>
          <w:lang w:val="uk-UA"/>
        </w:rPr>
        <w:t>з</w:t>
      </w:r>
      <w:r w:rsidR="00391079" w:rsidRPr="00B22BA0">
        <w:rPr>
          <w:color w:val="auto"/>
          <w:lang w:val="uk-UA"/>
        </w:rPr>
        <w:t xml:space="preserve"> </w:t>
      </w:r>
      <w:r w:rsidR="00D11533" w:rsidRPr="00B22BA0">
        <w:rPr>
          <w:color w:val="auto"/>
          <w:lang w:val="uk-UA"/>
        </w:rPr>
        <w:t>додатковими</w:t>
      </w:r>
      <w:r w:rsidR="00391079" w:rsidRPr="00B22BA0">
        <w:rPr>
          <w:color w:val="auto"/>
          <w:lang w:val="uk-UA"/>
        </w:rPr>
        <w:t xml:space="preserve"> </w:t>
      </w:r>
      <w:r w:rsidR="00D11533" w:rsidRPr="00B22BA0">
        <w:rPr>
          <w:color w:val="auto"/>
          <w:lang w:val="uk-UA"/>
        </w:rPr>
        <w:t>умовами</w:t>
      </w:r>
      <w:r w:rsidR="00EB174E" w:rsidRPr="00B22BA0">
        <w:rPr>
          <w:color w:val="auto"/>
          <w:lang w:val="uk-UA"/>
        </w:rPr>
        <w:t>,</w:t>
      </w:r>
      <w:r w:rsidR="00391079" w:rsidRPr="00B22BA0">
        <w:rPr>
          <w:color w:val="auto"/>
          <w:lang w:val="uk-UA"/>
        </w:rPr>
        <w:t xml:space="preserve"> </w:t>
      </w:r>
      <w:r w:rsidR="00D11533" w:rsidRPr="00B22BA0">
        <w:rPr>
          <w:color w:val="auto"/>
          <w:lang w:val="uk-UA"/>
        </w:rPr>
        <w:t>відмінними</w:t>
      </w:r>
      <w:r w:rsidR="00391079" w:rsidRPr="00B22BA0">
        <w:rPr>
          <w:color w:val="auto"/>
          <w:lang w:val="uk-UA"/>
        </w:rPr>
        <w:t xml:space="preserve"> </w:t>
      </w:r>
      <w:r w:rsidR="00D11533" w:rsidRPr="00B22BA0">
        <w:rPr>
          <w:color w:val="auto"/>
          <w:lang w:val="uk-UA"/>
        </w:rPr>
        <w:t>від</w:t>
      </w:r>
      <w:r w:rsidR="00391079" w:rsidRPr="00B22BA0">
        <w:rPr>
          <w:color w:val="auto"/>
          <w:lang w:val="uk-UA"/>
        </w:rPr>
        <w:t xml:space="preserve"> </w:t>
      </w:r>
      <w:r w:rsidR="00D11533" w:rsidRPr="00B22BA0">
        <w:rPr>
          <w:color w:val="auto"/>
          <w:lang w:val="uk-UA"/>
        </w:rPr>
        <w:t>умов</w:t>
      </w:r>
      <w:r w:rsidR="00391079" w:rsidRPr="00B22BA0">
        <w:rPr>
          <w:color w:val="auto"/>
          <w:lang w:val="uk-UA"/>
        </w:rPr>
        <w:t xml:space="preserve"> </w:t>
      </w:r>
      <w:r w:rsidR="00D11533" w:rsidRPr="00B22BA0">
        <w:rPr>
          <w:color w:val="auto"/>
          <w:lang w:val="uk-UA"/>
        </w:rPr>
        <w:t>типових</w:t>
      </w:r>
      <w:r w:rsidR="00391079" w:rsidRPr="00B22BA0">
        <w:rPr>
          <w:color w:val="auto"/>
          <w:lang w:val="uk-UA"/>
        </w:rPr>
        <w:t xml:space="preserve"> </w:t>
      </w:r>
      <w:r w:rsidR="00D11533" w:rsidRPr="00B22BA0">
        <w:rPr>
          <w:color w:val="auto"/>
          <w:lang w:val="uk-UA"/>
        </w:rPr>
        <w:t>або</w:t>
      </w:r>
      <w:r w:rsidR="00391079" w:rsidRPr="00B22BA0">
        <w:rPr>
          <w:color w:val="auto"/>
          <w:lang w:val="uk-UA"/>
        </w:rPr>
        <w:t xml:space="preserve"> </w:t>
      </w:r>
      <w:r w:rsidR="00D11533" w:rsidRPr="00B22BA0">
        <w:rPr>
          <w:color w:val="auto"/>
          <w:lang w:val="uk-UA"/>
        </w:rPr>
        <w:t>примірних</w:t>
      </w:r>
      <w:r w:rsidR="00391079" w:rsidRPr="00B22BA0">
        <w:rPr>
          <w:color w:val="auto"/>
          <w:lang w:val="uk-UA"/>
        </w:rPr>
        <w:t xml:space="preserve"> </w:t>
      </w:r>
      <w:r w:rsidR="00D11533" w:rsidRPr="00B22BA0">
        <w:rPr>
          <w:color w:val="auto"/>
          <w:lang w:val="uk-UA"/>
        </w:rPr>
        <w:t>догорів</w:t>
      </w:r>
      <w:r w:rsidR="00D11533" w:rsidRPr="00B22BA0">
        <w:rPr>
          <w:color w:val="auto"/>
          <w:lang w:val="uk-UA"/>
        </w:rPr>
        <w:t>;</w:t>
      </w:r>
    </w:p>
    <w:p w14:paraId="00AE10B3" w14:textId="77777777" w:rsidR="00DC5AAD" w:rsidRPr="00B22BA0" w:rsidRDefault="00DC5AAD" w:rsidP="00DC5AAD">
      <w:pPr>
        <w:pStyle w:val="cef1edeee2ede8e9f2e5eaf1f2"/>
        <w:tabs>
          <w:tab w:val="left" w:pos="0"/>
        </w:tabs>
        <w:ind w:left="0"/>
        <w:jc w:val="both"/>
        <w:rPr>
          <w:color w:val="auto"/>
          <w:lang w:val="uk-UA"/>
        </w:rPr>
      </w:pPr>
      <w:r w:rsidRPr="00B22BA0">
        <w:rPr>
          <w:color w:val="auto"/>
          <w:lang w:val="uk-UA"/>
        </w:rPr>
        <w:tab/>
        <w:t xml:space="preserve">- </w:t>
      </w:r>
      <w:r w:rsidR="00D11533" w:rsidRPr="00B22BA0">
        <w:rPr>
          <w:color w:val="auto"/>
          <w:lang w:val="uk-UA"/>
        </w:rPr>
        <w:t>отримувати</w:t>
      </w:r>
      <w:r w:rsidR="002E6F92" w:rsidRPr="00B22BA0">
        <w:rPr>
          <w:color w:val="auto"/>
          <w:lang w:val="uk-UA"/>
        </w:rPr>
        <w:t xml:space="preserve"> </w:t>
      </w:r>
      <w:r w:rsidR="00D11533" w:rsidRPr="00B22BA0">
        <w:rPr>
          <w:color w:val="auto"/>
          <w:lang w:val="uk-UA"/>
        </w:rPr>
        <w:t>від</w:t>
      </w:r>
      <w:r w:rsidR="002E6F92" w:rsidRPr="00B22BA0">
        <w:rPr>
          <w:color w:val="auto"/>
          <w:lang w:val="uk-UA"/>
        </w:rPr>
        <w:t xml:space="preserve"> </w:t>
      </w:r>
      <w:r w:rsidR="00D11533" w:rsidRPr="00B22BA0">
        <w:rPr>
          <w:color w:val="auto"/>
          <w:lang w:val="uk-UA"/>
        </w:rPr>
        <w:t>орендарів</w:t>
      </w:r>
      <w:r w:rsidR="002E6F92" w:rsidRPr="00B22BA0">
        <w:rPr>
          <w:color w:val="auto"/>
          <w:lang w:val="uk-UA"/>
        </w:rPr>
        <w:t xml:space="preserve"> </w:t>
      </w:r>
      <w:r w:rsidR="00D11533" w:rsidRPr="00B22BA0">
        <w:rPr>
          <w:bCs/>
          <w:color w:val="auto"/>
          <w:lang w:val="uk-UA"/>
        </w:rPr>
        <w:t>майна</w:t>
      </w:r>
      <w:r w:rsidR="002E6F92" w:rsidRPr="00B22BA0">
        <w:rPr>
          <w:bCs/>
          <w:color w:val="auto"/>
          <w:lang w:val="uk-UA"/>
        </w:rPr>
        <w:t xml:space="preserve"> </w:t>
      </w:r>
      <w:r w:rsidR="00D11533" w:rsidRPr="00B22BA0">
        <w:rPr>
          <w:bCs/>
          <w:color w:val="auto"/>
          <w:lang w:val="uk-UA"/>
        </w:rPr>
        <w:t>спільної</w:t>
      </w:r>
      <w:r w:rsidR="002E6F92" w:rsidRPr="00B22BA0">
        <w:rPr>
          <w:bCs/>
          <w:color w:val="auto"/>
          <w:lang w:val="uk-UA"/>
        </w:rPr>
        <w:t xml:space="preserve"> </w:t>
      </w:r>
      <w:r w:rsidR="00D11533" w:rsidRPr="00B22BA0">
        <w:rPr>
          <w:bCs/>
          <w:color w:val="auto"/>
          <w:lang w:val="uk-UA"/>
        </w:rPr>
        <w:t>власності</w:t>
      </w:r>
      <w:r w:rsidR="002E6F92" w:rsidRPr="00B22BA0">
        <w:rPr>
          <w:bCs/>
          <w:color w:val="auto"/>
          <w:lang w:val="uk-UA"/>
        </w:rPr>
        <w:t xml:space="preserve"> </w:t>
      </w:r>
      <w:r w:rsidR="00D11533" w:rsidRPr="00B22BA0">
        <w:rPr>
          <w:bCs/>
          <w:color w:val="auto"/>
          <w:lang w:val="uk-UA"/>
        </w:rPr>
        <w:t>територіальних</w:t>
      </w:r>
      <w:r w:rsidR="002E6F92" w:rsidRPr="00B22BA0">
        <w:rPr>
          <w:bCs/>
          <w:color w:val="auto"/>
          <w:lang w:val="uk-UA"/>
        </w:rPr>
        <w:t xml:space="preserve"> </w:t>
      </w:r>
      <w:r w:rsidR="00D11533" w:rsidRPr="00B22BA0">
        <w:rPr>
          <w:bCs/>
          <w:color w:val="auto"/>
          <w:lang w:val="uk-UA"/>
        </w:rPr>
        <w:t>громад</w:t>
      </w:r>
      <w:r w:rsidR="002E6F92" w:rsidRPr="00B22BA0">
        <w:rPr>
          <w:bCs/>
          <w:color w:val="auto"/>
          <w:lang w:val="uk-UA"/>
        </w:rPr>
        <w:t xml:space="preserve"> </w:t>
      </w:r>
      <w:r w:rsidR="00D11533" w:rsidRPr="00B22BA0">
        <w:rPr>
          <w:bCs/>
          <w:color w:val="auto"/>
          <w:lang w:val="uk-UA"/>
        </w:rPr>
        <w:t>сіл</w:t>
      </w:r>
      <w:r w:rsidR="00D11533" w:rsidRPr="00B22BA0">
        <w:rPr>
          <w:bCs/>
          <w:color w:val="auto"/>
          <w:lang w:val="uk-UA"/>
        </w:rPr>
        <w:t xml:space="preserve">, </w:t>
      </w:r>
      <w:r w:rsidR="00D11533" w:rsidRPr="00B22BA0">
        <w:rPr>
          <w:bCs/>
          <w:color w:val="auto"/>
          <w:lang w:val="uk-UA"/>
        </w:rPr>
        <w:t>селищ</w:t>
      </w:r>
      <w:r w:rsidR="00D11533" w:rsidRPr="00B22BA0">
        <w:rPr>
          <w:bCs/>
          <w:color w:val="auto"/>
          <w:lang w:val="uk-UA"/>
        </w:rPr>
        <w:t xml:space="preserve">, </w:t>
      </w:r>
      <w:r w:rsidR="00D11533" w:rsidRPr="00B22BA0">
        <w:rPr>
          <w:bCs/>
          <w:color w:val="auto"/>
          <w:lang w:val="uk-UA"/>
        </w:rPr>
        <w:t>міст</w:t>
      </w:r>
      <w:r w:rsidR="002E6F92" w:rsidRPr="00B22BA0">
        <w:rPr>
          <w:bCs/>
          <w:color w:val="auto"/>
          <w:lang w:val="uk-UA"/>
        </w:rPr>
        <w:t xml:space="preserve"> </w:t>
      </w:r>
      <w:r w:rsidR="00D11533" w:rsidRPr="00B22BA0">
        <w:rPr>
          <w:bCs/>
          <w:color w:val="auto"/>
          <w:lang w:val="uk-UA"/>
        </w:rPr>
        <w:t>області</w:t>
      </w:r>
      <w:r w:rsidR="00D11533" w:rsidRPr="00B22BA0">
        <w:rPr>
          <w:bCs/>
          <w:color w:val="auto"/>
          <w:lang w:val="uk-UA"/>
        </w:rPr>
        <w:t xml:space="preserve"> (</w:t>
      </w:r>
      <w:r w:rsidR="00D11533" w:rsidRPr="00B22BA0">
        <w:rPr>
          <w:bCs/>
          <w:color w:val="auto"/>
          <w:lang w:val="uk-UA"/>
        </w:rPr>
        <w:t>комунальної</w:t>
      </w:r>
      <w:r w:rsidR="002E6F92" w:rsidRPr="00B22BA0">
        <w:rPr>
          <w:bCs/>
          <w:color w:val="auto"/>
          <w:lang w:val="uk-UA"/>
        </w:rPr>
        <w:t xml:space="preserve"> </w:t>
      </w:r>
      <w:r w:rsidR="00D11533" w:rsidRPr="00B22BA0">
        <w:rPr>
          <w:bCs/>
          <w:color w:val="auto"/>
          <w:lang w:val="uk-UA"/>
        </w:rPr>
        <w:t>власності</w:t>
      </w:r>
      <w:r w:rsidR="002E6F92" w:rsidRPr="00B22BA0">
        <w:rPr>
          <w:bCs/>
          <w:color w:val="auto"/>
          <w:lang w:val="uk-UA"/>
        </w:rPr>
        <w:t xml:space="preserve"> </w:t>
      </w:r>
      <w:r w:rsidR="00D11533" w:rsidRPr="00B22BA0">
        <w:rPr>
          <w:bCs/>
          <w:color w:val="auto"/>
          <w:lang w:val="uk-UA"/>
        </w:rPr>
        <w:t>області</w:t>
      </w:r>
      <w:r w:rsidR="00D11533" w:rsidRPr="00B22BA0">
        <w:rPr>
          <w:bCs/>
          <w:color w:val="auto"/>
          <w:lang w:val="uk-UA"/>
        </w:rPr>
        <w:t xml:space="preserve">) </w:t>
      </w:r>
      <w:r w:rsidR="00D11533" w:rsidRPr="00B22BA0">
        <w:rPr>
          <w:color w:val="auto"/>
          <w:lang w:val="uk-UA"/>
        </w:rPr>
        <w:t>компенсацію</w:t>
      </w:r>
      <w:r w:rsidR="00D11533" w:rsidRPr="00B22BA0">
        <w:rPr>
          <w:color w:val="auto"/>
          <w:lang w:val="uk-UA"/>
        </w:rPr>
        <w:t xml:space="preserve"> (</w:t>
      </w:r>
      <w:r w:rsidR="00D11533" w:rsidRPr="00B22BA0">
        <w:rPr>
          <w:color w:val="auto"/>
          <w:lang w:val="uk-UA"/>
        </w:rPr>
        <w:t>відшкодування</w:t>
      </w:r>
      <w:r w:rsidR="00D11533" w:rsidRPr="00B22BA0">
        <w:rPr>
          <w:color w:val="auto"/>
          <w:lang w:val="uk-UA"/>
        </w:rPr>
        <w:t xml:space="preserve">) </w:t>
      </w:r>
      <w:r w:rsidR="00D11533" w:rsidRPr="00B22BA0">
        <w:rPr>
          <w:color w:val="auto"/>
          <w:lang w:val="uk-UA"/>
        </w:rPr>
        <w:t>витрат</w:t>
      </w:r>
      <w:r w:rsidR="002E6F92" w:rsidRPr="00B22BA0">
        <w:rPr>
          <w:color w:val="auto"/>
          <w:lang w:val="uk-UA"/>
        </w:rPr>
        <w:t xml:space="preserve"> </w:t>
      </w:r>
      <w:r w:rsidR="00D11533" w:rsidRPr="00B22BA0">
        <w:rPr>
          <w:color w:val="auto"/>
          <w:lang w:val="uk-UA"/>
        </w:rPr>
        <w:t>на</w:t>
      </w:r>
      <w:r w:rsidR="002E6F92" w:rsidRPr="00B22BA0">
        <w:rPr>
          <w:color w:val="auto"/>
          <w:lang w:val="uk-UA"/>
        </w:rPr>
        <w:t xml:space="preserve"> </w:t>
      </w:r>
      <w:r w:rsidR="00D11533" w:rsidRPr="00B22BA0">
        <w:rPr>
          <w:color w:val="auto"/>
          <w:lang w:val="uk-UA"/>
        </w:rPr>
        <w:t>оплату</w:t>
      </w:r>
      <w:r w:rsidR="002E6F92" w:rsidRPr="00B22BA0">
        <w:rPr>
          <w:color w:val="auto"/>
          <w:lang w:val="uk-UA"/>
        </w:rPr>
        <w:t xml:space="preserve"> </w:t>
      </w:r>
      <w:r w:rsidR="00D11533" w:rsidRPr="00B22BA0">
        <w:rPr>
          <w:color w:val="auto"/>
          <w:lang w:val="uk-UA"/>
        </w:rPr>
        <w:t>комунальних</w:t>
      </w:r>
      <w:r w:rsidR="002E6F92" w:rsidRPr="00B22BA0">
        <w:rPr>
          <w:color w:val="auto"/>
          <w:lang w:val="uk-UA"/>
        </w:rPr>
        <w:t xml:space="preserve"> </w:t>
      </w:r>
      <w:r w:rsidR="00D11533" w:rsidRPr="00B22BA0">
        <w:rPr>
          <w:color w:val="auto"/>
          <w:lang w:val="uk-UA"/>
        </w:rPr>
        <w:t>послуг</w:t>
      </w:r>
      <w:r w:rsidR="002E6F92" w:rsidRPr="00B22BA0">
        <w:rPr>
          <w:color w:val="auto"/>
          <w:lang w:val="uk-UA"/>
        </w:rPr>
        <w:t xml:space="preserve"> </w:t>
      </w:r>
      <w:r w:rsidR="00D11533" w:rsidRPr="00B22BA0">
        <w:rPr>
          <w:color w:val="auto"/>
          <w:lang w:val="uk-UA"/>
        </w:rPr>
        <w:t>і</w:t>
      </w:r>
      <w:r w:rsidR="002E6F92" w:rsidRPr="00B22BA0">
        <w:rPr>
          <w:color w:val="auto"/>
          <w:lang w:val="uk-UA"/>
        </w:rPr>
        <w:t xml:space="preserve"> </w:t>
      </w:r>
      <w:r w:rsidR="00D11533" w:rsidRPr="00B22BA0">
        <w:rPr>
          <w:color w:val="auto"/>
          <w:lang w:val="uk-UA"/>
        </w:rPr>
        <w:t>утримання</w:t>
      </w:r>
      <w:r w:rsidR="002E6F92" w:rsidRPr="00B22BA0">
        <w:rPr>
          <w:color w:val="auto"/>
          <w:lang w:val="uk-UA"/>
        </w:rPr>
        <w:t xml:space="preserve"> </w:t>
      </w:r>
      <w:r w:rsidR="00D11533" w:rsidRPr="00B22BA0">
        <w:rPr>
          <w:color w:val="auto"/>
          <w:lang w:val="uk-UA"/>
        </w:rPr>
        <w:t>цього</w:t>
      </w:r>
      <w:r w:rsidR="002E6F92" w:rsidRPr="00B22BA0">
        <w:rPr>
          <w:color w:val="auto"/>
          <w:lang w:val="uk-UA"/>
        </w:rPr>
        <w:t xml:space="preserve"> </w:t>
      </w:r>
      <w:r w:rsidR="00D11533" w:rsidRPr="00B22BA0">
        <w:rPr>
          <w:color w:val="auto"/>
          <w:lang w:val="uk-UA"/>
        </w:rPr>
        <w:t>майна</w:t>
      </w:r>
      <w:r w:rsidR="00D11533" w:rsidRPr="00B22BA0">
        <w:rPr>
          <w:color w:val="auto"/>
          <w:lang w:val="uk-UA"/>
        </w:rPr>
        <w:t xml:space="preserve">; </w:t>
      </w:r>
      <w:r w:rsidR="00D11533" w:rsidRPr="00B22BA0">
        <w:rPr>
          <w:color w:val="auto"/>
          <w:lang w:val="uk-UA"/>
        </w:rPr>
        <w:t>компенсацію</w:t>
      </w:r>
      <w:r w:rsidR="00D11533" w:rsidRPr="00B22BA0">
        <w:rPr>
          <w:color w:val="auto"/>
          <w:lang w:val="uk-UA"/>
        </w:rPr>
        <w:t xml:space="preserve"> (</w:t>
      </w:r>
      <w:r w:rsidR="00D11533" w:rsidRPr="00B22BA0">
        <w:rPr>
          <w:color w:val="auto"/>
          <w:lang w:val="uk-UA"/>
        </w:rPr>
        <w:t>відшкодування</w:t>
      </w:r>
      <w:r w:rsidR="00D11533" w:rsidRPr="00B22BA0">
        <w:rPr>
          <w:color w:val="auto"/>
          <w:lang w:val="uk-UA"/>
        </w:rPr>
        <w:t xml:space="preserve">) </w:t>
      </w:r>
      <w:r w:rsidR="00D11533" w:rsidRPr="00B22BA0">
        <w:rPr>
          <w:color w:val="auto"/>
          <w:lang w:val="uk-UA"/>
        </w:rPr>
        <w:t>витрат</w:t>
      </w:r>
      <w:r w:rsidR="002E6F92" w:rsidRPr="00B22BA0">
        <w:rPr>
          <w:color w:val="auto"/>
          <w:lang w:val="uk-UA"/>
        </w:rPr>
        <w:t xml:space="preserve"> </w:t>
      </w:r>
      <w:r w:rsidR="00D11533" w:rsidRPr="00B22BA0">
        <w:rPr>
          <w:color w:val="auto"/>
          <w:lang w:val="uk-UA"/>
        </w:rPr>
        <w:t>за</w:t>
      </w:r>
      <w:r w:rsidR="002E6F92" w:rsidRPr="00B22BA0">
        <w:rPr>
          <w:color w:val="auto"/>
          <w:lang w:val="uk-UA"/>
        </w:rPr>
        <w:t xml:space="preserve"> </w:t>
      </w:r>
      <w:r w:rsidR="00D11533" w:rsidRPr="00B22BA0">
        <w:rPr>
          <w:color w:val="auto"/>
          <w:lang w:val="uk-UA"/>
        </w:rPr>
        <w:t>проведення</w:t>
      </w:r>
      <w:r w:rsidR="002E6F92" w:rsidRPr="00B22BA0">
        <w:rPr>
          <w:color w:val="auto"/>
          <w:lang w:val="uk-UA"/>
        </w:rPr>
        <w:t xml:space="preserve"> </w:t>
      </w:r>
      <w:r w:rsidR="00D11533" w:rsidRPr="00B22BA0">
        <w:rPr>
          <w:color w:val="auto"/>
          <w:lang w:val="uk-UA"/>
        </w:rPr>
        <w:t>оцінки</w:t>
      </w:r>
      <w:r w:rsidR="00D11533" w:rsidRPr="00B22BA0">
        <w:rPr>
          <w:color w:val="auto"/>
          <w:lang w:val="uk-UA"/>
        </w:rPr>
        <w:t xml:space="preserve"> (</w:t>
      </w:r>
      <w:r w:rsidR="00D11533" w:rsidRPr="00B22BA0">
        <w:rPr>
          <w:color w:val="auto"/>
          <w:lang w:val="uk-UA"/>
        </w:rPr>
        <w:t>переоцінки</w:t>
      </w:r>
      <w:r w:rsidR="00D11533" w:rsidRPr="00B22BA0">
        <w:rPr>
          <w:color w:val="auto"/>
          <w:lang w:val="uk-UA"/>
        </w:rPr>
        <w:t xml:space="preserve">) </w:t>
      </w:r>
      <w:r w:rsidR="00D11533" w:rsidRPr="00B22BA0">
        <w:rPr>
          <w:color w:val="auto"/>
          <w:lang w:val="uk-UA"/>
        </w:rPr>
        <w:t>об’єкта</w:t>
      </w:r>
      <w:r w:rsidR="002E6F92" w:rsidRPr="00B22BA0">
        <w:rPr>
          <w:color w:val="auto"/>
          <w:lang w:val="uk-UA"/>
        </w:rPr>
        <w:t xml:space="preserve"> </w:t>
      </w:r>
      <w:r w:rsidR="00D11533" w:rsidRPr="00B22BA0">
        <w:rPr>
          <w:color w:val="auto"/>
          <w:lang w:val="uk-UA"/>
        </w:rPr>
        <w:t>оренди</w:t>
      </w:r>
      <w:r w:rsidR="00D11533" w:rsidRPr="00B22BA0">
        <w:rPr>
          <w:color w:val="auto"/>
          <w:lang w:val="uk-UA"/>
        </w:rPr>
        <w:t>;</w:t>
      </w:r>
    </w:p>
    <w:p w14:paraId="30C34532" w14:textId="77777777" w:rsidR="00DC5AAD" w:rsidRPr="00B22BA0" w:rsidRDefault="00DC5AAD" w:rsidP="00DC5AAD">
      <w:pPr>
        <w:pStyle w:val="cef1edeee2ede8e9f2e5eaf1f2"/>
        <w:tabs>
          <w:tab w:val="left" w:pos="0"/>
        </w:tabs>
        <w:ind w:left="0"/>
        <w:jc w:val="both"/>
        <w:rPr>
          <w:rFonts w:hAnsi="Times New Roman"/>
          <w:color w:val="auto"/>
          <w:lang w:val="uk-UA"/>
        </w:rPr>
      </w:pPr>
      <w:r w:rsidRPr="00B22BA0">
        <w:rPr>
          <w:color w:val="auto"/>
          <w:lang w:val="uk-UA"/>
        </w:rPr>
        <w:tab/>
        <w:t xml:space="preserve">- </w:t>
      </w:r>
      <w:r w:rsidR="00D11533" w:rsidRPr="00B22BA0">
        <w:rPr>
          <w:color w:val="auto"/>
          <w:lang w:val="uk-UA"/>
        </w:rPr>
        <w:t>вносити</w:t>
      </w:r>
      <w:r w:rsidR="002E6F92" w:rsidRPr="00B22BA0">
        <w:rPr>
          <w:color w:val="auto"/>
          <w:lang w:val="uk-UA"/>
        </w:rPr>
        <w:t xml:space="preserve"> </w:t>
      </w:r>
      <w:r w:rsidR="00D11533" w:rsidRPr="00B22BA0">
        <w:rPr>
          <w:color w:val="auto"/>
          <w:lang w:val="uk-UA"/>
        </w:rPr>
        <w:t>зміни</w:t>
      </w:r>
      <w:r w:rsidR="002E6F92" w:rsidRPr="00B22BA0">
        <w:rPr>
          <w:color w:val="auto"/>
          <w:lang w:val="uk-UA"/>
        </w:rPr>
        <w:t xml:space="preserve"> </w:t>
      </w:r>
      <w:r w:rsidR="00D11533" w:rsidRPr="00B22BA0">
        <w:rPr>
          <w:color w:val="auto"/>
          <w:lang w:val="uk-UA"/>
        </w:rPr>
        <w:t>до</w:t>
      </w:r>
      <w:r w:rsidR="002E6F92" w:rsidRPr="00B22BA0">
        <w:rPr>
          <w:color w:val="auto"/>
          <w:lang w:val="uk-UA"/>
        </w:rPr>
        <w:t xml:space="preserve"> </w:t>
      </w:r>
      <w:r w:rsidR="00D11533" w:rsidRPr="00B22BA0">
        <w:rPr>
          <w:color w:val="auto"/>
          <w:lang w:val="uk-UA"/>
        </w:rPr>
        <w:t>діючих</w:t>
      </w:r>
      <w:r w:rsidR="002E6F92" w:rsidRPr="00B22BA0">
        <w:rPr>
          <w:color w:val="auto"/>
          <w:lang w:val="uk-UA"/>
        </w:rPr>
        <w:t xml:space="preserve"> </w:t>
      </w:r>
      <w:r w:rsidR="00D11533" w:rsidRPr="00B22BA0">
        <w:rPr>
          <w:color w:val="auto"/>
          <w:lang w:val="uk-UA"/>
        </w:rPr>
        <w:t>договорів</w:t>
      </w:r>
      <w:r w:rsidR="002E6F92" w:rsidRPr="00B22BA0">
        <w:rPr>
          <w:color w:val="auto"/>
          <w:lang w:val="uk-UA"/>
        </w:rPr>
        <w:t xml:space="preserve"> </w:t>
      </w:r>
      <w:r w:rsidR="00D11533" w:rsidRPr="00B22BA0">
        <w:rPr>
          <w:color w:val="auto"/>
          <w:lang w:val="uk-UA"/>
        </w:rPr>
        <w:t>оренди</w:t>
      </w:r>
      <w:r w:rsidR="002E6F92" w:rsidRPr="00B22BA0">
        <w:rPr>
          <w:color w:val="auto"/>
          <w:lang w:val="uk-UA"/>
        </w:rPr>
        <w:t xml:space="preserve"> </w:t>
      </w:r>
      <w:r w:rsidR="00D11533" w:rsidRPr="00B22BA0">
        <w:rPr>
          <w:bCs/>
          <w:color w:val="auto"/>
          <w:lang w:val="uk-UA"/>
        </w:rPr>
        <w:t>майна</w:t>
      </w:r>
      <w:r w:rsidR="002E6F92" w:rsidRPr="00B22BA0">
        <w:rPr>
          <w:bCs/>
          <w:color w:val="auto"/>
          <w:lang w:val="uk-UA"/>
        </w:rPr>
        <w:t xml:space="preserve"> </w:t>
      </w:r>
      <w:r w:rsidR="00D11533" w:rsidRPr="00B22BA0">
        <w:rPr>
          <w:bCs/>
          <w:color w:val="auto"/>
          <w:lang w:val="uk-UA"/>
        </w:rPr>
        <w:t>спільної</w:t>
      </w:r>
      <w:r w:rsidR="002E6F92" w:rsidRPr="00B22BA0">
        <w:rPr>
          <w:bCs/>
          <w:color w:val="auto"/>
          <w:lang w:val="uk-UA"/>
        </w:rPr>
        <w:t xml:space="preserve"> </w:t>
      </w:r>
      <w:r w:rsidR="00D11533" w:rsidRPr="00B22BA0">
        <w:rPr>
          <w:bCs/>
          <w:color w:val="auto"/>
          <w:lang w:val="uk-UA"/>
        </w:rPr>
        <w:t>власності</w:t>
      </w:r>
      <w:r w:rsidR="002E6F92" w:rsidRPr="00B22BA0">
        <w:rPr>
          <w:bCs/>
          <w:color w:val="auto"/>
          <w:lang w:val="uk-UA"/>
        </w:rPr>
        <w:t xml:space="preserve"> </w:t>
      </w:r>
      <w:r w:rsidR="00D11533" w:rsidRPr="00B22BA0">
        <w:rPr>
          <w:bCs/>
          <w:color w:val="auto"/>
          <w:lang w:val="uk-UA"/>
        </w:rPr>
        <w:t>територіальних</w:t>
      </w:r>
      <w:r w:rsidR="002E6F92" w:rsidRPr="00B22BA0">
        <w:rPr>
          <w:bCs/>
          <w:color w:val="auto"/>
          <w:lang w:val="uk-UA"/>
        </w:rPr>
        <w:t xml:space="preserve"> </w:t>
      </w:r>
      <w:r w:rsidR="00D11533" w:rsidRPr="00B22BA0">
        <w:rPr>
          <w:bCs/>
          <w:color w:val="auto"/>
          <w:lang w:val="uk-UA"/>
        </w:rPr>
        <w:t>громад</w:t>
      </w:r>
      <w:r w:rsidR="002E6F92" w:rsidRPr="00B22BA0">
        <w:rPr>
          <w:bCs/>
          <w:color w:val="auto"/>
          <w:lang w:val="uk-UA"/>
        </w:rPr>
        <w:t xml:space="preserve"> </w:t>
      </w:r>
      <w:r w:rsidR="00D11533" w:rsidRPr="00B22BA0">
        <w:rPr>
          <w:bCs/>
          <w:color w:val="auto"/>
          <w:lang w:val="uk-UA"/>
        </w:rPr>
        <w:t>сіл</w:t>
      </w:r>
      <w:r w:rsidR="00D11533" w:rsidRPr="00B22BA0">
        <w:rPr>
          <w:bCs/>
          <w:color w:val="auto"/>
          <w:lang w:val="uk-UA"/>
        </w:rPr>
        <w:t xml:space="preserve">, </w:t>
      </w:r>
      <w:r w:rsidR="00D11533" w:rsidRPr="00B22BA0">
        <w:rPr>
          <w:bCs/>
          <w:color w:val="auto"/>
          <w:lang w:val="uk-UA"/>
        </w:rPr>
        <w:t>селищ</w:t>
      </w:r>
      <w:r w:rsidR="00D11533" w:rsidRPr="00B22BA0">
        <w:rPr>
          <w:bCs/>
          <w:color w:val="auto"/>
          <w:lang w:val="uk-UA"/>
        </w:rPr>
        <w:t xml:space="preserve">, </w:t>
      </w:r>
      <w:r w:rsidR="00D11533" w:rsidRPr="00B22BA0">
        <w:rPr>
          <w:bCs/>
          <w:color w:val="auto"/>
          <w:lang w:val="uk-UA"/>
        </w:rPr>
        <w:t>міст</w:t>
      </w:r>
      <w:r w:rsidR="002E6F92" w:rsidRPr="00B22BA0">
        <w:rPr>
          <w:bCs/>
          <w:color w:val="auto"/>
          <w:lang w:val="uk-UA"/>
        </w:rPr>
        <w:t xml:space="preserve"> </w:t>
      </w:r>
      <w:r w:rsidR="00D11533" w:rsidRPr="00B22BA0">
        <w:rPr>
          <w:bCs/>
          <w:color w:val="auto"/>
          <w:lang w:val="uk-UA"/>
        </w:rPr>
        <w:t>області</w:t>
      </w:r>
      <w:r w:rsidR="00D11533" w:rsidRPr="00B22BA0">
        <w:rPr>
          <w:bCs/>
          <w:color w:val="auto"/>
          <w:lang w:val="uk-UA"/>
        </w:rPr>
        <w:t xml:space="preserve"> (</w:t>
      </w:r>
      <w:r w:rsidR="00D11533" w:rsidRPr="00B22BA0">
        <w:rPr>
          <w:bCs/>
          <w:color w:val="auto"/>
          <w:lang w:val="uk-UA"/>
        </w:rPr>
        <w:t>комунальної</w:t>
      </w:r>
      <w:r w:rsidR="002E6F92" w:rsidRPr="00B22BA0">
        <w:rPr>
          <w:bCs/>
          <w:color w:val="auto"/>
          <w:lang w:val="uk-UA"/>
        </w:rPr>
        <w:t xml:space="preserve"> </w:t>
      </w:r>
      <w:r w:rsidR="00D11533" w:rsidRPr="00B22BA0">
        <w:rPr>
          <w:bCs/>
          <w:color w:val="auto"/>
          <w:lang w:val="uk-UA"/>
        </w:rPr>
        <w:t>власності</w:t>
      </w:r>
      <w:r w:rsidR="002E6F92" w:rsidRPr="00B22BA0">
        <w:rPr>
          <w:bCs/>
          <w:color w:val="auto"/>
          <w:lang w:val="uk-UA"/>
        </w:rPr>
        <w:t xml:space="preserve"> </w:t>
      </w:r>
      <w:r w:rsidR="00D11533" w:rsidRPr="00B22BA0">
        <w:rPr>
          <w:bCs/>
          <w:color w:val="auto"/>
          <w:lang w:val="uk-UA"/>
        </w:rPr>
        <w:t>області</w:t>
      </w:r>
      <w:r w:rsidR="00D11533" w:rsidRPr="00B22BA0">
        <w:rPr>
          <w:bCs/>
          <w:color w:val="auto"/>
          <w:lang w:val="uk-UA"/>
        </w:rPr>
        <w:t xml:space="preserve">), </w:t>
      </w:r>
      <w:r w:rsidR="00D11533" w:rsidRPr="00B22BA0">
        <w:rPr>
          <w:bCs/>
          <w:color w:val="auto"/>
          <w:lang w:val="uk-UA"/>
        </w:rPr>
        <w:t>в</w:t>
      </w:r>
      <w:r w:rsidR="002E6F92" w:rsidRPr="00B22BA0">
        <w:rPr>
          <w:bCs/>
          <w:color w:val="auto"/>
          <w:lang w:val="uk-UA"/>
        </w:rPr>
        <w:t xml:space="preserve"> </w:t>
      </w:r>
      <w:r w:rsidR="00D11533" w:rsidRPr="00B22BA0">
        <w:rPr>
          <w:bCs/>
          <w:color w:val="auto"/>
          <w:lang w:val="uk-UA"/>
        </w:rPr>
        <w:t>тому</w:t>
      </w:r>
      <w:r w:rsidR="002E6F92" w:rsidRPr="00B22BA0">
        <w:rPr>
          <w:bCs/>
          <w:color w:val="auto"/>
          <w:lang w:val="uk-UA"/>
        </w:rPr>
        <w:t xml:space="preserve"> </w:t>
      </w:r>
      <w:r w:rsidR="00D11533" w:rsidRPr="00B22BA0">
        <w:rPr>
          <w:bCs/>
          <w:color w:val="auto"/>
          <w:lang w:val="uk-UA"/>
        </w:rPr>
        <w:t>числі</w:t>
      </w:r>
      <w:r w:rsidR="002E6F92" w:rsidRPr="00B22BA0">
        <w:rPr>
          <w:bCs/>
          <w:color w:val="auto"/>
          <w:lang w:val="uk-UA"/>
        </w:rPr>
        <w:t xml:space="preserve"> </w:t>
      </w:r>
      <w:r w:rsidR="00D11533" w:rsidRPr="00B22BA0">
        <w:rPr>
          <w:bCs/>
          <w:color w:val="auto"/>
          <w:lang w:val="uk-UA"/>
        </w:rPr>
        <w:t>в</w:t>
      </w:r>
      <w:r w:rsidR="002E6F92" w:rsidRPr="00B22BA0">
        <w:rPr>
          <w:bCs/>
          <w:color w:val="auto"/>
          <w:lang w:val="uk-UA"/>
        </w:rPr>
        <w:t xml:space="preserve"> </w:t>
      </w:r>
      <w:r w:rsidR="00D11533" w:rsidRPr="00B22BA0">
        <w:rPr>
          <w:bCs/>
          <w:color w:val="auto"/>
          <w:lang w:val="uk-UA"/>
        </w:rPr>
        <w:t>односторонньому</w:t>
      </w:r>
      <w:r w:rsidR="002E6F92" w:rsidRPr="00B22BA0">
        <w:rPr>
          <w:bCs/>
          <w:color w:val="auto"/>
          <w:lang w:val="uk-UA"/>
        </w:rPr>
        <w:t xml:space="preserve"> </w:t>
      </w:r>
      <w:r w:rsidR="00D11533" w:rsidRPr="00B22BA0">
        <w:rPr>
          <w:bCs/>
          <w:color w:val="auto"/>
          <w:lang w:val="uk-UA"/>
        </w:rPr>
        <w:t>порядку</w:t>
      </w:r>
      <w:r w:rsidR="002E6F92" w:rsidRPr="00B22BA0">
        <w:rPr>
          <w:bCs/>
          <w:color w:val="auto"/>
          <w:lang w:val="uk-UA"/>
        </w:rPr>
        <w:t xml:space="preserve"> </w:t>
      </w:r>
      <w:r w:rsidR="00D11533" w:rsidRPr="00B22BA0">
        <w:rPr>
          <w:bCs/>
          <w:color w:val="auto"/>
          <w:lang w:val="uk-UA"/>
        </w:rPr>
        <w:t>в</w:t>
      </w:r>
      <w:r w:rsidR="002E6F92" w:rsidRPr="00B22BA0">
        <w:rPr>
          <w:bCs/>
          <w:color w:val="auto"/>
          <w:lang w:val="uk-UA"/>
        </w:rPr>
        <w:t xml:space="preserve"> </w:t>
      </w:r>
      <w:r w:rsidR="00D11533" w:rsidRPr="00B22BA0">
        <w:rPr>
          <w:bCs/>
          <w:color w:val="auto"/>
          <w:lang w:val="uk-UA"/>
        </w:rPr>
        <w:t>частині</w:t>
      </w:r>
      <w:r w:rsidR="002E6F92" w:rsidRPr="00B22BA0">
        <w:rPr>
          <w:bCs/>
          <w:color w:val="auto"/>
          <w:lang w:val="uk-UA"/>
        </w:rPr>
        <w:t xml:space="preserve"> </w:t>
      </w:r>
      <w:r w:rsidR="00D11533" w:rsidRPr="00B22BA0">
        <w:rPr>
          <w:bCs/>
          <w:color w:val="auto"/>
          <w:lang w:val="uk-UA"/>
        </w:rPr>
        <w:t>визначення</w:t>
      </w:r>
      <w:r w:rsidR="002E6F92" w:rsidRPr="00B22BA0">
        <w:rPr>
          <w:bCs/>
          <w:color w:val="auto"/>
          <w:lang w:val="uk-UA"/>
        </w:rPr>
        <w:t xml:space="preserve"> </w:t>
      </w:r>
      <w:r w:rsidR="00D11533" w:rsidRPr="00B22BA0">
        <w:rPr>
          <w:bCs/>
          <w:color w:val="auto"/>
          <w:lang w:val="uk-UA"/>
        </w:rPr>
        <w:t>сторони</w:t>
      </w:r>
      <w:r w:rsidR="002E6F92" w:rsidRPr="00B22BA0">
        <w:rPr>
          <w:bCs/>
          <w:color w:val="auto"/>
          <w:lang w:val="uk-UA"/>
        </w:rPr>
        <w:t xml:space="preserve"> </w:t>
      </w:r>
      <w:r w:rsidR="00D11533" w:rsidRPr="00B22BA0">
        <w:rPr>
          <w:bCs/>
          <w:color w:val="auto"/>
          <w:lang w:val="uk-UA"/>
        </w:rPr>
        <w:t>орендодавця</w:t>
      </w:r>
      <w:r w:rsidR="002E6F92" w:rsidRPr="00B22BA0">
        <w:rPr>
          <w:bCs/>
          <w:color w:val="auto"/>
          <w:lang w:val="uk-UA"/>
        </w:rPr>
        <w:t xml:space="preserve"> </w:t>
      </w:r>
      <w:r w:rsidR="00D11533" w:rsidRPr="00B22BA0">
        <w:rPr>
          <w:bCs/>
          <w:color w:val="auto"/>
          <w:lang w:val="uk-UA"/>
        </w:rPr>
        <w:t>у</w:t>
      </w:r>
      <w:r w:rsidR="002E6F92" w:rsidRPr="00B22BA0">
        <w:rPr>
          <w:bCs/>
          <w:color w:val="auto"/>
          <w:lang w:val="uk-UA"/>
        </w:rPr>
        <w:t xml:space="preserve"> </w:t>
      </w:r>
      <w:r w:rsidR="00D11533" w:rsidRPr="00B22BA0">
        <w:rPr>
          <w:bCs/>
          <w:color w:val="auto"/>
          <w:lang w:val="uk-UA"/>
        </w:rPr>
        <w:t>випадках</w:t>
      </w:r>
      <w:r w:rsidR="00D11533" w:rsidRPr="00B22BA0">
        <w:rPr>
          <w:bCs/>
          <w:color w:val="auto"/>
          <w:lang w:val="uk-UA"/>
        </w:rPr>
        <w:t xml:space="preserve">, </w:t>
      </w:r>
      <w:r w:rsidR="00D11533" w:rsidRPr="00B22BA0">
        <w:rPr>
          <w:bCs/>
          <w:color w:val="auto"/>
          <w:lang w:val="uk-UA"/>
        </w:rPr>
        <w:t>прямо</w:t>
      </w:r>
      <w:r w:rsidR="002E6F92" w:rsidRPr="00B22BA0">
        <w:rPr>
          <w:bCs/>
          <w:color w:val="auto"/>
          <w:lang w:val="uk-UA"/>
        </w:rPr>
        <w:t xml:space="preserve"> </w:t>
      </w:r>
      <w:r w:rsidR="00D11533" w:rsidRPr="00B22BA0">
        <w:rPr>
          <w:bCs/>
          <w:color w:val="auto"/>
          <w:lang w:val="uk-UA"/>
        </w:rPr>
        <w:t>встановлених</w:t>
      </w:r>
      <w:r w:rsidR="002E6F92" w:rsidRPr="00B22BA0">
        <w:rPr>
          <w:bCs/>
          <w:color w:val="auto"/>
          <w:lang w:val="uk-UA"/>
        </w:rPr>
        <w:t xml:space="preserve"> </w:t>
      </w:r>
      <w:r w:rsidR="00D11533" w:rsidRPr="00B22BA0">
        <w:rPr>
          <w:bCs/>
          <w:color w:val="auto"/>
          <w:lang w:val="uk-UA"/>
        </w:rPr>
        <w:t>рішеннями</w:t>
      </w:r>
      <w:r w:rsidR="002E6F92" w:rsidRPr="00B22BA0">
        <w:rPr>
          <w:bCs/>
          <w:color w:val="auto"/>
          <w:lang w:val="uk-UA"/>
        </w:rPr>
        <w:t xml:space="preserve"> </w:t>
      </w:r>
      <w:r w:rsidR="00D11533" w:rsidRPr="00B22BA0">
        <w:rPr>
          <w:bCs/>
          <w:color w:val="auto"/>
          <w:lang w:val="uk-UA"/>
        </w:rPr>
        <w:t>Закарпатської</w:t>
      </w:r>
      <w:r w:rsidR="002E6F92" w:rsidRPr="00B22BA0">
        <w:rPr>
          <w:bCs/>
          <w:color w:val="auto"/>
          <w:lang w:val="uk-UA"/>
        </w:rPr>
        <w:t xml:space="preserve"> </w:t>
      </w:r>
      <w:r w:rsidR="00D11533" w:rsidRPr="00B22BA0">
        <w:rPr>
          <w:bCs/>
          <w:color w:val="auto"/>
          <w:lang w:val="uk-UA"/>
        </w:rPr>
        <w:t>обласної</w:t>
      </w:r>
      <w:r w:rsidR="002E6F92" w:rsidRPr="00B22BA0">
        <w:rPr>
          <w:bCs/>
          <w:color w:val="auto"/>
          <w:lang w:val="uk-UA"/>
        </w:rPr>
        <w:t xml:space="preserve"> </w:t>
      </w:r>
      <w:r w:rsidR="00D11533" w:rsidRPr="00B22BA0">
        <w:rPr>
          <w:bCs/>
          <w:color w:val="auto"/>
          <w:lang w:val="uk-UA"/>
        </w:rPr>
        <w:t>ради</w:t>
      </w:r>
      <w:r w:rsidR="00D11533" w:rsidRPr="00B22BA0">
        <w:rPr>
          <w:bCs/>
          <w:color w:val="auto"/>
          <w:lang w:val="uk-UA"/>
        </w:rPr>
        <w:t xml:space="preserve">, </w:t>
      </w:r>
      <w:r w:rsidR="00D11533" w:rsidRPr="00B22BA0">
        <w:rPr>
          <w:bCs/>
          <w:color w:val="auto"/>
          <w:lang w:val="uk-UA"/>
        </w:rPr>
        <w:t>вирішувати</w:t>
      </w:r>
      <w:r w:rsidR="002E6F92" w:rsidRPr="00B22BA0">
        <w:rPr>
          <w:bCs/>
          <w:color w:val="auto"/>
          <w:lang w:val="uk-UA"/>
        </w:rPr>
        <w:t xml:space="preserve"> </w:t>
      </w:r>
      <w:r w:rsidR="00D11533" w:rsidRPr="00B22BA0">
        <w:rPr>
          <w:bCs/>
          <w:color w:val="auto"/>
          <w:lang w:val="uk-UA"/>
        </w:rPr>
        <w:t>питання</w:t>
      </w:r>
      <w:r w:rsidR="002E6F92" w:rsidRPr="00B22BA0">
        <w:rPr>
          <w:bCs/>
          <w:color w:val="auto"/>
          <w:lang w:val="uk-UA"/>
        </w:rPr>
        <w:t xml:space="preserve"> </w:t>
      </w:r>
      <w:r w:rsidR="00D11533" w:rsidRPr="00B22BA0">
        <w:rPr>
          <w:bCs/>
          <w:color w:val="auto"/>
          <w:lang w:val="uk-UA"/>
        </w:rPr>
        <w:t>про</w:t>
      </w:r>
      <w:r w:rsidR="002E6F92" w:rsidRPr="00B22BA0">
        <w:rPr>
          <w:bCs/>
          <w:color w:val="auto"/>
          <w:lang w:val="uk-UA"/>
        </w:rPr>
        <w:t xml:space="preserve"> </w:t>
      </w:r>
      <w:r w:rsidR="00D11533" w:rsidRPr="00B22BA0">
        <w:rPr>
          <w:bCs/>
          <w:color w:val="auto"/>
          <w:lang w:val="uk-UA"/>
        </w:rPr>
        <w:t>продовження</w:t>
      </w:r>
      <w:r w:rsidR="002E6F92" w:rsidRPr="00B22BA0">
        <w:rPr>
          <w:bCs/>
          <w:color w:val="auto"/>
          <w:lang w:val="uk-UA"/>
        </w:rPr>
        <w:t xml:space="preserve"> </w:t>
      </w:r>
      <w:r w:rsidR="00D11533" w:rsidRPr="00B22BA0">
        <w:rPr>
          <w:bCs/>
          <w:color w:val="auto"/>
          <w:lang w:val="uk-UA"/>
        </w:rPr>
        <w:t>та</w:t>
      </w:r>
      <w:r w:rsidR="002E6F92" w:rsidRPr="00B22BA0">
        <w:rPr>
          <w:bCs/>
          <w:color w:val="auto"/>
          <w:lang w:val="uk-UA"/>
        </w:rPr>
        <w:t xml:space="preserve"> </w:t>
      </w:r>
      <w:r w:rsidR="00D11533" w:rsidRPr="00B22BA0">
        <w:rPr>
          <w:bCs/>
          <w:color w:val="auto"/>
          <w:lang w:val="uk-UA"/>
        </w:rPr>
        <w:t>припинення</w:t>
      </w:r>
      <w:r w:rsidR="002E6F92" w:rsidRPr="00B22BA0">
        <w:rPr>
          <w:bCs/>
          <w:color w:val="auto"/>
          <w:lang w:val="uk-UA"/>
        </w:rPr>
        <w:t xml:space="preserve"> </w:t>
      </w:r>
      <w:r w:rsidR="00D11533" w:rsidRPr="00B22BA0">
        <w:rPr>
          <w:bCs/>
          <w:color w:val="auto"/>
          <w:lang w:val="uk-UA"/>
        </w:rPr>
        <w:t>їх</w:t>
      </w:r>
      <w:r w:rsidR="002E6F92" w:rsidRPr="00B22BA0">
        <w:rPr>
          <w:bCs/>
          <w:color w:val="auto"/>
          <w:lang w:val="uk-UA"/>
        </w:rPr>
        <w:t xml:space="preserve"> </w:t>
      </w:r>
      <w:r w:rsidR="00D11533" w:rsidRPr="00B22BA0">
        <w:rPr>
          <w:bCs/>
          <w:color w:val="auto"/>
          <w:lang w:val="uk-UA"/>
        </w:rPr>
        <w:t>дії</w:t>
      </w:r>
      <w:r w:rsidR="002E6F92" w:rsidRPr="00B22BA0">
        <w:rPr>
          <w:bCs/>
          <w:color w:val="auto"/>
          <w:lang w:val="uk-UA"/>
        </w:rPr>
        <w:t xml:space="preserve"> </w:t>
      </w:r>
      <w:r w:rsidR="00D11533" w:rsidRPr="00B22BA0">
        <w:rPr>
          <w:bCs/>
          <w:color w:val="auto"/>
          <w:lang w:val="uk-UA"/>
        </w:rPr>
        <w:t>у</w:t>
      </w:r>
      <w:r w:rsidR="002E6F92" w:rsidRPr="00B22BA0">
        <w:rPr>
          <w:bCs/>
          <w:color w:val="auto"/>
          <w:lang w:val="uk-UA"/>
        </w:rPr>
        <w:t xml:space="preserve"> </w:t>
      </w:r>
      <w:r w:rsidR="00D11533" w:rsidRPr="00B22BA0">
        <w:rPr>
          <w:bCs/>
          <w:color w:val="auto"/>
          <w:lang w:val="uk-UA"/>
        </w:rPr>
        <w:t>встановленому</w:t>
      </w:r>
      <w:r w:rsidR="002E6F92" w:rsidRPr="00B22BA0">
        <w:rPr>
          <w:bCs/>
          <w:color w:val="auto"/>
          <w:lang w:val="uk-UA"/>
        </w:rPr>
        <w:t xml:space="preserve"> </w:t>
      </w:r>
      <w:r w:rsidR="00D11533" w:rsidRPr="00B22BA0">
        <w:rPr>
          <w:bCs/>
          <w:color w:val="auto"/>
          <w:lang w:val="uk-UA"/>
        </w:rPr>
        <w:t>законодавством</w:t>
      </w:r>
      <w:r w:rsidR="002E6F92" w:rsidRPr="00B22BA0">
        <w:rPr>
          <w:bCs/>
          <w:color w:val="auto"/>
          <w:lang w:val="uk-UA"/>
        </w:rPr>
        <w:t xml:space="preserve"> </w:t>
      </w:r>
      <w:r w:rsidR="00D11533" w:rsidRPr="00B22BA0">
        <w:rPr>
          <w:bCs/>
          <w:color w:val="auto"/>
          <w:lang w:val="uk-UA"/>
        </w:rPr>
        <w:t>порядку</w:t>
      </w:r>
      <w:r w:rsidR="00D11533" w:rsidRPr="00B22BA0">
        <w:rPr>
          <w:bCs/>
          <w:color w:val="auto"/>
          <w:lang w:val="uk-UA"/>
        </w:rPr>
        <w:t>;</w:t>
      </w:r>
    </w:p>
    <w:p w14:paraId="4E426269" w14:textId="77777777" w:rsidR="00DC5AAD" w:rsidRPr="00B22BA0" w:rsidRDefault="00DC5AAD" w:rsidP="00DC5AAD">
      <w:pPr>
        <w:pStyle w:val="cef1edeee2ede8e9f2e5eaf1f2"/>
        <w:tabs>
          <w:tab w:val="left" w:pos="0"/>
        </w:tabs>
        <w:ind w:left="0"/>
        <w:jc w:val="both"/>
        <w:rPr>
          <w:color w:val="auto"/>
          <w:lang w:val="uk-UA"/>
        </w:rPr>
      </w:pPr>
      <w:r w:rsidRPr="00B22BA0">
        <w:rPr>
          <w:rFonts w:hAnsi="Times New Roman"/>
          <w:color w:val="auto"/>
          <w:lang w:val="uk-UA"/>
        </w:rPr>
        <w:tab/>
        <w:t xml:space="preserve">- </w:t>
      </w:r>
      <w:r w:rsidR="00D11533" w:rsidRPr="00B22BA0">
        <w:rPr>
          <w:color w:val="auto"/>
          <w:lang w:val="uk-UA"/>
        </w:rPr>
        <w:t>організовувати</w:t>
      </w:r>
      <w:r w:rsidR="002E6F92" w:rsidRPr="00B22BA0">
        <w:rPr>
          <w:color w:val="auto"/>
          <w:lang w:val="uk-UA"/>
        </w:rPr>
        <w:t xml:space="preserve"> </w:t>
      </w:r>
      <w:r w:rsidR="00D11533" w:rsidRPr="00B22BA0">
        <w:rPr>
          <w:color w:val="auto"/>
          <w:lang w:val="uk-UA"/>
        </w:rPr>
        <w:t>та</w:t>
      </w:r>
      <w:r w:rsidR="002E6F92" w:rsidRPr="00B22BA0">
        <w:rPr>
          <w:color w:val="auto"/>
          <w:lang w:val="uk-UA"/>
        </w:rPr>
        <w:t xml:space="preserve"> </w:t>
      </w:r>
      <w:r w:rsidR="00D11533" w:rsidRPr="00B22BA0">
        <w:rPr>
          <w:color w:val="auto"/>
          <w:lang w:val="uk-UA"/>
        </w:rPr>
        <w:t>проводити</w:t>
      </w:r>
      <w:r w:rsidR="002E6F92" w:rsidRPr="00B22BA0">
        <w:rPr>
          <w:color w:val="auto"/>
          <w:lang w:val="uk-UA"/>
        </w:rPr>
        <w:t xml:space="preserve"> </w:t>
      </w:r>
      <w:r w:rsidR="00D11533" w:rsidRPr="00B22BA0">
        <w:rPr>
          <w:color w:val="auto"/>
          <w:lang w:val="uk-UA"/>
        </w:rPr>
        <w:t>науково</w:t>
      </w:r>
      <w:r w:rsidR="00D11533" w:rsidRPr="00B22BA0">
        <w:rPr>
          <w:color w:val="auto"/>
          <w:lang w:val="uk-UA"/>
        </w:rPr>
        <w:t>-</w:t>
      </w:r>
      <w:r w:rsidR="00D11533" w:rsidRPr="00B22BA0">
        <w:rPr>
          <w:color w:val="auto"/>
          <w:lang w:val="uk-UA"/>
        </w:rPr>
        <w:t>практичні</w:t>
      </w:r>
      <w:r w:rsidR="00D11533" w:rsidRPr="00B22BA0">
        <w:rPr>
          <w:color w:val="auto"/>
          <w:lang w:val="uk-UA"/>
        </w:rPr>
        <w:t xml:space="preserve">, </w:t>
      </w:r>
      <w:r w:rsidR="00D11533" w:rsidRPr="00B22BA0">
        <w:rPr>
          <w:color w:val="auto"/>
          <w:lang w:val="uk-UA"/>
        </w:rPr>
        <w:t>культурні</w:t>
      </w:r>
      <w:r w:rsidR="00D11533" w:rsidRPr="00B22BA0">
        <w:rPr>
          <w:color w:val="auto"/>
          <w:lang w:val="uk-UA"/>
        </w:rPr>
        <w:t xml:space="preserve">, </w:t>
      </w:r>
      <w:r w:rsidR="00D11533" w:rsidRPr="00B22BA0">
        <w:rPr>
          <w:color w:val="auto"/>
          <w:lang w:val="uk-UA"/>
        </w:rPr>
        <w:t>мистецькі</w:t>
      </w:r>
      <w:r w:rsidR="00D11533" w:rsidRPr="00B22BA0">
        <w:rPr>
          <w:color w:val="auto"/>
          <w:lang w:val="uk-UA"/>
        </w:rPr>
        <w:t xml:space="preserve">, </w:t>
      </w:r>
      <w:r w:rsidR="00D11533" w:rsidRPr="00B22BA0">
        <w:rPr>
          <w:color w:val="auto"/>
          <w:lang w:val="uk-UA"/>
        </w:rPr>
        <w:t>громадські</w:t>
      </w:r>
      <w:r w:rsidR="00D11533" w:rsidRPr="00B22BA0">
        <w:rPr>
          <w:color w:val="auto"/>
          <w:lang w:val="uk-UA"/>
        </w:rPr>
        <w:t xml:space="preserve">, </w:t>
      </w:r>
      <w:r w:rsidR="00D11533" w:rsidRPr="00B22BA0">
        <w:rPr>
          <w:color w:val="auto"/>
          <w:lang w:val="uk-UA"/>
        </w:rPr>
        <w:t>суспільні</w:t>
      </w:r>
      <w:r w:rsidR="002E6F92" w:rsidRPr="00B22BA0">
        <w:rPr>
          <w:color w:val="auto"/>
          <w:lang w:val="uk-UA"/>
        </w:rPr>
        <w:t xml:space="preserve"> </w:t>
      </w:r>
      <w:r w:rsidR="00D11533" w:rsidRPr="00B22BA0">
        <w:rPr>
          <w:color w:val="auto"/>
          <w:lang w:val="uk-UA"/>
        </w:rPr>
        <w:t>та</w:t>
      </w:r>
      <w:r w:rsidR="002E6F92" w:rsidRPr="00B22BA0">
        <w:rPr>
          <w:color w:val="auto"/>
          <w:lang w:val="uk-UA"/>
        </w:rPr>
        <w:t xml:space="preserve"> </w:t>
      </w:r>
      <w:r w:rsidR="00D11533" w:rsidRPr="00B22BA0">
        <w:rPr>
          <w:color w:val="auto"/>
          <w:lang w:val="uk-UA"/>
        </w:rPr>
        <w:t>політичні</w:t>
      </w:r>
      <w:r w:rsidR="002E6F92" w:rsidRPr="00B22BA0">
        <w:rPr>
          <w:color w:val="auto"/>
          <w:lang w:val="uk-UA"/>
        </w:rPr>
        <w:t xml:space="preserve"> </w:t>
      </w:r>
      <w:r w:rsidR="00D11533" w:rsidRPr="00B22BA0">
        <w:rPr>
          <w:color w:val="auto"/>
          <w:lang w:val="uk-UA"/>
        </w:rPr>
        <w:t>заходи</w:t>
      </w:r>
      <w:r w:rsidR="002E6F92" w:rsidRPr="00B22BA0">
        <w:rPr>
          <w:color w:val="auto"/>
          <w:lang w:val="uk-UA"/>
        </w:rPr>
        <w:t xml:space="preserve"> </w:t>
      </w:r>
      <w:r w:rsidR="00D11533" w:rsidRPr="00B22BA0">
        <w:rPr>
          <w:color w:val="auto"/>
          <w:lang w:val="uk-UA"/>
        </w:rPr>
        <w:t>на</w:t>
      </w:r>
      <w:r w:rsidR="002E6F92" w:rsidRPr="00B22BA0">
        <w:rPr>
          <w:color w:val="auto"/>
          <w:lang w:val="uk-UA"/>
        </w:rPr>
        <w:t xml:space="preserve"> </w:t>
      </w:r>
      <w:r w:rsidR="00D11533" w:rsidRPr="00B22BA0">
        <w:rPr>
          <w:color w:val="auto"/>
          <w:lang w:val="uk-UA"/>
        </w:rPr>
        <w:t>базі</w:t>
      </w:r>
      <w:r w:rsidR="002E6F92" w:rsidRPr="00B22BA0">
        <w:rPr>
          <w:color w:val="auto"/>
          <w:lang w:val="uk-UA"/>
        </w:rPr>
        <w:t xml:space="preserve"> </w:t>
      </w:r>
      <w:r w:rsidR="00D11533" w:rsidRPr="00B22BA0">
        <w:rPr>
          <w:rFonts w:hAnsi="Times New Roman"/>
          <w:bCs/>
          <w:color w:val="auto"/>
          <w:lang w:val="uk-UA"/>
        </w:rPr>
        <w:t>майна спільної власності територіальних громад сіл, селищ, міст області (комунальної власності області)</w:t>
      </w:r>
      <w:r w:rsidR="002E6F92" w:rsidRPr="00B22BA0">
        <w:rPr>
          <w:rFonts w:hAnsi="Times New Roman"/>
          <w:bCs/>
          <w:color w:val="auto"/>
          <w:lang w:val="uk-UA"/>
        </w:rPr>
        <w:t xml:space="preserve"> </w:t>
      </w:r>
      <w:r w:rsidR="00D11533" w:rsidRPr="00B22BA0">
        <w:rPr>
          <w:color w:val="auto"/>
          <w:lang w:val="uk-UA"/>
        </w:rPr>
        <w:t>за</w:t>
      </w:r>
      <w:r w:rsidR="002E6F92" w:rsidRPr="00B22BA0">
        <w:rPr>
          <w:color w:val="auto"/>
          <w:lang w:val="uk-UA"/>
        </w:rPr>
        <w:t xml:space="preserve"> </w:t>
      </w:r>
      <w:r w:rsidR="00D11533" w:rsidRPr="00B22BA0">
        <w:rPr>
          <w:color w:val="auto"/>
          <w:lang w:val="uk-UA"/>
        </w:rPr>
        <w:t>замовленням</w:t>
      </w:r>
      <w:r w:rsidR="002E6F92" w:rsidRPr="00B22BA0">
        <w:rPr>
          <w:color w:val="auto"/>
          <w:lang w:val="uk-UA"/>
        </w:rPr>
        <w:t xml:space="preserve"> </w:t>
      </w:r>
      <w:r w:rsidR="00D11533" w:rsidRPr="00B22BA0">
        <w:rPr>
          <w:color w:val="auto"/>
          <w:lang w:val="uk-UA"/>
        </w:rPr>
        <w:t>фізичних</w:t>
      </w:r>
      <w:r w:rsidR="002E6F92" w:rsidRPr="00B22BA0">
        <w:rPr>
          <w:color w:val="auto"/>
          <w:lang w:val="uk-UA"/>
        </w:rPr>
        <w:t xml:space="preserve"> </w:t>
      </w:r>
      <w:r w:rsidR="00D11533" w:rsidRPr="00B22BA0">
        <w:rPr>
          <w:color w:val="auto"/>
          <w:lang w:val="uk-UA"/>
        </w:rPr>
        <w:t>і</w:t>
      </w:r>
      <w:r w:rsidR="002E6F92" w:rsidRPr="00B22BA0">
        <w:rPr>
          <w:color w:val="auto"/>
          <w:lang w:val="uk-UA"/>
        </w:rPr>
        <w:t xml:space="preserve"> </w:t>
      </w:r>
      <w:r w:rsidR="00D11533" w:rsidRPr="00B22BA0">
        <w:rPr>
          <w:color w:val="auto"/>
          <w:lang w:val="uk-UA"/>
        </w:rPr>
        <w:t>юридичних</w:t>
      </w:r>
      <w:r w:rsidR="002E6F92" w:rsidRPr="00B22BA0">
        <w:rPr>
          <w:color w:val="auto"/>
          <w:lang w:val="uk-UA"/>
        </w:rPr>
        <w:t xml:space="preserve"> </w:t>
      </w:r>
      <w:r w:rsidR="00D11533" w:rsidRPr="00B22BA0">
        <w:rPr>
          <w:color w:val="auto"/>
          <w:lang w:val="uk-UA"/>
        </w:rPr>
        <w:t>осіб</w:t>
      </w:r>
      <w:r w:rsidR="002E6F92" w:rsidRPr="00B22BA0">
        <w:rPr>
          <w:color w:val="auto"/>
          <w:lang w:val="uk-UA"/>
        </w:rPr>
        <w:t xml:space="preserve"> </w:t>
      </w:r>
      <w:r w:rsidR="00D11533" w:rsidRPr="00B22BA0">
        <w:rPr>
          <w:color w:val="auto"/>
          <w:lang w:val="uk-UA"/>
        </w:rPr>
        <w:t>відповідно</w:t>
      </w:r>
      <w:r w:rsidR="002E6F92" w:rsidRPr="00B22BA0">
        <w:rPr>
          <w:color w:val="auto"/>
          <w:lang w:val="uk-UA"/>
        </w:rPr>
        <w:t xml:space="preserve"> </w:t>
      </w:r>
      <w:r w:rsidR="00D11533" w:rsidRPr="00B22BA0">
        <w:rPr>
          <w:color w:val="auto"/>
          <w:lang w:val="uk-UA"/>
        </w:rPr>
        <w:t>до</w:t>
      </w:r>
      <w:r w:rsidR="002E6F92" w:rsidRPr="00B22BA0">
        <w:rPr>
          <w:color w:val="auto"/>
          <w:lang w:val="uk-UA"/>
        </w:rPr>
        <w:t xml:space="preserve"> </w:t>
      </w:r>
      <w:r w:rsidR="00D11533" w:rsidRPr="00B22BA0">
        <w:rPr>
          <w:color w:val="auto"/>
          <w:lang w:val="uk-UA"/>
        </w:rPr>
        <w:t>укладених</w:t>
      </w:r>
      <w:r w:rsidR="002E6F92" w:rsidRPr="00B22BA0">
        <w:rPr>
          <w:color w:val="auto"/>
          <w:lang w:val="uk-UA"/>
        </w:rPr>
        <w:t xml:space="preserve"> </w:t>
      </w:r>
      <w:r w:rsidR="00D11533" w:rsidRPr="00B22BA0">
        <w:rPr>
          <w:color w:val="auto"/>
          <w:lang w:val="uk-UA"/>
        </w:rPr>
        <w:t>договорів</w:t>
      </w:r>
      <w:r w:rsidR="002E6F92" w:rsidRPr="00B22BA0">
        <w:rPr>
          <w:color w:val="auto"/>
          <w:lang w:val="uk-UA"/>
        </w:rPr>
        <w:t xml:space="preserve"> </w:t>
      </w:r>
      <w:r w:rsidR="00D11533" w:rsidRPr="00B22BA0">
        <w:rPr>
          <w:color w:val="auto"/>
          <w:lang w:val="uk-UA"/>
        </w:rPr>
        <w:t>про</w:t>
      </w:r>
      <w:r w:rsidR="002E6F92" w:rsidRPr="00B22BA0">
        <w:rPr>
          <w:color w:val="auto"/>
          <w:lang w:val="uk-UA"/>
        </w:rPr>
        <w:t xml:space="preserve"> </w:t>
      </w:r>
      <w:r w:rsidR="00D11533" w:rsidRPr="00B22BA0">
        <w:rPr>
          <w:color w:val="auto"/>
          <w:lang w:val="uk-UA"/>
        </w:rPr>
        <w:t>надання</w:t>
      </w:r>
      <w:r w:rsidR="002E6F92" w:rsidRPr="00B22BA0">
        <w:rPr>
          <w:color w:val="auto"/>
          <w:lang w:val="uk-UA"/>
        </w:rPr>
        <w:t xml:space="preserve"> </w:t>
      </w:r>
      <w:r w:rsidR="00D11533" w:rsidRPr="00B22BA0">
        <w:rPr>
          <w:color w:val="auto"/>
          <w:lang w:val="uk-UA"/>
        </w:rPr>
        <w:t>послуг</w:t>
      </w:r>
      <w:r w:rsidR="00D11533" w:rsidRPr="00B22BA0">
        <w:rPr>
          <w:color w:val="auto"/>
          <w:lang w:val="uk-UA"/>
        </w:rPr>
        <w:t>;</w:t>
      </w:r>
    </w:p>
    <w:p w14:paraId="63C633EA" w14:textId="77777777" w:rsidR="00DC5AAD" w:rsidRPr="00B22BA0" w:rsidRDefault="00DC5AAD" w:rsidP="00DC5AAD">
      <w:pPr>
        <w:pStyle w:val="cef1edeee2ede8e9f2e5eaf1f2"/>
        <w:tabs>
          <w:tab w:val="left" w:pos="0"/>
        </w:tabs>
        <w:ind w:left="0"/>
        <w:jc w:val="both"/>
        <w:rPr>
          <w:rFonts w:hAnsi="Times New Roman"/>
          <w:color w:val="auto"/>
          <w:lang w:val="uk-UA"/>
        </w:rPr>
      </w:pPr>
      <w:r w:rsidRPr="00B22BA0">
        <w:rPr>
          <w:color w:val="auto"/>
          <w:lang w:val="uk-UA"/>
        </w:rPr>
        <w:tab/>
        <w:t xml:space="preserve">- </w:t>
      </w:r>
      <w:r w:rsidR="001657D6" w:rsidRPr="00B22BA0">
        <w:rPr>
          <w:color w:val="auto"/>
          <w:lang w:val="uk-UA"/>
        </w:rPr>
        <w:t>оприлюднювати</w:t>
      </w:r>
      <w:r w:rsidR="002E6F92" w:rsidRPr="00B22BA0">
        <w:rPr>
          <w:color w:val="auto"/>
          <w:lang w:val="uk-UA"/>
        </w:rPr>
        <w:t xml:space="preserve"> </w:t>
      </w:r>
      <w:r w:rsidR="001657D6" w:rsidRPr="00B22BA0">
        <w:rPr>
          <w:color w:val="auto"/>
          <w:lang w:val="uk-UA"/>
        </w:rPr>
        <w:t>інформацію</w:t>
      </w:r>
      <w:r w:rsidR="002E6F92" w:rsidRPr="00B22BA0">
        <w:rPr>
          <w:color w:val="auto"/>
          <w:lang w:val="uk-UA"/>
        </w:rPr>
        <w:t xml:space="preserve"> </w:t>
      </w:r>
      <w:r w:rsidR="001657D6" w:rsidRPr="00B22BA0">
        <w:rPr>
          <w:color w:val="auto"/>
          <w:lang w:val="uk-UA"/>
        </w:rPr>
        <w:t>про</w:t>
      </w:r>
      <w:r w:rsidR="002E6F92" w:rsidRPr="00B22BA0">
        <w:rPr>
          <w:color w:val="auto"/>
          <w:lang w:val="uk-UA"/>
        </w:rPr>
        <w:t xml:space="preserve"> </w:t>
      </w:r>
      <w:r w:rsidR="001657D6" w:rsidRPr="00B22BA0">
        <w:rPr>
          <w:color w:val="auto"/>
          <w:lang w:val="uk-UA"/>
        </w:rPr>
        <w:t>потенційний</w:t>
      </w:r>
      <w:r w:rsidR="002E6F92" w:rsidRPr="00B22BA0">
        <w:rPr>
          <w:color w:val="auto"/>
          <w:lang w:val="uk-UA"/>
        </w:rPr>
        <w:t xml:space="preserve"> </w:t>
      </w:r>
      <w:r w:rsidR="001657D6" w:rsidRPr="00B22BA0">
        <w:rPr>
          <w:color w:val="auto"/>
          <w:lang w:val="uk-UA"/>
        </w:rPr>
        <w:t>об’єкт</w:t>
      </w:r>
      <w:r w:rsidR="002E6F92" w:rsidRPr="00B22BA0">
        <w:rPr>
          <w:color w:val="auto"/>
          <w:lang w:val="uk-UA"/>
        </w:rPr>
        <w:t xml:space="preserve"> </w:t>
      </w:r>
      <w:r w:rsidR="001657D6" w:rsidRPr="00B22BA0">
        <w:rPr>
          <w:color w:val="auto"/>
          <w:lang w:val="uk-UA"/>
        </w:rPr>
        <w:t>оренди</w:t>
      </w:r>
      <w:r w:rsidR="002E6F92" w:rsidRPr="00B22BA0">
        <w:rPr>
          <w:color w:val="auto"/>
          <w:lang w:val="uk-UA"/>
        </w:rPr>
        <w:t xml:space="preserve"> </w:t>
      </w:r>
      <w:r w:rsidR="001657D6" w:rsidRPr="00B22BA0">
        <w:rPr>
          <w:color w:val="auto"/>
          <w:lang w:val="uk-UA"/>
        </w:rPr>
        <w:t>в</w:t>
      </w:r>
      <w:r w:rsidR="002E6F92" w:rsidRPr="00B22BA0">
        <w:rPr>
          <w:color w:val="auto"/>
          <w:lang w:val="uk-UA"/>
        </w:rPr>
        <w:t xml:space="preserve"> </w:t>
      </w:r>
      <w:r w:rsidR="001657D6" w:rsidRPr="00B22BA0">
        <w:rPr>
          <w:color w:val="auto"/>
          <w:lang w:val="uk-UA"/>
        </w:rPr>
        <w:t>порядку</w:t>
      </w:r>
      <w:r w:rsidR="001657D6" w:rsidRPr="00B22BA0">
        <w:rPr>
          <w:color w:val="auto"/>
          <w:lang w:val="uk-UA"/>
        </w:rPr>
        <w:t xml:space="preserve">, </w:t>
      </w:r>
      <w:r w:rsidR="001657D6" w:rsidRPr="00B22BA0">
        <w:rPr>
          <w:color w:val="auto"/>
          <w:lang w:val="uk-UA"/>
        </w:rPr>
        <w:t>обсязі</w:t>
      </w:r>
      <w:r w:rsidR="002E6F92" w:rsidRPr="00B22BA0">
        <w:rPr>
          <w:color w:val="auto"/>
          <w:lang w:val="uk-UA"/>
        </w:rPr>
        <w:t xml:space="preserve"> </w:t>
      </w:r>
      <w:r w:rsidR="001657D6" w:rsidRPr="00B22BA0">
        <w:rPr>
          <w:color w:val="auto"/>
          <w:lang w:val="uk-UA"/>
        </w:rPr>
        <w:t>та</w:t>
      </w:r>
      <w:r w:rsidR="002E6F92" w:rsidRPr="00B22BA0">
        <w:rPr>
          <w:color w:val="auto"/>
          <w:lang w:val="uk-UA"/>
        </w:rPr>
        <w:t xml:space="preserve"> </w:t>
      </w:r>
      <w:r w:rsidR="001657D6" w:rsidRPr="00B22BA0">
        <w:rPr>
          <w:color w:val="auto"/>
          <w:lang w:val="uk-UA"/>
        </w:rPr>
        <w:t>строки</w:t>
      </w:r>
      <w:r w:rsidR="001657D6" w:rsidRPr="00B22BA0">
        <w:rPr>
          <w:color w:val="auto"/>
          <w:lang w:val="uk-UA"/>
        </w:rPr>
        <w:t xml:space="preserve">, </w:t>
      </w:r>
      <w:r w:rsidR="001657D6" w:rsidRPr="00B22BA0">
        <w:rPr>
          <w:color w:val="auto"/>
          <w:lang w:val="uk-UA"/>
        </w:rPr>
        <w:t>передбачені</w:t>
      </w:r>
      <w:r w:rsidR="002E6F92" w:rsidRPr="00B22BA0">
        <w:rPr>
          <w:color w:val="auto"/>
          <w:lang w:val="uk-UA"/>
        </w:rPr>
        <w:t xml:space="preserve"> </w:t>
      </w:r>
      <w:r w:rsidR="001657D6" w:rsidRPr="00B22BA0">
        <w:rPr>
          <w:color w:val="auto"/>
          <w:lang w:val="uk-UA"/>
        </w:rPr>
        <w:t>законодавством</w:t>
      </w:r>
      <w:r w:rsidR="00EB174E" w:rsidRPr="00B22BA0">
        <w:rPr>
          <w:color w:val="auto"/>
          <w:lang w:val="uk-UA"/>
        </w:rPr>
        <w:t xml:space="preserve">, </w:t>
      </w:r>
      <w:r w:rsidR="00EB174E" w:rsidRPr="00B22BA0">
        <w:rPr>
          <w:color w:val="auto"/>
          <w:lang w:val="uk-UA"/>
        </w:rPr>
        <w:t>в</w:t>
      </w:r>
      <w:r w:rsidR="002E6F92" w:rsidRPr="00B22BA0">
        <w:rPr>
          <w:color w:val="auto"/>
          <w:lang w:val="uk-UA"/>
        </w:rPr>
        <w:t xml:space="preserve"> </w:t>
      </w:r>
      <w:r w:rsidR="00EB174E" w:rsidRPr="00B22BA0">
        <w:rPr>
          <w:color w:val="auto"/>
          <w:lang w:val="uk-UA"/>
        </w:rPr>
        <w:t>тому</w:t>
      </w:r>
      <w:r w:rsidR="002E6F92" w:rsidRPr="00B22BA0">
        <w:rPr>
          <w:color w:val="auto"/>
          <w:lang w:val="uk-UA"/>
        </w:rPr>
        <w:t xml:space="preserve"> </w:t>
      </w:r>
      <w:r w:rsidR="00EB174E" w:rsidRPr="00B22BA0">
        <w:rPr>
          <w:color w:val="auto"/>
          <w:lang w:val="uk-UA"/>
        </w:rPr>
        <w:t>числі</w:t>
      </w:r>
      <w:r w:rsidR="002E6F92" w:rsidRPr="00B22BA0">
        <w:rPr>
          <w:color w:val="auto"/>
          <w:lang w:val="uk-UA"/>
        </w:rPr>
        <w:t xml:space="preserve"> </w:t>
      </w:r>
      <w:r w:rsidR="00EB174E" w:rsidRPr="00B22BA0">
        <w:rPr>
          <w:color w:val="auto"/>
          <w:lang w:val="uk-UA"/>
        </w:rPr>
        <w:t>на</w:t>
      </w:r>
      <w:r w:rsidR="002E6F92" w:rsidRPr="00B22BA0">
        <w:rPr>
          <w:color w:val="auto"/>
          <w:lang w:val="uk-UA"/>
        </w:rPr>
        <w:t xml:space="preserve"> </w:t>
      </w:r>
      <w:r w:rsidR="00EB174E" w:rsidRPr="00B22BA0">
        <w:rPr>
          <w:color w:val="auto"/>
          <w:lang w:val="uk-UA"/>
        </w:rPr>
        <w:t>власному</w:t>
      </w:r>
      <w:r w:rsidR="002E6F92" w:rsidRPr="00B22BA0">
        <w:rPr>
          <w:color w:val="auto"/>
          <w:lang w:val="uk-UA"/>
        </w:rPr>
        <w:t xml:space="preserve"> </w:t>
      </w:r>
      <w:r w:rsidR="00EB174E" w:rsidRPr="00B22BA0">
        <w:rPr>
          <w:color w:val="auto"/>
          <w:lang w:val="uk-UA"/>
        </w:rPr>
        <w:t>веб</w:t>
      </w:r>
      <w:r w:rsidR="000B6687" w:rsidRPr="00B22BA0">
        <w:rPr>
          <w:color w:val="auto"/>
          <w:lang w:val="uk-UA"/>
        </w:rPr>
        <w:t>сайті</w:t>
      </w:r>
      <w:r w:rsidR="001657D6" w:rsidRPr="00B22BA0">
        <w:rPr>
          <w:color w:val="auto"/>
          <w:lang w:val="uk-UA"/>
        </w:rPr>
        <w:t>;</w:t>
      </w:r>
    </w:p>
    <w:p w14:paraId="45C29164" w14:textId="77777777" w:rsidR="00DC5AAD" w:rsidRPr="00B22BA0" w:rsidRDefault="00DC5AAD" w:rsidP="00DC5AAD">
      <w:pPr>
        <w:pStyle w:val="cef1edeee2ede8e9f2e5eaf1f2"/>
        <w:tabs>
          <w:tab w:val="left" w:pos="0"/>
        </w:tabs>
        <w:ind w:left="0"/>
        <w:jc w:val="both"/>
        <w:rPr>
          <w:rStyle w:val="rvts0"/>
          <w:rFonts w:hAnsi="Times New Roman"/>
          <w:color w:val="auto"/>
          <w:lang w:val="uk-UA"/>
        </w:rPr>
      </w:pPr>
      <w:r w:rsidRPr="00B22BA0">
        <w:rPr>
          <w:rFonts w:hAnsi="Times New Roman"/>
          <w:color w:val="auto"/>
          <w:lang w:val="uk-UA"/>
        </w:rPr>
        <w:tab/>
        <w:t xml:space="preserve">- </w:t>
      </w:r>
      <w:r w:rsidR="001D5676" w:rsidRPr="00B22BA0">
        <w:rPr>
          <w:rStyle w:val="rvts0"/>
          <w:rFonts w:hAnsi="Times New Roman"/>
          <w:color w:val="auto"/>
          <w:lang w:val="uk-UA"/>
        </w:rPr>
        <w:t>готувати про</w:t>
      </w:r>
      <w:r w:rsidR="00E43687" w:rsidRPr="00B22BA0">
        <w:rPr>
          <w:rStyle w:val="rvts0"/>
          <w:rFonts w:hAnsi="Times New Roman"/>
          <w:color w:val="auto"/>
          <w:lang w:val="uk-UA"/>
        </w:rPr>
        <w:t>є</w:t>
      </w:r>
      <w:r w:rsidR="001D5676" w:rsidRPr="00B22BA0">
        <w:rPr>
          <w:rStyle w:val="rvts0"/>
          <w:rFonts w:hAnsi="Times New Roman"/>
          <w:color w:val="auto"/>
          <w:lang w:val="uk-UA"/>
        </w:rPr>
        <w:t xml:space="preserve">кти рішень Закарпатської обласної ради з будь-яких питань, що стосуються </w:t>
      </w:r>
      <w:r w:rsidR="000B6687" w:rsidRPr="00B22BA0">
        <w:rPr>
          <w:rStyle w:val="rvts0"/>
          <w:rFonts w:hAnsi="Times New Roman"/>
          <w:color w:val="auto"/>
          <w:lang w:val="uk-UA"/>
        </w:rPr>
        <w:t>об’єктів</w:t>
      </w:r>
      <w:r w:rsidR="001D5676" w:rsidRPr="00B22BA0">
        <w:rPr>
          <w:rStyle w:val="rvts0"/>
          <w:rFonts w:hAnsi="Times New Roman"/>
          <w:color w:val="auto"/>
          <w:lang w:val="uk-UA"/>
        </w:rPr>
        <w:t xml:space="preserve"> спільної власності територіальних громад сіл, селищ, міст області;</w:t>
      </w:r>
    </w:p>
    <w:p w14:paraId="54508D0F" w14:textId="77777777" w:rsidR="00DC5AAD" w:rsidRPr="00B22BA0" w:rsidRDefault="00DC5AAD" w:rsidP="00DC5AAD">
      <w:pPr>
        <w:pStyle w:val="cef1edeee2ede8e9f2e5eaf1f2"/>
        <w:tabs>
          <w:tab w:val="left" w:pos="0"/>
        </w:tabs>
        <w:ind w:left="0"/>
        <w:jc w:val="both"/>
        <w:rPr>
          <w:color w:val="auto"/>
          <w:lang w:val="uk-UA" w:bidi="uk-UA"/>
        </w:rPr>
      </w:pPr>
      <w:r w:rsidRPr="00B22BA0">
        <w:rPr>
          <w:rStyle w:val="rvts0"/>
          <w:rFonts w:hAnsi="Times New Roman"/>
          <w:color w:val="auto"/>
          <w:lang w:val="uk-UA"/>
        </w:rPr>
        <w:tab/>
        <w:t xml:space="preserve">- </w:t>
      </w:r>
      <w:r w:rsidR="001657D6" w:rsidRPr="00B22BA0">
        <w:rPr>
          <w:color w:val="auto"/>
          <w:lang w:val="uk-UA"/>
        </w:rPr>
        <w:t>укладати</w:t>
      </w:r>
      <w:r w:rsidR="002E6F92" w:rsidRPr="00B22BA0">
        <w:rPr>
          <w:color w:val="auto"/>
          <w:lang w:val="uk-UA"/>
        </w:rPr>
        <w:t xml:space="preserve"> </w:t>
      </w:r>
      <w:r w:rsidR="001657D6" w:rsidRPr="00B22BA0">
        <w:rPr>
          <w:color w:val="auto"/>
          <w:lang w:val="uk-UA"/>
        </w:rPr>
        <w:t>договори</w:t>
      </w:r>
      <w:r w:rsidR="002E6F92" w:rsidRPr="00B22BA0">
        <w:rPr>
          <w:color w:val="auto"/>
          <w:lang w:val="uk-UA"/>
        </w:rPr>
        <w:t xml:space="preserve"> </w:t>
      </w:r>
      <w:r w:rsidR="001657D6" w:rsidRPr="00B22BA0">
        <w:rPr>
          <w:color w:val="auto"/>
          <w:lang w:val="uk-UA"/>
        </w:rPr>
        <w:t>з</w:t>
      </w:r>
      <w:r w:rsidR="002E6F92" w:rsidRPr="00B22BA0">
        <w:rPr>
          <w:color w:val="auto"/>
          <w:lang w:val="uk-UA"/>
        </w:rPr>
        <w:t xml:space="preserve"> </w:t>
      </w:r>
      <w:r w:rsidR="001657D6" w:rsidRPr="00B22BA0">
        <w:rPr>
          <w:color w:val="auto"/>
          <w:lang w:val="uk-UA"/>
        </w:rPr>
        <w:t>іншими</w:t>
      </w:r>
      <w:r w:rsidR="002E6F92" w:rsidRPr="00B22BA0">
        <w:rPr>
          <w:color w:val="auto"/>
          <w:lang w:val="uk-UA"/>
        </w:rPr>
        <w:t xml:space="preserve"> </w:t>
      </w:r>
      <w:r w:rsidR="001657D6" w:rsidRPr="00B22BA0">
        <w:rPr>
          <w:color w:val="auto"/>
          <w:lang w:val="uk-UA"/>
        </w:rPr>
        <w:t>уповноваженими</w:t>
      </w:r>
      <w:r w:rsidR="002E6F92" w:rsidRPr="00B22BA0">
        <w:rPr>
          <w:color w:val="auto"/>
          <w:lang w:val="uk-UA"/>
        </w:rPr>
        <w:t xml:space="preserve"> </w:t>
      </w:r>
      <w:r w:rsidR="001657D6" w:rsidRPr="00B22BA0">
        <w:rPr>
          <w:color w:val="auto"/>
          <w:lang w:val="uk-UA"/>
        </w:rPr>
        <w:t>особами</w:t>
      </w:r>
      <w:r w:rsidR="002E6F92" w:rsidRPr="00B22BA0">
        <w:rPr>
          <w:color w:val="auto"/>
          <w:lang w:val="uk-UA"/>
        </w:rPr>
        <w:t xml:space="preserve"> </w:t>
      </w:r>
      <w:r w:rsidR="001657D6" w:rsidRPr="00B22BA0">
        <w:rPr>
          <w:color w:val="auto"/>
          <w:lang w:val="uk-UA"/>
        </w:rPr>
        <w:t>щодо</w:t>
      </w:r>
      <w:r w:rsidR="002E6F92" w:rsidRPr="00B22BA0">
        <w:rPr>
          <w:color w:val="auto"/>
          <w:lang w:val="uk-UA"/>
        </w:rPr>
        <w:t xml:space="preserve"> </w:t>
      </w:r>
      <w:r w:rsidR="001657D6" w:rsidRPr="00B22BA0">
        <w:rPr>
          <w:color w:val="auto"/>
          <w:lang w:val="uk-UA"/>
        </w:rPr>
        <w:t>здійснення</w:t>
      </w:r>
      <w:r w:rsidR="002E6F92" w:rsidRPr="00B22BA0">
        <w:rPr>
          <w:color w:val="auto"/>
          <w:lang w:val="uk-UA"/>
        </w:rPr>
        <w:t xml:space="preserve"> </w:t>
      </w:r>
      <w:r w:rsidR="001657D6" w:rsidRPr="00B22BA0">
        <w:rPr>
          <w:color w:val="auto"/>
          <w:lang w:val="uk-UA"/>
        </w:rPr>
        <w:t>заходів</w:t>
      </w:r>
      <w:r w:rsidR="002E6F92" w:rsidRPr="00B22BA0">
        <w:rPr>
          <w:color w:val="auto"/>
          <w:lang w:val="uk-UA"/>
        </w:rPr>
        <w:t xml:space="preserve"> </w:t>
      </w:r>
      <w:r w:rsidR="001657D6" w:rsidRPr="00B22BA0">
        <w:rPr>
          <w:color w:val="auto"/>
          <w:lang w:val="uk-UA"/>
        </w:rPr>
        <w:t>з</w:t>
      </w:r>
      <w:r w:rsidR="002E6F92" w:rsidRPr="00B22BA0">
        <w:rPr>
          <w:color w:val="auto"/>
          <w:lang w:val="uk-UA"/>
        </w:rPr>
        <w:t xml:space="preserve"> </w:t>
      </w:r>
      <w:r w:rsidR="001657D6" w:rsidRPr="00B22BA0">
        <w:rPr>
          <w:color w:val="auto"/>
          <w:lang w:val="uk-UA"/>
        </w:rPr>
        <w:t>ліквідації</w:t>
      </w:r>
      <w:r w:rsidR="002E6F92" w:rsidRPr="00B22BA0">
        <w:rPr>
          <w:color w:val="auto"/>
          <w:lang w:val="uk-UA"/>
        </w:rPr>
        <w:t xml:space="preserve"> </w:t>
      </w:r>
      <w:r w:rsidR="001657D6" w:rsidRPr="00B22BA0">
        <w:rPr>
          <w:color w:val="auto"/>
          <w:lang w:val="uk-UA" w:bidi="uk-UA"/>
        </w:rPr>
        <w:t>установ</w:t>
      </w:r>
      <w:r w:rsidR="002E6F92" w:rsidRPr="00B22BA0">
        <w:rPr>
          <w:color w:val="auto"/>
          <w:lang w:val="uk-UA" w:bidi="uk-UA"/>
        </w:rPr>
        <w:t xml:space="preserve"> </w:t>
      </w:r>
      <w:r w:rsidR="001657D6" w:rsidRPr="00B22BA0">
        <w:rPr>
          <w:color w:val="auto"/>
          <w:lang w:val="uk-UA" w:bidi="uk-UA"/>
        </w:rPr>
        <w:t>та</w:t>
      </w:r>
      <w:r w:rsidR="002E6F92" w:rsidRPr="00B22BA0">
        <w:rPr>
          <w:color w:val="auto"/>
          <w:lang w:val="uk-UA" w:bidi="uk-UA"/>
        </w:rPr>
        <w:t xml:space="preserve"> </w:t>
      </w:r>
      <w:r w:rsidR="001657D6" w:rsidRPr="00B22BA0">
        <w:rPr>
          <w:color w:val="auto"/>
          <w:lang w:val="uk-UA" w:bidi="uk-UA"/>
        </w:rPr>
        <w:t>закладів</w:t>
      </w:r>
      <w:r w:rsidR="001657D6" w:rsidRPr="00B22BA0">
        <w:rPr>
          <w:color w:val="auto"/>
          <w:lang w:val="uk-UA" w:bidi="uk-UA"/>
        </w:rPr>
        <w:t xml:space="preserve">, </w:t>
      </w:r>
      <w:r w:rsidR="001657D6" w:rsidRPr="00B22BA0">
        <w:rPr>
          <w:color w:val="auto"/>
          <w:lang w:val="uk-UA" w:bidi="uk-UA"/>
        </w:rPr>
        <w:t>що</w:t>
      </w:r>
      <w:r w:rsidR="002E6F92" w:rsidRPr="00B22BA0">
        <w:rPr>
          <w:color w:val="auto"/>
          <w:lang w:val="uk-UA" w:bidi="uk-UA"/>
        </w:rPr>
        <w:t xml:space="preserve"> </w:t>
      </w:r>
      <w:r w:rsidR="001657D6" w:rsidRPr="00B22BA0">
        <w:rPr>
          <w:color w:val="auto"/>
          <w:lang w:val="uk-UA" w:bidi="uk-UA"/>
        </w:rPr>
        <w:t>засновані</w:t>
      </w:r>
      <w:r w:rsidR="002E6F92" w:rsidRPr="00B22BA0">
        <w:rPr>
          <w:color w:val="auto"/>
          <w:lang w:val="uk-UA" w:bidi="uk-UA"/>
        </w:rPr>
        <w:t xml:space="preserve"> </w:t>
      </w:r>
      <w:r w:rsidR="001657D6" w:rsidRPr="00B22BA0">
        <w:rPr>
          <w:color w:val="auto"/>
          <w:lang w:val="uk-UA" w:bidi="uk-UA"/>
        </w:rPr>
        <w:t>на</w:t>
      </w:r>
      <w:r w:rsidR="002E6F92" w:rsidRPr="00B22BA0">
        <w:rPr>
          <w:color w:val="auto"/>
          <w:lang w:val="uk-UA" w:bidi="uk-UA"/>
        </w:rPr>
        <w:t xml:space="preserve"> </w:t>
      </w:r>
      <w:r w:rsidR="001657D6" w:rsidRPr="00B22BA0">
        <w:rPr>
          <w:color w:val="auto"/>
          <w:lang w:val="uk-UA" w:bidi="uk-UA"/>
        </w:rPr>
        <w:t>спільній</w:t>
      </w:r>
      <w:r w:rsidR="002E6F92" w:rsidRPr="00B22BA0">
        <w:rPr>
          <w:color w:val="auto"/>
          <w:lang w:val="uk-UA" w:bidi="uk-UA"/>
        </w:rPr>
        <w:t xml:space="preserve"> </w:t>
      </w:r>
      <w:r w:rsidR="001657D6" w:rsidRPr="00B22BA0">
        <w:rPr>
          <w:color w:val="auto"/>
          <w:lang w:val="uk-UA" w:bidi="uk-UA"/>
        </w:rPr>
        <w:t>власності</w:t>
      </w:r>
      <w:r w:rsidR="002E6F92" w:rsidRPr="00B22BA0">
        <w:rPr>
          <w:color w:val="auto"/>
          <w:lang w:val="uk-UA" w:bidi="uk-UA"/>
        </w:rPr>
        <w:t xml:space="preserve"> </w:t>
      </w:r>
      <w:r w:rsidR="001657D6" w:rsidRPr="00B22BA0">
        <w:rPr>
          <w:color w:val="auto"/>
          <w:lang w:val="uk-UA" w:bidi="uk-UA"/>
        </w:rPr>
        <w:t>територіальних</w:t>
      </w:r>
      <w:r w:rsidR="002E6F92" w:rsidRPr="00B22BA0">
        <w:rPr>
          <w:color w:val="auto"/>
          <w:lang w:val="uk-UA" w:bidi="uk-UA"/>
        </w:rPr>
        <w:t xml:space="preserve"> </w:t>
      </w:r>
      <w:r w:rsidR="001657D6" w:rsidRPr="00B22BA0">
        <w:rPr>
          <w:color w:val="auto"/>
          <w:lang w:val="uk-UA" w:bidi="uk-UA"/>
        </w:rPr>
        <w:t>громад</w:t>
      </w:r>
      <w:r w:rsidR="002E6F92" w:rsidRPr="00B22BA0">
        <w:rPr>
          <w:color w:val="auto"/>
          <w:lang w:val="uk-UA" w:bidi="uk-UA"/>
        </w:rPr>
        <w:t xml:space="preserve"> </w:t>
      </w:r>
      <w:r w:rsidR="001657D6" w:rsidRPr="00B22BA0">
        <w:rPr>
          <w:color w:val="auto"/>
          <w:lang w:val="uk-UA" w:bidi="uk-UA"/>
        </w:rPr>
        <w:t>сіл</w:t>
      </w:r>
      <w:r w:rsidR="001657D6" w:rsidRPr="00B22BA0">
        <w:rPr>
          <w:color w:val="auto"/>
          <w:lang w:val="uk-UA" w:bidi="uk-UA"/>
        </w:rPr>
        <w:t xml:space="preserve">, </w:t>
      </w:r>
      <w:r w:rsidR="001657D6" w:rsidRPr="00B22BA0">
        <w:rPr>
          <w:color w:val="auto"/>
          <w:lang w:val="uk-UA" w:bidi="uk-UA"/>
        </w:rPr>
        <w:t>селищ</w:t>
      </w:r>
      <w:r w:rsidR="001657D6" w:rsidRPr="00B22BA0">
        <w:rPr>
          <w:color w:val="auto"/>
          <w:lang w:val="uk-UA" w:bidi="uk-UA"/>
        </w:rPr>
        <w:t xml:space="preserve">, </w:t>
      </w:r>
      <w:r w:rsidR="001657D6" w:rsidRPr="00B22BA0">
        <w:rPr>
          <w:color w:val="auto"/>
          <w:lang w:val="uk-UA" w:bidi="uk-UA"/>
        </w:rPr>
        <w:t>міст</w:t>
      </w:r>
      <w:r w:rsidR="002E6F92" w:rsidRPr="00B22BA0">
        <w:rPr>
          <w:color w:val="auto"/>
          <w:lang w:val="uk-UA" w:bidi="uk-UA"/>
        </w:rPr>
        <w:t xml:space="preserve"> </w:t>
      </w:r>
      <w:r w:rsidR="001657D6" w:rsidRPr="00B22BA0">
        <w:rPr>
          <w:color w:val="auto"/>
          <w:lang w:val="uk-UA" w:bidi="uk-UA"/>
        </w:rPr>
        <w:t>Закарпатської</w:t>
      </w:r>
      <w:r w:rsidR="002E6F92" w:rsidRPr="00B22BA0">
        <w:rPr>
          <w:color w:val="auto"/>
          <w:lang w:val="uk-UA" w:bidi="uk-UA"/>
        </w:rPr>
        <w:t xml:space="preserve"> </w:t>
      </w:r>
      <w:r w:rsidR="001657D6" w:rsidRPr="00B22BA0">
        <w:rPr>
          <w:color w:val="auto"/>
          <w:lang w:val="uk-UA" w:bidi="uk-UA"/>
        </w:rPr>
        <w:t>області</w:t>
      </w:r>
      <w:r w:rsidR="001657D6" w:rsidRPr="00B22BA0">
        <w:rPr>
          <w:color w:val="auto"/>
          <w:lang w:val="uk-UA" w:bidi="uk-UA"/>
        </w:rPr>
        <w:t>;</w:t>
      </w:r>
    </w:p>
    <w:p w14:paraId="31404939" w14:textId="77777777" w:rsidR="00DC5AAD" w:rsidRPr="00B22BA0" w:rsidRDefault="00DC5AAD" w:rsidP="00DC5AAD">
      <w:pPr>
        <w:pStyle w:val="cef1edeee2ede8e9f2e5eaf1f2"/>
        <w:tabs>
          <w:tab w:val="left" w:pos="0"/>
        </w:tabs>
        <w:ind w:left="0"/>
        <w:jc w:val="both"/>
        <w:rPr>
          <w:color w:val="auto"/>
          <w:lang w:val="uk-UA"/>
        </w:rPr>
      </w:pPr>
      <w:r w:rsidRPr="00B22BA0">
        <w:rPr>
          <w:color w:val="auto"/>
          <w:lang w:val="uk-UA" w:bidi="uk-UA"/>
        </w:rPr>
        <w:tab/>
        <w:t xml:space="preserve">- </w:t>
      </w:r>
      <w:r w:rsidR="008C385F" w:rsidRPr="00B22BA0">
        <w:rPr>
          <w:color w:val="auto"/>
          <w:lang w:val="uk-UA"/>
        </w:rPr>
        <w:t>контролювати</w:t>
      </w:r>
      <w:r w:rsidR="002E6F92" w:rsidRPr="00B22BA0">
        <w:rPr>
          <w:color w:val="auto"/>
          <w:lang w:val="uk-UA"/>
        </w:rPr>
        <w:t xml:space="preserve"> </w:t>
      </w:r>
      <w:r w:rsidR="00D1725B" w:rsidRPr="00B22BA0">
        <w:rPr>
          <w:color w:val="auto"/>
          <w:lang w:val="uk-UA"/>
        </w:rPr>
        <w:t>цільов</w:t>
      </w:r>
      <w:r w:rsidR="008C385F" w:rsidRPr="00B22BA0">
        <w:rPr>
          <w:color w:val="auto"/>
          <w:lang w:val="uk-UA"/>
        </w:rPr>
        <w:t>е</w:t>
      </w:r>
      <w:r w:rsidR="002E6F92" w:rsidRPr="00B22BA0">
        <w:rPr>
          <w:color w:val="auto"/>
          <w:lang w:val="uk-UA"/>
        </w:rPr>
        <w:t xml:space="preserve"> </w:t>
      </w:r>
      <w:r w:rsidR="00D1725B" w:rsidRPr="00B22BA0">
        <w:rPr>
          <w:color w:val="auto"/>
          <w:lang w:val="uk-UA"/>
        </w:rPr>
        <w:t>і</w:t>
      </w:r>
      <w:r w:rsidR="002E6F92" w:rsidRPr="00B22BA0">
        <w:rPr>
          <w:color w:val="auto"/>
          <w:lang w:val="uk-UA"/>
        </w:rPr>
        <w:t xml:space="preserve"> </w:t>
      </w:r>
      <w:r w:rsidR="00D1725B" w:rsidRPr="00B22BA0">
        <w:rPr>
          <w:color w:val="auto"/>
          <w:lang w:val="uk-UA"/>
        </w:rPr>
        <w:t>ефективн</w:t>
      </w:r>
      <w:r w:rsidR="008C385F" w:rsidRPr="00B22BA0">
        <w:rPr>
          <w:color w:val="auto"/>
          <w:lang w:val="uk-UA"/>
        </w:rPr>
        <w:t>е</w:t>
      </w:r>
      <w:r w:rsidR="002E6F92" w:rsidRPr="00B22BA0">
        <w:rPr>
          <w:color w:val="auto"/>
          <w:lang w:val="uk-UA"/>
        </w:rPr>
        <w:t xml:space="preserve"> </w:t>
      </w:r>
      <w:r w:rsidR="00D1725B" w:rsidRPr="00B22BA0">
        <w:rPr>
          <w:color w:val="auto"/>
          <w:lang w:val="uk-UA"/>
        </w:rPr>
        <w:t>використання</w:t>
      </w:r>
      <w:r w:rsidR="002E6F92" w:rsidRPr="00B22BA0">
        <w:rPr>
          <w:color w:val="auto"/>
          <w:lang w:val="uk-UA"/>
        </w:rPr>
        <w:t xml:space="preserve">  </w:t>
      </w:r>
      <w:r w:rsidR="00D1725B" w:rsidRPr="00B22BA0">
        <w:rPr>
          <w:color w:val="auto"/>
          <w:lang w:val="uk-UA"/>
        </w:rPr>
        <w:t>нерухомого</w:t>
      </w:r>
      <w:r w:rsidR="002E6F92" w:rsidRPr="00B22BA0">
        <w:rPr>
          <w:color w:val="auto"/>
          <w:lang w:val="uk-UA"/>
        </w:rPr>
        <w:t xml:space="preserve"> </w:t>
      </w:r>
      <w:r w:rsidR="00D1725B" w:rsidRPr="00B22BA0">
        <w:rPr>
          <w:color w:val="auto"/>
          <w:lang w:val="uk-UA"/>
        </w:rPr>
        <w:t>майна</w:t>
      </w:r>
      <w:r w:rsidR="002E6F92" w:rsidRPr="00B22BA0">
        <w:rPr>
          <w:color w:val="auto"/>
          <w:lang w:val="uk-UA"/>
        </w:rPr>
        <w:t xml:space="preserve"> </w:t>
      </w:r>
      <w:r w:rsidR="00D1725B" w:rsidRPr="00B22BA0">
        <w:rPr>
          <w:color w:val="auto"/>
          <w:lang w:val="uk-UA" w:eastAsia="uk-UA" w:bidi="uk-UA"/>
        </w:rPr>
        <w:t>спільної</w:t>
      </w:r>
      <w:r w:rsidR="002E6F92" w:rsidRPr="00B22BA0">
        <w:rPr>
          <w:color w:val="auto"/>
          <w:lang w:val="uk-UA" w:eastAsia="uk-UA" w:bidi="uk-UA"/>
        </w:rPr>
        <w:t xml:space="preserve"> </w:t>
      </w:r>
      <w:r w:rsidR="00D1725B" w:rsidRPr="00B22BA0">
        <w:rPr>
          <w:color w:val="auto"/>
          <w:lang w:val="uk-UA" w:eastAsia="uk-UA" w:bidi="uk-UA"/>
        </w:rPr>
        <w:t>власності</w:t>
      </w:r>
      <w:r w:rsidR="002E6F92" w:rsidRPr="00B22BA0">
        <w:rPr>
          <w:color w:val="auto"/>
          <w:lang w:val="uk-UA" w:eastAsia="uk-UA" w:bidi="uk-UA"/>
        </w:rPr>
        <w:t xml:space="preserve"> </w:t>
      </w:r>
      <w:r w:rsidR="00D1725B" w:rsidRPr="00B22BA0">
        <w:rPr>
          <w:color w:val="auto"/>
          <w:lang w:val="uk-UA" w:eastAsia="uk-UA" w:bidi="uk-UA"/>
        </w:rPr>
        <w:t>територіальних</w:t>
      </w:r>
      <w:r w:rsidR="002E6F92" w:rsidRPr="00B22BA0">
        <w:rPr>
          <w:color w:val="auto"/>
          <w:lang w:val="uk-UA" w:eastAsia="uk-UA" w:bidi="uk-UA"/>
        </w:rPr>
        <w:t xml:space="preserve"> </w:t>
      </w:r>
      <w:r w:rsidR="00D1725B" w:rsidRPr="00B22BA0">
        <w:rPr>
          <w:color w:val="auto"/>
          <w:lang w:val="uk-UA" w:eastAsia="uk-UA" w:bidi="uk-UA"/>
        </w:rPr>
        <w:t>громад</w:t>
      </w:r>
      <w:r w:rsidR="002E6F92" w:rsidRPr="00B22BA0">
        <w:rPr>
          <w:color w:val="auto"/>
          <w:lang w:val="uk-UA" w:eastAsia="uk-UA" w:bidi="uk-UA"/>
        </w:rPr>
        <w:t xml:space="preserve"> </w:t>
      </w:r>
      <w:r w:rsidR="00D1725B" w:rsidRPr="00B22BA0">
        <w:rPr>
          <w:color w:val="auto"/>
          <w:lang w:val="uk-UA" w:eastAsia="uk-UA" w:bidi="uk-UA"/>
        </w:rPr>
        <w:t>сіл</w:t>
      </w:r>
      <w:r w:rsidR="00D1725B" w:rsidRPr="00B22BA0">
        <w:rPr>
          <w:color w:val="auto"/>
          <w:lang w:val="uk-UA" w:eastAsia="uk-UA" w:bidi="uk-UA"/>
        </w:rPr>
        <w:t xml:space="preserve">, </w:t>
      </w:r>
      <w:r w:rsidR="00D1725B" w:rsidRPr="00B22BA0">
        <w:rPr>
          <w:color w:val="auto"/>
          <w:lang w:val="uk-UA" w:eastAsia="uk-UA" w:bidi="uk-UA"/>
        </w:rPr>
        <w:t>селищ</w:t>
      </w:r>
      <w:r w:rsidR="00D1725B" w:rsidRPr="00B22BA0">
        <w:rPr>
          <w:color w:val="auto"/>
          <w:lang w:val="uk-UA" w:eastAsia="uk-UA" w:bidi="uk-UA"/>
        </w:rPr>
        <w:t xml:space="preserve">, </w:t>
      </w:r>
      <w:r w:rsidR="00D1725B" w:rsidRPr="00B22BA0">
        <w:rPr>
          <w:color w:val="auto"/>
          <w:lang w:val="uk-UA" w:eastAsia="uk-UA" w:bidi="uk-UA"/>
        </w:rPr>
        <w:t>міст</w:t>
      </w:r>
      <w:r w:rsidR="002E6F92" w:rsidRPr="00B22BA0">
        <w:rPr>
          <w:color w:val="auto"/>
          <w:lang w:val="uk-UA" w:eastAsia="uk-UA" w:bidi="uk-UA"/>
        </w:rPr>
        <w:t xml:space="preserve"> </w:t>
      </w:r>
      <w:r w:rsidR="00D1725B" w:rsidRPr="00B22BA0">
        <w:rPr>
          <w:color w:val="auto"/>
          <w:lang w:val="uk-UA" w:eastAsia="uk-UA" w:bidi="uk-UA"/>
        </w:rPr>
        <w:t>Закарпатської</w:t>
      </w:r>
      <w:r w:rsidR="002E6F92" w:rsidRPr="00B22BA0">
        <w:rPr>
          <w:color w:val="auto"/>
          <w:lang w:val="uk-UA" w:eastAsia="uk-UA" w:bidi="uk-UA"/>
        </w:rPr>
        <w:t xml:space="preserve"> </w:t>
      </w:r>
      <w:r w:rsidR="00D1725B" w:rsidRPr="00B22BA0">
        <w:rPr>
          <w:color w:val="auto"/>
          <w:lang w:val="uk-UA" w:eastAsia="uk-UA" w:bidi="uk-UA"/>
        </w:rPr>
        <w:t>області</w:t>
      </w:r>
      <w:r w:rsidR="00D1725B" w:rsidRPr="00B22BA0">
        <w:rPr>
          <w:color w:val="auto"/>
          <w:lang w:val="uk-UA" w:eastAsia="uk-UA" w:bidi="uk-UA"/>
        </w:rPr>
        <w:t xml:space="preserve"> (</w:t>
      </w:r>
      <w:r w:rsidR="00D1725B" w:rsidRPr="00B22BA0">
        <w:rPr>
          <w:color w:val="auto"/>
          <w:lang w:val="uk-UA" w:eastAsia="uk-UA" w:bidi="uk-UA"/>
        </w:rPr>
        <w:t>комунальної</w:t>
      </w:r>
      <w:r w:rsidR="002E6F92" w:rsidRPr="00B22BA0">
        <w:rPr>
          <w:color w:val="auto"/>
          <w:lang w:val="uk-UA" w:eastAsia="uk-UA" w:bidi="uk-UA"/>
        </w:rPr>
        <w:t xml:space="preserve"> </w:t>
      </w:r>
      <w:r w:rsidR="00D1725B" w:rsidRPr="00B22BA0">
        <w:rPr>
          <w:color w:val="auto"/>
          <w:lang w:val="uk-UA" w:eastAsia="uk-UA" w:bidi="uk-UA"/>
        </w:rPr>
        <w:t>власності</w:t>
      </w:r>
      <w:r w:rsidR="002E6F92" w:rsidRPr="00B22BA0">
        <w:rPr>
          <w:color w:val="auto"/>
          <w:lang w:val="uk-UA" w:eastAsia="uk-UA" w:bidi="uk-UA"/>
        </w:rPr>
        <w:t xml:space="preserve"> </w:t>
      </w:r>
      <w:r w:rsidR="00D1725B" w:rsidRPr="00B22BA0">
        <w:rPr>
          <w:color w:val="auto"/>
          <w:lang w:val="uk-UA" w:eastAsia="uk-UA" w:bidi="uk-UA"/>
        </w:rPr>
        <w:t>області</w:t>
      </w:r>
      <w:r w:rsidR="00D1725B" w:rsidRPr="00B22BA0">
        <w:rPr>
          <w:color w:val="auto"/>
          <w:lang w:val="uk-UA" w:eastAsia="uk-UA" w:bidi="uk-UA"/>
        </w:rPr>
        <w:t xml:space="preserve">) </w:t>
      </w:r>
      <w:r w:rsidR="00D1725B" w:rsidRPr="00B22BA0">
        <w:rPr>
          <w:color w:val="auto"/>
          <w:lang w:val="uk-UA" w:eastAsia="uk-UA" w:bidi="uk-UA"/>
        </w:rPr>
        <w:t>іншими</w:t>
      </w:r>
      <w:r w:rsidR="002E6F92" w:rsidRPr="00B22BA0">
        <w:rPr>
          <w:color w:val="auto"/>
          <w:lang w:val="uk-UA" w:eastAsia="uk-UA" w:bidi="uk-UA"/>
        </w:rPr>
        <w:t xml:space="preserve"> </w:t>
      </w:r>
      <w:r w:rsidR="008C385F" w:rsidRPr="00B22BA0">
        <w:rPr>
          <w:color w:val="auto"/>
          <w:lang w:val="uk-UA" w:eastAsia="uk-UA" w:bidi="uk-UA"/>
        </w:rPr>
        <w:t>юридичними</w:t>
      </w:r>
      <w:r w:rsidR="002E6F92" w:rsidRPr="00B22BA0">
        <w:rPr>
          <w:color w:val="auto"/>
          <w:lang w:val="uk-UA" w:eastAsia="uk-UA" w:bidi="uk-UA"/>
        </w:rPr>
        <w:t xml:space="preserve"> </w:t>
      </w:r>
      <w:r w:rsidR="008C385F" w:rsidRPr="00B22BA0">
        <w:rPr>
          <w:color w:val="auto"/>
          <w:lang w:val="uk-UA" w:eastAsia="uk-UA" w:bidi="uk-UA"/>
        </w:rPr>
        <w:t>та</w:t>
      </w:r>
      <w:r w:rsidR="002E6F92" w:rsidRPr="00B22BA0">
        <w:rPr>
          <w:color w:val="auto"/>
          <w:lang w:val="uk-UA" w:eastAsia="uk-UA" w:bidi="uk-UA"/>
        </w:rPr>
        <w:t xml:space="preserve"> </w:t>
      </w:r>
      <w:r w:rsidR="008C385F" w:rsidRPr="00B22BA0">
        <w:rPr>
          <w:color w:val="auto"/>
          <w:lang w:val="uk-UA" w:eastAsia="uk-UA" w:bidi="uk-UA"/>
        </w:rPr>
        <w:t>фізичними</w:t>
      </w:r>
      <w:r w:rsidR="002E6F92" w:rsidRPr="00B22BA0">
        <w:rPr>
          <w:color w:val="auto"/>
          <w:lang w:val="uk-UA" w:eastAsia="uk-UA" w:bidi="uk-UA"/>
        </w:rPr>
        <w:t xml:space="preserve"> </w:t>
      </w:r>
      <w:r w:rsidR="008C385F" w:rsidRPr="00B22BA0">
        <w:rPr>
          <w:color w:val="auto"/>
          <w:lang w:val="uk-UA" w:eastAsia="uk-UA" w:bidi="uk-UA"/>
        </w:rPr>
        <w:t>особами</w:t>
      </w:r>
      <w:r w:rsidR="008C385F" w:rsidRPr="00B22BA0">
        <w:rPr>
          <w:color w:val="auto"/>
          <w:lang w:val="uk-UA" w:eastAsia="uk-UA" w:bidi="uk-UA"/>
        </w:rPr>
        <w:t>,</w:t>
      </w:r>
      <w:r w:rsidR="002E6F92" w:rsidRPr="00B22BA0">
        <w:rPr>
          <w:color w:val="auto"/>
          <w:lang w:val="uk-UA" w:eastAsia="uk-UA" w:bidi="uk-UA"/>
        </w:rPr>
        <w:t xml:space="preserve"> </w:t>
      </w:r>
      <w:r w:rsidR="00D1725B" w:rsidRPr="00B22BA0">
        <w:rPr>
          <w:color w:val="auto"/>
          <w:lang w:val="uk-UA" w:eastAsia="uk-UA" w:bidi="uk-UA"/>
        </w:rPr>
        <w:t>які</w:t>
      </w:r>
      <w:r w:rsidR="002E6F92" w:rsidRPr="00B22BA0">
        <w:rPr>
          <w:color w:val="auto"/>
          <w:lang w:val="uk-UA" w:eastAsia="uk-UA" w:bidi="uk-UA"/>
        </w:rPr>
        <w:t xml:space="preserve"> </w:t>
      </w:r>
      <w:r w:rsidR="00D1725B" w:rsidRPr="00B22BA0">
        <w:rPr>
          <w:color w:val="auto"/>
          <w:lang w:val="uk-UA" w:eastAsia="uk-UA" w:bidi="uk-UA"/>
        </w:rPr>
        <w:t>ним</w:t>
      </w:r>
      <w:r w:rsidR="002E6F92" w:rsidRPr="00B22BA0">
        <w:rPr>
          <w:color w:val="auto"/>
          <w:lang w:val="uk-UA" w:eastAsia="uk-UA" w:bidi="uk-UA"/>
        </w:rPr>
        <w:t xml:space="preserve"> </w:t>
      </w:r>
      <w:r w:rsidR="00D1725B" w:rsidRPr="00B22BA0">
        <w:rPr>
          <w:color w:val="auto"/>
          <w:lang w:val="uk-UA" w:eastAsia="uk-UA" w:bidi="uk-UA"/>
        </w:rPr>
        <w:t>користуються</w:t>
      </w:r>
      <w:r w:rsidR="002E6F92" w:rsidRPr="00B22BA0">
        <w:rPr>
          <w:color w:val="auto"/>
          <w:lang w:val="uk-UA" w:eastAsia="uk-UA" w:bidi="uk-UA"/>
        </w:rPr>
        <w:t xml:space="preserve"> </w:t>
      </w:r>
      <w:r w:rsidR="00D1725B" w:rsidRPr="00B22BA0">
        <w:rPr>
          <w:color w:val="auto"/>
          <w:lang w:val="uk-UA" w:eastAsia="uk-UA" w:bidi="uk-UA"/>
        </w:rPr>
        <w:t>на</w:t>
      </w:r>
      <w:r w:rsidR="002E6F92" w:rsidRPr="00B22BA0">
        <w:rPr>
          <w:color w:val="auto"/>
          <w:lang w:val="uk-UA" w:eastAsia="uk-UA" w:bidi="uk-UA"/>
        </w:rPr>
        <w:t xml:space="preserve"> </w:t>
      </w:r>
      <w:r w:rsidR="00D1725B" w:rsidRPr="00B22BA0">
        <w:rPr>
          <w:color w:val="auto"/>
          <w:lang w:val="uk-UA" w:eastAsia="uk-UA" w:bidi="uk-UA"/>
        </w:rPr>
        <w:t>підставі</w:t>
      </w:r>
      <w:r w:rsidR="002E6F92" w:rsidRPr="00B22BA0">
        <w:rPr>
          <w:color w:val="auto"/>
          <w:lang w:val="uk-UA" w:eastAsia="uk-UA" w:bidi="uk-UA"/>
        </w:rPr>
        <w:t xml:space="preserve"> </w:t>
      </w:r>
      <w:r w:rsidR="00D1725B" w:rsidRPr="00B22BA0">
        <w:rPr>
          <w:color w:val="auto"/>
          <w:lang w:val="uk-UA" w:eastAsia="uk-UA" w:bidi="uk-UA"/>
        </w:rPr>
        <w:t>різних</w:t>
      </w:r>
      <w:r w:rsidR="002E6F92" w:rsidRPr="00B22BA0">
        <w:rPr>
          <w:color w:val="auto"/>
          <w:lang w:val="uk-UA" w:eastAsia="uk-UA" w:bidi="uk-UA"/>
        </w:rPr>
        <w:t xml:space="preserve"> </w:t>
      </w:r>
      <w:r w:rsidR="00D1725B" w:rsidRPr="00B22BA0">
        <w:rPr>
          <w:color w:val="auto"/>
          <w:lang w:val="uk-UA" w:eastAsia="uk-UA" w:bidi="uk-UA"/>
        </w:rPr>
        <w:t>правових</w:t>
      </w:r>
      <w:r w:rsidR="002E6F92" w:rsidRPr="00B22BA0">
        <w:rPr>
          <w:color w:val="auto"/>
          <w:lang w:val="uk-UA" w:eastAsia="uk-UA" w:bidi="uk-UA"/>
        </w:rPr>
        <w:t xml:space="preserve"> </w:t>
      </w:r>
      <w:r w:rsidR="00D1725B" w:rsidRPr="00B22BA0">
        <w:rPr>
          <w:color w:val="auto"/>
          <w:lang w:val="uk-UA" w:eastAsia="uk-UA" w:bidi="uk-UA"/>
        </w:rPr>
        <w:t>титулів</w:t>
      </w:r>
      <w:r w:rsidR="00D1725B" w:rsidRPr="00B22BA0">
        <w:rPr>
          <w:color w:val="auto"/>
          <w:lang w:val="uk-UA"/>
        </w:rPr>
        <w:t>;</w:t>
      </w:r>
    </w:p>
    <w:p w14:paraId="0A45E235" w14:textId="77777777" w:rsidR="00DC5AAD" w:rsidRPr="00B22BA0" w:rsidRDefault="00DC5AAD" w:rsidP="00DC5AAD">
      <w:pPr>
        <w:pStyle w:val="cef1edeee2ede8e9f2e5eaf1f2"/>
        <w:tabs>
          <w:tab w:val="left" w:pos="0"/>
        </w:tabs>
        <w:ind w:left="0"/>
        <w:jc w:val="both"/>
        <w:rPr>
          <w:color w:val="auto"/>
          <w:lang w:val="uk-UA"/>
        </w:rPr>
      </w:pPr>
      <w:r w:rsidRPr="00B22BA0">
        <w:rPr>
          <w:color w:val="auto"/>
          <w:lang w:val="uk-UA"/>
        </w:rPr>
        <w:tab/>
        <w:t xml:space="preserve">- </w:t>
      </w:r>
      <w:r w:rsidR="008C385F" w:rsidRPr="00B22BA0">
        <w:rPr>
          <w:color w:val="auto"/>
          <w:lang w:val="uk-UA"/>
        </w:rPr>
        <w:t>здійснювати</w:t>
      </w:r>
      <w:r w:rsidR="002E6F92" w:rsidRPr="00B22BA0">
        <w:rPr>
          <w:color w:val="auto"/>
          <w:lang w:val="uk-UA"/>
        </w:rPr>
        <w:t xml:space="preserve"> </w:t>
      </w:r>
      <w:r w:rsidR="00EB174E" w:rsidRPr="00B22BA0">
        <w:rPr>
          <w:color w:val="auto"/>
          <w:lang w:val="uk-UA"/>
        </w:rPr>
        <w:t>оформлення</w:t>
      </w:r>
      <w:r w:rsidR="002E6F92" w:rsidRPr="00B22BA0">
        <w:rPr>
          <w:color w:val="auto"/>
          <w:lang w:val="uk-UA"/>
        </w:rPr>
        <w:t xml:space="preserve"> </w:t>
      </w:r>
      <w:r w:rsidR="00EB174E" w:rsidRPr="00B22BA0">
        <w:rPr>
          <w:color w:val="auto"/>
          <w:lang w:val="uk-UA"/>
        </w:rPr>
        <w:t>і</w:t>
      </w:r>
      <w:r w:rsidR="002E6F92" w:rsidRPr="00B22BA0">
        <w:rPr>
          <w:color w:val="auto"/>
          <w:lang w:val="uk-UA"/>
        </w:rPr>
        <w:t xml:space="preserve"> </w:t>
      </w:r>
      <w:r w:rsidR="00EB174E" w:rsidRPr="00B22BA0">
        <w:rPr>
          <w:color w:val="auto"/>
          <w:lang w:val="uk-UA"/>
        </w:rPr>
        <w:t>державну</w:t>
      </w:r>
      <w:r w:rsidR="002E6F92" w:rsidRPr="00B22BA0">
        <w:rPr>
          <w:color w:val="auto"/>
          <w:lang w:val="uk-UA"/>
        </w:rPr>
        <w:t xml:space="preserve"> </w:t>
      </w:r>
      <w:r w:rsidR="00EB174E" w:rsidRPr="00B22BA0">
        <w:rPr>
          <w:color w:val="auto"/>
          <w:lang w:val="uk-UA"/>
        </w:rPr>
        <w:t>реєстраці</w:t>
      </w:r>
      <w:r w:rsidR="008C385F" w:rsidRPr="00B22BA0">
        <w:rPr>
          <w:color w:val="auto"/>
          <w:lang w:val="uk-UA"/>
        </w:rPr>
        <w:t>ю</w:t>
      </w:r>
      <w:r w:rsidR="002E6F92" w:rsidRPr="00B22BA0">
        <w:rPr>
          <w:color w:val="auto"/>
          <w:lang w:val="uk-UA"/>
        </w:rPr>
        <w:t xml:space="preserve"> </w:t>
      </w:r>
      <w:r w:rsidR="008C385F" w:rsidRPr="00B22BA0">
        <w:rPr>
          <w:color w:val="auto"/>
          <w:lang w:val="uk-UA"/>
        </w:rPr>
        <w:t>речових</w:t>
      </w:r>
      <w:r w:rsidR="002E6F92" w:rsidRPr="00B22BA0">
        <w:rPr>
          <w:color w:val="auto"/>
          <w:lang w:val="uk-UA"/>
        </w:rPr>
        <w:t xml:space="preserve"> </w:t>
      </w:r>
      <w:r w:rsidR="008C385F" w:rsidRPr="00B22BA0">
        <w:rPr>
          <w:color w:val="auto"/>
          <w:lang w:val="uk-UA"/>
        </w:rPr>
        <w:t>прав</w:t>
      </w:r>
      <w:r w:rsidR="002E6F92" w:rsidRPr="00B22BA0">
        <w:rPr>
          <w:color w:val="auto"/>
          <w:lang w:val="uk-UA"/>
        </w:rPr>
        <w:t xml:space="preserve"> </w:t>
      </w:r>
      <w:r w:rsidR="008C385F" w:rsidRPr="00B22BA0">
        <w:rPr>
          <w:color w:val="auto"/>
          <w:lang w:val="uk-UA"/>
        </w:rPr>
        <w:t>та</w:t>
      </w:r>
      <w:r w:rsidR="002E6F92" w:rsidRPr="00B22BA0">
        <w:rPr>
          <w:color w:val="auto"/>
          <w:lang w:val="uk-UA"/>
        </w:rPr>
        <w:t xml:space="preserve"> </w:t>
      </w:r>
      <w:r w:rsidR="008C385F" w:rsidRPr="00B22BA0">
        <w:rPr>
          <w:color w:val="auto"/>
          <w:lang w:val="uk-UA"/>
        </w:rPr>
        <w:t>їх</w:t>
      </w:r>
      <w:r w:rsidR="002E6F92" w:rsidRPr="00B22BA0">
        <w:rPr>
          <w:color w:val="auto"/>
          <w:lang w:val="uk-UA"/>
        </w:rPr>
        <w:t xml:space="preserve"> </w:t>
      </w:r>
      <w:r w:rsidR="008C385F" w:rsidRPr="00B22BA0">
        <w:rPr>
          <w:color w:val="auto"/>
          <w:lang w:val="uk-UA"/>
        </w:rPr>
        <w:t>обтяжень</w:t>
      </w:r>
      <w:r w:rsidR="008C385F" w:rsidRPr="00B22BA0">
        <w:rPr>
          <w:color w:val="auto"/>
          <w:lang w:val="uk-UA"/>
        </w:rPr>
        <w:t xml:space="preserve">, </w:t>
      </w:r>
      <w:r w:rsidR="008C385F" w:rsidRPr="00B22BA0">
        <w:rPr>
          <w:color w:val="auto"/>
          <w:lang w:val="uk-UA"/>
        </w:rPr>
        <w:t>які</w:t>
      </w:r>
      <w:r w:rsidR="002E6F92" w:rsidRPr="00B22BA0">
        <w:rPr>
          <w:color w:val="auto"/>
          <w:lang w:val="uk-UA"/>
        </w:rPr>
        <w:t xml:space="preserve"> </w:t>
      </w:r>
      <w:r w:rsidR="008C385F" w:rsidRPr="00B22BA0">
        <w:rPr>
          <w:color w:val="auto"/>
          <w:lang w:val="uk-UA"/>
        </w:rPr>
        <w:t>виникають</w:t>
      </w:r>
      <w:r w:rsidR="008C385F" w:rsidRPr="00B22BA0">
        <w:rPr>
          <w:color w:val="auto"/>
          <w:lang w:val="uk-UA"/>
        </w:rPr>
        <w:t xml:space="preserve">, </w:t>
      </w:r>
      <w:r w:rsidR="008C385F" w:rsidRPr="00B22BA0">
        <w:rPr>
          <w:color w:val="auto"/>
          <w:lang w:val="uk-UA"/>
        </w:rPr>
        <w:t>переходять</w:t>
      </w:r>
      <w:r w:rsidR="002E6F92" w:rsidRPr="00B22BA0">
        <w:rPr>
          <w:color w:val="auto"/>
          <w:lang w:val="uk-UA"/>
        </w:rPr>
        <w:t xml:space="preserve"> </w:t>
      </w:r>
      <w:r w:rsidR="008C385F" w:rsidRPr="00B22BA0">
        <w:rPr>
          <w:color w:val="auto"/>
          <w:lang w:val="uk-UA"/>
        </w:rPr>
        <w:t>чи</w:t>
      </w:r>
      <w:r w:rsidR="002E6F92" w:rsidRPr="00B22BA0">
        <w:rPr>
          <w:color w:val="auto"/>
          <w:lang w:val="uk-UA"/>
        </w:rPr>
        <w:t xml:space="preserve"> </w:t>
      </w:r>
      <w:r w:rsidR="008C385F" w:rsidRPr="00B22BA0">
        <w:rPr>
          <w:color w:val="auto"/>
          <w:lang w:val="uk-UA"/>
        </w:rPr>
        <w:t>припиняються</w:t>
      </w:r>
      <w:r w:rsidR="002E6F92" w:rsidRPr="00B22BA0">
        <w:rPr>
          <w:color w:val="auto"/>
          <w:lang w:val="uk-UA"/>
        </w:rPr>
        <w:t xml:space="preserve"> </w:t>
      </w:r>
      <w:r w:rsidR="008C385F" w:rsidRPr="00B22BA0">
        <w:rPr>
          <w:color w:val="auto"/>
          <w:lang w:val="uk-UA"/>
        </w:rPr>
        <w:t>на</w:t>
      </w:r>
      <w:r w:rsidR="002E6F92" w:rsidRPr="00B22BA0">
        <w:rPr>
          <w:color w:val="auto"/>
          <w:lang w:val="uk-UA"/>
        </w:rPr>
        <w:t xml:space="preserve"> </w:t>
      </w:r>
      <w:r w:rsidR="008C385F" w:rsidRPr="00B22BA0">
        <w:rPr>
          <w:color w:val="auto"/>
          <w:lang w:val="uk-UA"/>
        </w:rPr>
        <w:t>об’єкти</w:t>
      </w:r>
      <w:r w:rsidR="002E6F92" w:rsidRPr="00B22BA0">
        <w:rPr>
          <w:color w:val="auto"/>
          <w:lang w:val="uk-UA"/>
        </w:rPr>
        <w:t xml:space="preserve"> </w:t>
      </w:r>
      <w:r w:rsidR="008C385F" w:rsidRPr="00B22BA0">
        <w:rPr>
          <w:color w:val="auto"/>
          <w:lang w:val="uk-UA"/>
        </w:rPr>
        <w:t>нерухомого</w:t>
      </w:r>
      <w:r w:rsidR="002E6F92" w:rsidRPr="00B22BA0">
        <w:rPr>
          <w:color w:val="auto"/>
          <w:lang w:val="uk-UA"/>
        </w:rPr>
        <w:t xml:space="preserve"> </w:t>
      </w:r>
      <w:r w:rsidR="008C385F" w:rsidRPr="00B22BA0">
        <w:rPr>
          <w:color w:val="auto"/>
          <w:lang w:val="uk-UA"/>
        </w:rPr>
        <w:t>майна</w:t>
      </w:r>
      <w:r w:rsidR="008C385F" w:rsidRPr="00B22BA0">
        <w:rPr>
          <w:color w:val="auto"/>
          <w:lang w:val="uk-UA"/>
        </w:rPr>
        <w:t xml:space="preserve">, </w:t>
      </w:r>
      <w:r w:rsidR="008C385F" w:rsidRPr="00B22BA0">
        <w:rPr>
          <w:color w:val="auto"/>
          <w:lang w:val="uk-UA"/>
        </w:rPr>
        <w:t>які</w:t>
      </w:r>
      <w:r w:rsidR="002E6F92" w:rsidRPr="00B22BA0">
        <w:rPr>
          <w:color w:val="auto"/>
          <w:lang w:val="uk-UA"/>
        </w:rPr>
        <w:t xml:space="preserve"> </w:t>
      </w:r>
      <w:r w:rsidR="008C385F" w:rsidRPr="00B22BA0">
        <w:rPr>
          <w:color w:val="auto"/>
          <w:lang w:val="uk-UA"/>
        </w:rPr>
        <w:t>віднесені</w:t>
      </w:r>
      <w:r w:rsidR="008C385F" w:rsidRPr="00B22BA0">
        <w:rPr>
          <w:color w:val="auto"/>
          <w:lang w:val="uk-UA"/>
        </w:rPr>
        <w:t xml:space="preserve">, </w:t>
      </w:r>
      <w:r w:rsidR="008C385F" w:rsidRPr="00B22BA0">
        <w:rPr>
          <w:color w:val="auto"/>
          <w:lang w:val="uk-UA"/>
        </w:rPr>
        <w:t>належать</w:t>
      </w:r>
      <w:r w:rsidR="008C385F" w:rsidRPr="00B22BA0">
        <w:rPr>
          <w:color w:val="auto"/>
          <w:lang w:val="uk-UA"/>
        </w:rPr>
        <w:t xml:space="preserve">, </w:t>
      </w:r>
      <w:r w:rsidR="008C385F" w:rsidRPr="00B22BA0">
        <w:rPr>
          <w:color w:val="auto"/>
          <w:lang w:val="uk-UA"/>
        </w:rPr>
        <w:t>передаються</w:t>
      </w:r>
      <w:r w:rsidR="002E6F92" w:rsidRPr="00B22BA0">
        <w:rPr>
          <w:color w:val="auto"/>
          <w:lang w:val="uk-UA"/>
        </w:rPr>
        <w:t xml:space="preserve"> </w:t>
      </w:r>
      <w:r w:rsidR="008C385F" w:rsidRPr="00B22BA0">
        <w:rPr>
          <w:color w:val="auto"/>
          <w:lang w:val="uk-UA"/>
        </w:rPr>
        <w:t>або</w:t>
      </w:r>
      <w:r w:rsidR="002E6F92" w:rsidRPr="00B22BA0">
        <w:rPr>
          <w:color w:val="auto"/>
          <w:lang w:val="uk-UA"/>
        </w:rPr>
        <w:t xml:space="preserve"> </w:t>
      </w:r>
      <w:r w:rsidR="008C385F" w:rsidRPr="00B22BA0">
        <w:rPr>
          <w:color w:val="auto"/>
          <w:lang w:val="uk-UA"/>
        </w:rPr>
        <w:t>убудь</w:t>
      </w:r>
      <w:r w:rsidR="008C385F" w:rsidRPr="00B22BA0">
        <w:rPr>
          <w:color w:val="auto"/>
          <w:lang w:val="uk-UA"/>
        </w:rPr>
        <w:t>-</w:t>
      </w:r>
      <w:r w:rsidR="008C385F" w:rsidRPr="00B22BA0">
        <w:rPr>
          <w:color w:val="auto"/>
          <w:lang w:val="uk-UA"/>
        </w:rPr>
        <w:t>який</w:t>
      </w:r>
      <w:r w:rsidR="002E6F92" w:rsidRPr="00B22BA0">
        <w:rPr>
          <w:color w:val="auto"/>
          <w:lang w:val="uk-UA"/>
        </w:rPr>
        <w:t xml:space="preserve"> </w:t>
      </w:r>
      <w:r w:rsidR="008C385F" w:rsidRPr="00B22BA0">
        <w:rPr>
          <w:color w:val="auto"/>
          <w:lang w:val="uk-UA"/>
        </w:rPr>
        <w:t>інший</w:t>
      </w:r>
      <w:r w:rsidR="002E6F92" w:rsidRPr="00B22BA0">
        <w:rPr>
          <w:color w:val="auto"/>
          <w:lang w:val="uk-UA"/>
        </w:rPr>
        <w:t xml:space="preserve"> </w:t>
      </w:r>
      <w:r w:rsidR="008C385F" w:rsidRPr="00B22BA0">
        <w:rPr>
          <w:color w:val="auto"/>
          <w:lang w:val="uk-UA"/>
        </w:rPr>
        <w:t>незаборонений</w:t>
      </w:r>
      <w:r w:rsidR="002E6F92" w:rsidRPr="00B22BA0">
        <w:rPr>
          <w:color w:val="auto"/>
          <w:lang w:val="uk-UA"/>
        </w:rPr>
        <w:t xml:space="preserve"> </w:t>
      </w:r>
      <w:r w:rsidR="008C385F" w:rsidRPr="00B22BA0">
        <w:rPr>
          <w:color w:val="auto"/>
          <w:lang w:val="uk-UA"/>
        </w:rPr>
        <w:t>законом</w:t>
      </w:r>
      <w:r w:rsidR="002E6F92" w:rsidRPr="00B22BA0">
        <w:rPr>
          <w:color w:val="auto"/>
          <w:lang w:val="uk-UA"/>
        </w:rPr>
        <w:t xml:space="preserve"> </w:t>
      </w:r>
      <w:r w:rsidR="008C385F" w:rsidRPr="00B22BA0">
        <w:rPr>
          <w:color w:val="auto"/>
          <w:lang w:val="uk-UA"/>
        </w:rPr>
        <w:t>спосіб</w:t>
      </w:r>
      <w:r w:rsidR="002E6F92" w:rsidRPr="00B22BA0">
        <w:rPr>
          <w:color w:val="auto"/>
          <w:lang w:val="uk-UA"/>
        </w:rPr>
        <w:t xml:space="preserve"> </w:t>
      </w:r>
      <w:r w:rsidR="008C385F" w:rsidRPr="00B22BA0">
        <w:rPr>
          <w:color w:val="auto"/>
          <w:lang w:val="uk-UA"/>
        </w:rPr>
        <w:t>набуваються</w:t>
      </w:r>
      <w:r w:rsidR="002E6F92" w:rsidRPr="00B22BA0">
        <w:rPr>
          <w:color w:val="auto"/>
          <w:lang w:val="uk-UA"/>
        </w:rPr>
        <w:t xml:space="preserve"> </w:t>
      </w:r>
      <w:r w:rsidR="008C385F" w:rsidRPr="00B22BA0">
        <w:rPr>
          <w:color w:val="auto"/>
          <w:lang w:val="uk-UA"/>
        </w:rPr>
        <w:t>у</w:t>
      </w:r>
      <w:r w:rsidR="002E6F92" w:rsidRPr="00B22BA0">
        <w:rPr>
          <w:color w:val="auto"/>
          <w:lang w:val="uk-UA"/>
        </w:rPr>
        <w:t xml:space="preserve"> </w:t>
      </w:r>
      <w:r w:rsidR="008C385F" w:rsidRPr="00B22BA0">
        <w:rPr>
          <w:color w:val="auto"/>
          <w:lang w:val="uk-UA"/>
        </w:rPr>
        <w:t>спільну</w:t>
      </w:r>
      <w:r w:rsidR="002E6F92" w:rsidRPr="00B22BA0">
        <w:rPr>
          <w:color w:val="auto"/>
          <w:lang w:val="uk-UA"/>
        </w:rPr>
        <w:t xml:space="preserve"> </w:t>
      </w:r>
      <w:r w:rsidR="008C385F" w:rsidRPr="00B22BA0">
        <w:rPr>
          <w:color w:val="auto"/>
          <w:lang w:val="uk-UA"/>
        </w:rPr>
        <w:t>власність</w:t>
      </w:r>
      <w:r w:rsidR="002E6F92" w:rsidRPr="00B22BA0">
        <w:rPr>
          <w:color w:val="auto"/>
          <w:lang w:val="uk-UA"/>
        </w:rPr>
        <w:t xml:space="preserve"> </w:t>
      </w:r>
      <w:r w:rsidR="008C385F" w:rsidRPr="00B22BA0">
        <w:rPr>
          <w:color w:val="auto"/>
          <w:lang w:val="uk-UA"/>
        </w:rPr>
        <w:t>територіальних</w:t>
      </w:r>
      <w:r w:rsidR="002E6F92" w:rsidRPr="00B22BA0">
        <w:rPr>
          <w:color w:val="auto"/>
          <w:lang w:val="uk-UA"/>
        </w:rPr>
        <w:t xml:space="preserve"> </w:t>
      </w:r>
      <w:r w:rsidR="008C385F" w:rsidRPr="00B22BA0">
        <w:rPr>
          <w:color w:val="auto"/>
          <w:lang w:val="uk-UA"/>
        </w:rPr>
        <w:t>громад</w:t>
      </w:r>
      <w:r w:rsidR="002E6F92" w:rsidRPr="00B22BA0">
        <w:rPr>
          <w:color w:val="auto"/>
          <w:lang w:val="uk-UA"/>
        </w:rPr>
        <w:t xml:space="preserve"> </w:t>
      </w:r>
      <w:r w:rsidR="008C385F" w:rsidRPr="00B22BA0">
        <w:rPr>
          <w:color w:val="auto"/>
          <w:lang w:val="uk-UA"/>
        </w:rPr>
        <w:t>сіл</w:t>
      </w:r>
      <w:r w:rsidR="008C385F" w:rsidRPr="00B22BA0">
        <w:rPr>
          <w:color w:val="auto"/>
          <w:lang w:val="uk-UA"/>
        </w:rPr>
        <w:t xml:space="preserve">, </w:t>
      </w:r>
      <w:r w:rsidR="008C385F" w:rsidRPr="00B22BA0">
        <w:rPr>
          <w:color w:val="auto"/>
          <w:lang w:val="uk-UA"/>
        </w:rPr>
        <w:t>селищ</w:t>
      </w:r>
      <w:r w:rsidR="008C385F" w:rsidRPr="00B22BA0">
        <w:rPr>
          <w:color w:val="auto"/>
          <w:lang w:val="uk-UA"/>
        </w:rPr>
        <w:t xml:space="preserve">, </w:t>
      </w:r>
      <w:r w:rsidR="008C385F" w:rsidRPr="00B22BA0">
        <w:rPr>
          <w:color w:val="auto"/>
          <w:lang w:val="uk-UA"/>
        </w:rPr>
        <w:t>міст</w:t>
      </w:r>
      <w:r w:rsidR="002E6F92" w:rsidRPr="00B22BA0">
        <w:rPr>
          <w:color w:val="auto"/>
          <w:lang w:val="uk-UA"/>
        </w:rPr>
        <w:t xml:space="preserve"> </w:t>
      </w:r>
      <w:r w:rsidR="008C385F" w:rsidRPr="00B22BA0">
        <w:rPr>
          <w:color w:val="auto"/>
          <w:lang w:val="uk-UA"/>
        </w:rPr>
        <w:t>області</w:t>
      </w:r>
      <w:r w:rsidR="008C385F" w:rsidRPr="00B22BA0">
        <w:rPr>
          <w:color w:val="auto"/>
          <w:lang w:val="uk-UA"/>
        </w:rPr>
        <w:t xml:space="preserve"> (</w:t>
      </w:r>
      <w:r w:rsidR="008C385F" w:rsidRPr="00B22BA0">
        <w:rPr>
          <w:color w:val="auto"/>
          <w:lang w:val="uk-UA"/>
        </w:rPr>
        <w:t>комунальну</w:t>
      </w:r>
      <w:r w:rsidR="002E6F92" w:rsidRPr="00B22BA0">
        <w:rPr>
          <w:color w:val="auto"/>
          <w:lang w:val="uk-UA"/>
        </w:rPr>
        <w:t xml:space="preserve"> </w:t>
      </w:r>
      <w:r w:rsidR="008C385F" w:rsidRPr="00B22BA0">
        <w:rPr>
          <w:color w:val="auto"/>
          <w:lang w:val="uk-UA"/>
        </w:rPr>
        <w:t>власність</w:t>
      </w:r>
      <w:r w:rsidR="002E6F92" w:rsidRPr="00B22BA0">
        <w:rPr>
          <w:color w:val="auto"/>
          <w:lang w:val="uk-UA"/>
        </w:rPr>
        <w:t xml:space="preserve"> </w:t>
      </w:r>
      <w:r w:rsidR="008C385F" w:rsidRPr="00B22BA0">
        <w:rPr>
          <w:color w:val="auto"/>
          <w:lang w:val="uk-UA"/>
        </w:rPr>
        <w:t>області</w:t>
      </w:r>
      <w:r w:rsidR="008C385F" w:rsidRPr="00B22BA0">
        <w:rPr>
          <w:color w:val="auto"/>
          <w:lang w:val="uk-UA"/>
        </w:rPr>
        <w:t>);</w:t>
      </w:r>
    </w:p>
    <w:p w14:paraId="3603BE35" w14:textId="77777777" w:rsidR="00DC5AAD" w:rsidRPr="00B22BA0" w:rsidRDefault="00DC5AAD" w:rsidP="00DC5AAD">
      <w:pPr>
        <w:pStyle w:val="cef1edeee2ede8e9f2e5eaf1f2"/>
        <w:tabs>
          <w:tab w:val="left" w:pos="0"/>
        </w:tabs>
        <w:ind w:left="0"/>
        <w:jc w:val="both"/>
        <w:rPr>
          <w:rFonts w:hAnsi="Times New Roman"/>
          <w:color w:val="auto"/>
          <w:lang w:val="uk-UA" w:eastAsia="uk-UA" w:bidi="uk-UA"/>
        </w:rPr>
      </w:pPr>
      <w:r w:rsidRPr="00B22BA0">
        <w:rPr>
          <w:color w:val="auto"/>
          <w:lang w:val="uk-UA"/>
        </w:rPr>
        <w:tab/>
        <w:t xml:space="preserve">- </w:t>
      </w:r>
      <w:r w:rsidR="008C385F" w:rsidRPr="00B22BA0">
        <w:rPr>
          <w:rFonts w:hAnsi="Times New Roman"/>
          <w:color w:val="auto"/>
          <w:lang w:val="uk-UA" w:eastAsia="uk-UA" w:bidi="uk-UA"/>
        </w:rPr>
        <w:t>контролювати стан</w:t>
      </w:r>
      <w:r w:rsidR="00D1725B" w:rsidRPr="00B22BA0">
        <w:rPr>
          <w:rFonts w:hAnsi="Times New Roman"/>
          <w:color w:val="auto"/>
          <w:lang w:val="uk-UA" w:eastAsia="uk-UA" w:bidi="uk-UA"/>
        </w:rPr>
        <w:t xml:space="preserve"> нерухомого майна спільної власності територіальних громад сіл, сел</w:t>
      </w:r>
      <w:r w:rsidR="008C385F" w:rsidRPr="00B22BA0">
        <w:rPr>
          <w:rFonts w:hAnsi="Times New Roman"/>
          <w:color w:val="auto"/>
          <w:lang w:val="uk-UA" w:eastAsia="uk-UA" w:bidi="uk-UA"/>
        </w:rPr>
        <w:t xml:space="preserve">ищ, міст Закарпатської області, здійснювати його </w:t>
      </w:r>
      <w:r w:rsidR="00D1725B" w:rsidRPr="00B22BA0">
        <w:rPr>
          <w:rFonts w:hAnsi="Times New Roman"/>
          <w:color w:val="auto"/>
          <w:lang w:val="uk-UA" w:eastAsia="uk-UA" w:bidi="uk-UA"/>
        </w:rPr>
        <w:t>технічний огляд, організація і проведення планових оглядів, підготовка приміщень до експлуатації;</w:t>
      </w:r>
    </w:p>
    <w:p w14:paraId="48A4BE83" w14:textId="77777777" w:rsidR="00DC5AAD" w:rsidRPr="00B22BA0" w:rsidRDefault="00DC5AAD" w:rsidP="00DC5AAD">
      <w:pPr>
        <w:pStyle w:val="cef1edeee2ede8e9f2e5eaf1f2"/>
        <w:tabs>
          <w:tab w:val="left" w:pos="0"/>
        </w:tabs>
        <w:ind w:left="0"/>
        <w:jc w:val="both"/>
        <w:rPr>
          <w:rStyle w:val="rvts0"/>
          <w:rFonts w:hAnsi="Times New Roman"/>
          <w:color w:val="auto"/>
          <w:lang w:val="uk-UA"/>
        </w:rPr>
      </w:pPr>
      <w:r w:rsidRPr="00B22BA0">
        <w:rPr>
          <w:rFonts w:hAnsi="Times New Roman"/>
          <w:color w:val="auto"/>
          <w:lang w:val="uk-UA" w:eastAsia="uk-UA" w:bidi="uk-UA"/>
        </w:rPr>
        <w:tab/>
        <w:t xml:space="preserve">- </w:t>
      </w:r>
      <w:r w:rsidR="00D1725B" w:rsidRPr="00B22BA0">
        <w:rPr>
          <w:rStyle w:val="rvts0"/>
          <w:rFonts w:hAnsi="Times New Roman"/>
          <w:color w:val="auto"/>
        </w:rPr>
        <w:t>здійсн</w:t>
      </w:r>
      <w:r w:rsidR="008C385F" w:rsidRPr="00B22BA0">
        <w:rPr>
          <w:rStyle w:val="rvts0"/>
          <w:rFonts w:hAnsi="Times New Roman"/>
          <w:color w:val="auto"/>
        </w:rPr>
        <w:t>ювати</w:t>
      </w:r>
      <w:r w:rsidR="002E6F92" w:rsidRPr="00B22BA0">
        <w:rPr>
          <w:rStyle w:val="rvts0"/>
          <w:rFonts w:hAnsi="Times New Roman"/>
          <w:color w:val="auto"/>
          <w:lang w:val="uk-UA"/>
        </w:rPr>
        <w:t xml:space="preserve"> </w:t>
      </w:r>
      <w:r w:rsidR="00D1725B" w:rsidRPr="00B22BA0">
        <w:rPr>
          <w:rStyle w:val="rvts0"/>
          <w:rFonts w:hAnsi="Times New Roman"/>
          <w:color w:val="auto"/>
        </w:rPr>
        <w:t>повноважен</w:t>
      </w:r>
      <w:r w:rsidR="00751AAE" w:rsidRPr="00B22BA0">
        <w:rPr>
          <w:rStyle w:val="rvts0"/>
          <w:rFonts w:hAnsi="Times New Roman"/>
          <w:color w:val="auto"/>
        </w:rPr>
        <w:t>ня</w:t>
      </w:r>
      <w:r w:rsidR="002E6F92" w:rsidRPr="00B22BA0">
        <w:rPr>
          <w:rStyle w:val="rvts0"/>
          <w:rFonts w:hAnsi="Times New Roman"/>
          <w:color w:val="auto"/>
          <w:lang w:val="uk-UA"/>
        </w:rPr>
        <w:t xml:space="preserve"> </w:t>
      </w:r>
      <w:r w:rsidR="00D1725B" w:rsidRPr="00B22BA0">
        <w:rPr>
          <w:rStyle w:val="rvts0"/>
          <w:rFonts w:hAnsi="Times New Roman"/>
          <w:color w:val="auto"/>
        </w:rPr>
        <w:t>Засновника</w:t>
      </w:r>
      <w:r w:rsidR="002E6F92" w:rsidRPr="00B22BA0">
        <w:rPr>
          <w:rStyle w:val="rvts0"/>
          <w:rFonts w:hAnsi="Times New Roman"/>
          <w:color w:val="auto"/>
        </w:rPr>
        <w:t xml:space="preserve"> </w:t>
      </w:r>
      <w:r w:rsidR="00D1725B" w:rsidRPr="00B22BA0">
        <w:rPr>
          <w:rStyle w:val="rvts0"/>
          <w:rFonts w:hAnsi="Times New Roman"/>
          <w:color w:val="auto"/>
        </w:rPr>
        <w:t>у процесі управління корпоративними правами у випадках, визначених</w:t>
      </w:r>
      <w:r w:rsidR="002E6F92" w:rsidRPr="00B22BA0">
        <w:rPr>
          <w:rStyle w:val="rvts0"/>
          <w:rFonts w:hAnsi="Times New Roman"/>
          <w:color w:val="auto"/>
          <w:lang w:val="uk-UA"/>
        </w:rPr>
        <w:t xml:space="preserve"> </w:t>
      </w:r>
      <w:r w:rsidR="00D1725B" w:rsidRPr="00B22BA0">
        <w:rPr>
          <w:rStyle w:val="rvts0"/>
          <w:rFonts w:hAnsi="Times New Roman"/>
          <w:color w:val="auto"/>
        </w:rPr>
        <w:t>рішеннями</w:t>
      </w:r>
      <w:r w:rsidR="002E6F92" w:rsidRPr="00B22BA0">
        <w:rPr>
          <w:rStyle w:val="rvts0"/>
          <w:rFonts w:hAnsi="Times New Roman"/>
          <w:color w:val="auto"/>
          <w:lang w:val="uk-UA"/>
        </w:rPr>
        <w:t xml:space="preserve"> </w:t>
      </w:r>
      <w:r w:rsidR="00D1725B" w:rsidRPr="00B22BA0">
        <w:rPr>
          <w:rStyle w:val="rvts0"/>
          <w:rFonts w:hAnsi="Times New Roman"/>
          <w:color w:val="auto"/>
        </w:rPr>
        <w:t>Закарпатської</w:t>
      </w:r>
      <w:r w:rsidR="002E6F92" w:rsidRPr="00B22BA0">
        <w:rPr>
          <w:rStyle w:val="rvts0"/>
          <w:rFonts w:hAnsi="Times New Roman"/>
          <w:color w:val="auto"/>
          <w:lang w:val="uk-UA"/>
        </w:rPr>
        <w:t xml:space="preserve"> </w:t>
      </w:r>
      <w:r w:rsidR="00D1725B" w:rsidRPr="00B22BA0">
        <w:rPr>
          <w:rStyle w:val="rvts0"/>
          <w:rFonts w:hAnsi="Times New Roman"/>
          <w:color w:val="auto"/>
        </w:rPr>
        <w:lastRenderedPageBreak/>
        <w:t>обласної</w:t>
      </w:r>
      <w:r w:rsidR="002E6F92" w:rsidRPr="00B22BA0">
        <w:rPr>
          <w:rStyle w:val="rvts0"/>
          <w:rFonts w:hAnsi="Times New Roman"/>
          <w:color w:val="auto"/>
          <w:lang w:val="uk-UA"/>
        </w:rPr>
        <w:t xml:space="preserve"> </w:t>
      </w:r>
      <w:r w:rsidR="00D1725B" w:rsidRPr="00B22BA0">
        <w:rPr>
          <w:rStyle w:val="rvts0"/>
          <w:rFonts w:hAnsi="Times New Roman"/>
          <w:color w:val="auto"/>
        </w:rPr>
        <w:t xml:space="preserve"> ради;</w:t>
      </w:r>
    </w:p>
    <w:p w14:paraId="732D7776" w14:textId="77777777" w:rsidR="00DC5AAD" w:rsidRPr="00B22BA0" w:rsidRDefault="00DC5AAD" w:rsidP="00DC5AAD">
      <w:pPr>
        <w:pStyle w:val="cef1edeee2ede8e9f2e5eaf1f2"/>
        <w:tabs>
          <w:tab w:val="left" w:pos="0"/>
        </w:tabs>
        <w:ind w:left="0"/>
        <w:jc w:val="both"/>
        <w:rPr>
          <w:rFonts w:hAnsi="Times New Roman"/>
          <w:color w:val="auto"/>
          <w:lang w:val="uk-UA"/>
        </w:rPr>
      </w:pPr>
      <w:r w:rsidRPr="00B22BA0">
        <w:rPr>
          <w:rStyle w:val="rvts0"/>
          <w:rFonts w:hAnsi="Times New Roman"/>
          <w:color w:val="auto"/>
          <w:lang w:val="uk-UA"/>
        </w:rPr>
        <w:tab/>
        <w:t xml:space="preserve">- </w:t>
      </w:r>
      <w:r w:rsidR="000027C7" w:rsidRPr="00B22BA0">
        <w:rPr>
          <w:rFonts w:hAnsi="Times New Roman"/>
          <w:color w:val="auto"/>
          <w:lang w:val="uk-UA"/>
        </w:rPr>
        <w:t>здійснювати бухгалтерський облік, вести фінансову та статистичну звітність згідно з нормат</w:t>
      </w:r>
      <w:r w:rsidR="000B6687" w:rsidRPr="00B22BA0">
        <w:rPr>
          <w:rFonts w:hAnsi="Times New Roman"/>
          <w:color w:val="auto"/>
          <w:lang w:val="uk-UA"/>
        </w:rPr>
        <w:t>ивами та законодавством України;</w:t>
      </w:r>
    </w:p>
    <w:p w14:paraId="324CDBD6" w14:textId="77777777" w:rsidR="00DC5AAD" w:rsidRPr="00B22BA0" w:rsidRDefault="00DC5AAD" w:rsidP="00DC5AAD">
      <w:pPr>
        <w:pStyle w:val="cef1edeee2ede8e9f2e5eaf1f2"/>
        <w:tabs>
          <w:tab w:val="left" w:pos="0"/>
        </w:tabs>
        <w:ind w:left="0"/>
        <w:jc w:val="both"/>
        <w:rPr>
          <w:rFonts w:hAnsi="Times New Roman"/>
          <w:color w:val="auto"/>
          <w:lang w:val="uk-UA"/>
        </w:rPr>
      </w:pPr>
      <w:r w:rsidRPr="00B22BA0">
        <w:rPr>
          <w:rFonts w:hAnsi="Times New Roman"/>
          <w:color w:val="auto"/>
          <w:lang w:val="uk-UA"/>
        </w:rPr>
        <w:tab/>
        <w:t xml:space="preserve">- </w:t>
      </w:r>
      <w:r w:rsidR="00807568" w:rsidRPr="00B22BA0">
        <w:rPr>
          <w:rFonts w:hAnsi="Times New Roman"/>
          <w:color w:val="auto"/>
          <w:lang w:val="uk-UA"/>
        </w:rPr>
        <w:t>відповідно до рішень</w:t>
      </w:r>
      <w:r w:rsidR="002E6F92" w:rsidRPr="00B22BA0">
        <w:rPr>
          <w:rFonts w:hAnsi="Times New Roman"/>
          <w:color w:val="auto"/>
          <w:lang w:val="uk-UA"/>
        </w:rPr>
        <w:t xml:space="preserve"> </w:t>
      </w:r>
      <w:r w:rsidR="001023C6" w:rsidRPr="00B22BA0">
        <w:rPr>
          <w:rFonts w:hAnsi="Times New Roman"/>
          <w:color w:val="auto"/>
          <w:lang w:val="uk-UA"/>
        </w:rPr>
        <w:t>Закарпатської</w:t>
      </w:r>
      <w:r w:rsidR="002E6F92" w:rsidRPr="00B22BA0">
        <w:rPr>
          <w:rFonts w:hAnsi="Times New Roman"/>
          <w:color w:val="auto"/>
          <w:lang w:val="uk-UA"/>
        </w:rPr>
        <w:t xml:space="preserve"> </w:t>
      </w:r>
      <w:r w:rsidR="00807568" w:rsidRPr="00B22BA0">
        <w:rPr>
          <w:rFonts w:hAnsi="Times New Roman"/>
          <w:color w:val="auto"/>
          <w:lang w:val="uk-UA"/>
        </w:rPr>
        <w:t>обласної ради виступати</w:t>
      </w:r>
      <w:r w:rsidR="002E6F92" w:rsidRPr="00B22BA0">
        <w:rPr>
          <w:rFonts w:hAnsi="Times New Roman"/>
          <w:color w:val="auto"/>
          <w:lang w:val="uk-UA"/>
        </w:rPr>
        <w:t xml:space="preserve"> </w:t>
      </w:r>
      <w:r w:rsidR="00807568" w:rsidRPr="00B22BA0">
        <w:rPr>
          <w:rFonts w:hAnsi="Times New Roman"/>
          <w:color w:val="auto"/>
          <w:lang w:val="uk-UA"/>
        </w:rPr>
        <w:t>засновником</w:t>
      </w:r>
      <w:r w:rsidR="002E6F92" w:rsidRPr="00B22BA0">
        <w:rPr>
          <w:rFonts w:hAnsi="Times New Roman"/>
          <w:color w:val="auto"/>
          <w:lang w:val="uk-UA"/>
        </w:rPr>
        <w:t xml:space="preserve"> </w:t>
      </w:r>
      <w:r w:rsidR="00807568" w:rsidRPr="00B22BA0">
        <w:rPr>
          <w:rFonts w:hAnsi="Times New Roman"/>
          <w:color w:val="auto"/>
          <w:lang w:val="uk-UA"/>
        </w:rPr>
        <w:t>господарських</w:t>
      </w:r>
      <w:r w:rsidR="002E6F92" w:rsidRPr="00B22BA0">
        <w:rPr>
          <w:rFonts w:hAnsi="Times New Roman"/>
          <w:color w:val="auto"/>
          <w:lang w:val="uk-UA"/>
        </w:rPr>
        <w:t xml:space="preserve"> </w:t>
      </w:r>
      <w:r w:rsidR="00807568" w:rsidRPr="00B22BA0">
        <w:rPr>
          <w:rFonts w:hAnsi="Times New Roman"/>
          <w:color w:val="auto"/>
          <w:lang w:val="uk-UA"/>
        </w:rPr>
        <w:t>товариств, до статутних</w:t>
      </w:r>
      <w:r w:rsidR="002E6F92" w:rsidRPr="00B22BA0">
        <w:rPr>
          <w:rFonts w:hAnsi="Times New Roman"/>
          <w:color w:val="auto"/>
          <w:lang w:val="uk-UA"/>
        </w:rPr>
        <w:t xml:space="preserve"> </w:t>
      </w:r>
      <w:r w:rsidR="00807568" w:rsidRPr="00B22BA0">
        <w:rPr>
          <w:rFonts w:hAnsi="Times New Roman"/>
          <w:color w:val="auto"/>
          <w:lang w:val="uk-UA"/>
        </w:rPr>
        <w:t>фондів</w:t>
      </w:r>
      <w:r w:rsidR="002E6F92" w:rsidRPr="00B22BA0">
        <w:rPr>
          <w:rFonts w:hAnsi="Times New Roman"/>
          <w:color w:val="auto"/>
          <w:lang w:val="uk-UA"/>
        </w:rPr>
        <w:t xml:space="preserve"> </w:t>
      </w:r>
      <w:r w:rsidR="00807568" w:rsidRPr="00B22BA0">
        <w:rPr>
          <w:rFonts w:hAnsi="Times New Roman"/>
          <w:color w:val="auto"/>
          <w:lang w:val="uk-UA"/>
        </w:rPr>
        <w:t>яких</w:t>
      </w:r>
      <w:r w:rsidR="002E6F92" w:rsidRPr="00B22BA0">
        <w:rPr>
          <w:rFonts w:hAnsi="Times New Roman"/>
          <w:color w:val="auto"/>
          <w:lang w:val="uk-UA"/>
        </w:rPr>
        <w:t xml:space="preserve"> </w:t>
      </w:r>
      <w:r w:rsidR="00807568" w:rsidRPr="00B22BA0">
        <w:rPr>
          <w:rFonts w:hAnsi="Times New Roman"/>
          <w:color w:val="auto"/>
          <w:lang w:val="uk-UA"/>
        </w:rPr>
        <w:t>перед</w:t>
      </w:r>
      <w:r w:rsidR="000B6687" w:rsidRPr="00B22BA0">
        <w:rPr>
          <w:rFonts w:hAnsi="Times New Roman"/>
          <w:color w:val="auto"/>
          <w:lang w:val="uk-UA"/>
        </w:rPr>
        <w:t>ається</w:t>
      </w:r>
      <w:r w:rsidR="002E6F92" w:rsidRPr="00B22BA0">
        <w:rPr>
          <w:rFonts w:hAnsi="Times New Roman"/>
          <w:color w:val="auto"/>
          <w:lang w:val="uk-UA"/>
        </w:rPr>
        <w:t xml:space="preserve"> </w:t>
      </w:r>
      <w:r w:rsidR="000B6687" w:rsidRPr="00B22BA0">
        <w:rPr>
          <w:rFonts w:hAnsi="Times New Roman"/>
          <w:color w:val="auto"/>
          <w:lang w:val="uk-UA"/>
        </w:rPr>
        <w:t>майно</w:t>
      </w:r>
      <w:r w:rsidR="002E6F92" w:rsidRPr="00B22BA0">
        <w:rPr>
          <w:rFonts w:hAnsi="Times New Roman"/>
          <w:color w:val="auto"/>
          <w:lang w:val="uk-UA"/>
        </w:rPr>
        <w:t xml:space="preserve"> </w:t>
      </w:r>
      <w:r w:rsidR="000B6687" w:rsidRPr="00B22BA0">
        <w:rPr>
          <w:rFonts w:hAnsi="Times New Roman"/>
          <w:color w:val="auto"/>
          <w:lang w:val="uk-UA"/>
        </w:rPr>
        <w:t>спільної</w:t>
      </w:r>
      <w:r w:rsidR="002E6F92" w:rsidRPr="00B22BA0">
        <w:rPr>
          <w:rFonts w:hAnsi="Times New Roman"/>
          <w:color w:val="auto"/>
          <w:lang w:val="uk-UA"/>
        </w:rPr>
        <w:t xml:space="preserve"> </w:t>
      </w:r>
      <w:r w:rsidR="000B6687" w:rsidRPr="00B22BA0">
        <w:rPr>
          <w:rFonts w:hAnsi="Times New Roman"/>
          <w:color w:val="auto"/>
          <w:lang w:val="uk-UA"/>
        </w:rPr>
        <w:t>власності;</w:t>
      </w:r>
    </w:p>
    <w:p w14:paraId="499A5EDC" w14:textId="77777777" w:rsidR="00DC5AAD" w:rsidRPr="00B22BA0" w:rsidRDefault="00DC5AAD" w:rsidP="00DC5AAD">
      <w:pPr>
        <w:pStyle w:val="cef1edeee2ede8e9f2e5eaf1f2"/>
        <w:tabs>
          <w:tab w:val="left" w:pos="0"/>
        </w:tabs>
        <w:ind w:left="0"/>
        <w:jc w:val="both"/>
        <w:rPr>
          <w:rFonts w:hAnsi="Times New Roman"/>
          <w:color w:val="auto"/>
          <w:lang w:val="uk-UA"/>
        </w:rPr>
      </w:pPr>
      <w:r w:rsidRPr="00B22BA0">
        <w:rPr>
          <w:rFonts w:hAnsi="Times New Roman"/>
          <w:color w:val="auto"/>
          <w:lang w:val="uk-UA"/>
        </w:rPr>
        <w:tab/>
        <w:t xml:space="preserve">- </w:t>
      </w:r>
      <w:r w:rsidR="00807568" w:rsidRPr="00B22BA0">
        <w:rPr>
          <w:rFonts w:hAnsi="Times New Roman"/>
          <w:color w:val="auto"/>
          <w:lang w:val="uk-UA"/>
        </w:rPr>
        <w:t>у випадках, передбачених законодавством та рішенням</w:t>
      </w:r>
      <w:r w:rsidR="00751AAE" w:rsidRPr="00B22BA0">
        <w:rPr>
          <w:rFonts w:hAnsi="Times New Roman"/>
          <w:color w:val="auto"/>
          <w:lang w:val="uk-UA"/>
        </w:rPr>
        <w:t>и</w:t>
      </w:r>
      <w:r w:rsidR="00807568" w:rsidRPr="00B22BA0">
        <w:rPr>
          <w:rFonts w:hAnsi="Times New Roman"/>
          <w:color w:val="auto"/>
          <w:lang w:val="uk-UA"/>
        </w:rPr>
        <w:t xml:space="preserve"> Закарпатської обласної ради, погоджувати призначення та звільнення керівників (заступників, головних бухгалтерів) і оформляти трудові відносини з керівниками комунальних закладів, установ, організацій спільної власності територіальних громад Закарпатської області, а також поклада</w:t>
      </w:r>
      <w:r w:rsidR="00751AAE" w:rsidRPr="00B22BA0">
        <w:rPr>
          <w:rFonts w:hAnsi="Times New Roman"/>
          <w:color w:val="auto"/>
          <w:lang w:val="uk-UA"/>
        </w:rPr>
        <w:t>ти</w:t>
      </w:r>
      <w:r w:rsidR="00807568" w:rsidRPr="00B22BA0">
        <w:rPr>
          <w:rFonts w:hAnsi="Times New Roman"/>
          <w:color w:val="auto"/>
          <w:lang w:val="uk-UA"/>
        </w:rPr>
        <w:t xml:space="preserve"> виконання обов’язків керівника до заміщення вакантних по</w:t>
      </w:r>
      <w:r w:rsidR="000B6687" w:rsidRPr="00B22BA0">
        <w:rPr>
          <w:rFonts w:hAnsi="Times New Roman"/>
          <w:color w:val="auto"/>
          <w:lang w:val="uk-UA"/>
        </w:rPr>
        <w:t>сад відповідно до законодавства;</w:t>
      </w:r>
    </w:p>
    <w:p w14:paraId="4235E7A7" w14:textId="77777777" w:rsidR="00DC5AAD" w:rsidRPr="00B22BA0" w:rsidRDefault="00DC5AAD" w:rsidP="00DC5AAD">
      <w:pPr>
        <w:pStyle w:val="cef1edeee2ede8e9f2e5eaf1f2"/>
        <w:tabs>
          <w:tab w:val="left" w:pos="0"/>
        </w:tabs>
        <w:ind w:left="0"/>
        <w:jc w:val="both"/>
        <w:rPr>
          <w:rFonts w:hAnsi="Times New Roman"/>
          <w:color w:val="auto"/>
          <w:lang w:val="uk-UA"/>
        </w:rPr>
      </w:pPr>
      <w:r w:rsidRPr="00B22BA0">
        <w:rPr>
          <w:rFonts w:hAnsi="Times New Roman"/>
          <w:color w:val="auto"/>
          <w:lang w:val="uk-UA"/>
        </w:rPr>
        <w:tab/>
        <w:t xml:space="preserve">- </w:t>
      </w:r>
      <w:r w:rsidR="00807568" w:rsidRPr="00B22BA0">
        <w:rPr>
          <w:rFonts w:hAnsi="Times New Roman"/>
          <w:color w:val="auto"/>
          <w:lang w:val="uk-UA"/>
        </w:rPr>
        <w:t xml:space="preserve">відповідно до рішень </w:t>
      </w:r>
      <w:r w:rsidR="001023C6" w:rsidRPr="00B22BA0">
        <w:rPr>
          <w:rFonts w:hAnsi="Times New Roman"/>
          <w:color w:val="auto"/>
          <w:lang w:val="uk-UA"/>
        </w:rPr>
        <w:t xml:space="preserve">Закарпатської </w:t>
      </w:r>
      <w:r w:rsidR="00807568" w:rsidRPr="00B22BA0">
        <w:rPr>
          <w:rFonts w:hAnsi="Times New Roman"/>
          <w:color w:val="auto"/>
          <w:lang w:val="uk-UA"/>
        </w:rPr>
        <w:t>обласної ради здійснювати в установленому порядку реорганізацію та ліквідацію підприємств, установ, організацій</w:t>
      </w:r>
      <w:r w:rsidR="00807568" w:rsidRPr="00B22BA0">
        <w:rPr>
          <w:rFonts w:hAnsi="Times New Roman"/>
          <w:color w:val="auto"/>
        </w:rPr>
        <w:t> </w:t>
      </w:r>
      <w:r w:rsidR="00807568" w:rsidRPr="00B22BA0">
        <w:rPr>
          <w:rFonts w:hAnsi="Times New Roman"/>
          <w:color w:val="auto"/>
          <w:lang w:val="uk-UA"/>
        </w:rPr>
        <w:t xml:space="preserve"> спільної власності</w:t>
      </w:r>
      <w:r w:rsidR="000B6687" w:rsidRPr="00B22BA0">
        <w:rPr>
          <w:rFonts w:hAnsi="Times New Roman"/>
          <w:color w:val="auto"/>
          <w:lang w:val="uk-UA"/>
        </w:rPr>
        <w:t>;</w:t>
      </w:r>
    </w:p>
    <w:p w14:paraId="2904C152" w14:textId="77777777" w:rsidR="00807568" w:rsidRPr="00B22BA0" w:rsidRDefault="00DC5AAD" w:rsidP="00DC5AAD">
      <w:pPr>
        <w:pStyle w:val="cef1edeee2ede8e9f2e5eaf1f2"/>
        <w:tabs>
          <w:tab w:val="left" w:pos="0"/>
        </w:tabs>
        <w:ind w:left="0"/>
        <w:jc w:val="both"/>
        <w:rPr>
          <w:rFonts w:hAnsi="Times New Roman"/>
          <w:color w:val="auto"/>
          <w:lang w:val="uk-UA"/>
        </w:rPr>
      </w:pPr>
      <w:r w:rsidRPr="00B22BA0">
        <w:rPr>
          <w:rFonts w:hAnsi="Times New Roman"/>
          <w:color w:val="auto"/>
          <w:lang w:val="uk-UA"/>
        </w:rPr>
        <w:tab/>
        <w:t xml:space="preserve">- </w:t>
      </w:r>
      <w:r w:rsidR="001023C6" w:rsidRPr="00B22BA0">
        <w:rPr>
          <w:rFonts w:hAnsi="Times New Roman"/>
          <w:color w:val="auto"/>
          <w:lang w:val="uk-UA"/>
        </w:rPr>
        <w:t>у випадках, передбачених рішенн</w:t>
      </w:r>
      <w:r w:rsidR="00873B99" w:rsidRPr="00B22BA0">
        <w:rPr>
          <w:rFonts w:hAnsi="Times New Roman"/>
          <w:color w:val="auto"/>
          <w:lang w:val="uk-UA"/>
        </w:rPr>
        <w:t xml:space="preserve">ями Закарпатської обласної ради, </w:t>
      </w:r>
      <w:r w:rsidR="00807568" w:rsidRPr="00B22BA0">
        <w:rPr>
          <w:rFonts w:hAnsi="Times New Roman"/>
          <w:color w:val="auto"/>
          <w:lang w:val="uk-UA"/>
        </w:rPr>
        <w:t xml:space="preserve">затверджувати статути (положення) комунальних підприємств, закладів, установ, організацій спільної </w:t>
      </w:r>
      <w:r w:rsidR="003E5046" w:rsidRPr="00B22BA0">
        <w:rPr>
          <w:rFonts w:hAnsi="Times New Roman"/>
          <w:color w:val="auto"/>
          <w:lang w:val="uk-UA"/>
        </w:rPr>
        <w:t xml:space="preserve">власності територіальних громад </w:t>
      </w:r>
      <w:r w:rsidR="00807568" w:rsidRPr="00B22BA0">
        <w:rPr>
          <w:rFonts w:hAnsi="Times New Roman"/>
          <w:color w:val="auto"/>
          <w:lang w:val="uk-UA"/>
        </w:rPr>
        <w:t>Закарпатської області, зміни та доповнення до них</w:t>
      </w:r>
      <w:r w:rsidR="006540CC" w:rsidRPr="00B22BA0">
        <w:rPr>
          <w:rFonts w:hAnsi="Times New Roman"/>
          <w:color w:val="auto"/>
          <w:lang w:val="uk-UA"/>
        </w:rPr>
        <w:t>;</w:t>
      </w:r>
    </w:p>
    <w:p w14:paraId="36791D7D" w14:textId="77777777" w:rsidR="006540CC" w:rsidRPr="00B22BA0" w:rsidRDefault="006540CC" w:rsidP="00DC5AAD">
      <w:pPr>
        <w:pStyle w:val="cef1edeee2ede8e9f2e5eaf1f2"/>
        <w:tabs>
          <w:tab w:val="left" w:pos="0"/>
        </w:tabs>
        <w:ind w:left="0"/>
        <w:jc w:val="both"/>
        <w:rPr>
          <w:rFonts w:hAnsi="Times New Roman"/>
          <w:color w:val="auto"/>
          <w:lang w:val="uk-UA"/>
        </w:rPr>
      </w:pPr>
      <w:r w:rsidRPr="00B22BA0">
        <w:rPr>
          <w:rFonts w:hAnsi="Times New Roman"/>
          <w:color w:val="auto"/>
          <w:lang w:val="uk-UA"/>
        </w:rPr>
        <w:t xml:space="preserve">        - приймати рішення про включення об’єктів рухомого індивідуально визначеного</w:t>
      </w:r>
      <w:r w:rsidRPr="00B22BA0">
        <w:rPr>
          <w:rFonts w:hAnsi="Times New Roman"/>
          <w:bCs/>
          <w:color w:val="auto"/>
          <w:lang w:val="uk-UA"/>
        </w:rPr>
        <w:t xml:space="preserve"> майна спільної власності територіальних громад сіл, селищ, міст області (комунальної власності області)</w:t>
      </w:r>
      <w:r w:rsidRPr="00B22BA0">
        <w:rPr>
          <w:rFonts w:hAnsi="Times New Roman"/>
          <w:color w:val="auto"/>
          <w:lang w:val="uk-UA"/>
        </w:rPr>
        <w:t xml:space="preserve"> в цілому або у визначеній частині до Переліку першого типу (Переліку об’єктів, щодо яких прийнято рішення про передачу в оренду на аукціоні) або до Переліку другого типу (Перелік об’єктів, щодо яких прийнято рішення про передачу в оренду без проведення аукціону).</w:t>
      </w:r>
    </w:p>
    <w:p w14:paraId="5F6D0ED0" w14:textId="77777777" w:rsidR="000027C7" w:rsidRPr="00B22BA0" w:rsidRDefault="00E37130" w:rsidP="00477DFA">
      <w:pPr>
        <w:pStyle w:val="cef1edeee2ede8e9f2e5eaf1f2"/>
        <w:tabs>
          <w:tab w:val="left" w:pos="-5245"/>
        </w:tabs>
        <w:ind w:left="567"/>
        <w:jc w:val="both"/>
        <w:rPr>
          <w:rFonts w:hAnsi="Times New Roman"/>
          <w:color w:val="auto"/>
          <w:lang w:val="uk-UA"/>
        </w:rPr>
      </w:pPr>
      <w:r w:rsidRPr="00B22BA0">
        <w:rPr>
          <w:rFonts w:hAnsi="Times New Roman"/>
          <w:color w:val="auto"/>
          <w:lang w:val="uk-UA"/>
        </w:rPr>
        <w:t xml:space="preserve">5.2. </w:t>
      </w:r>
      <w:r w:rsidR="000027C7" w:rsidRPr="00B22BA0">
        <w:rPr>
          <w:rFonts w:hAnsi="Times New Roman"/>
          <w:color w:val="auto"/>
          <w:lang w:val="uk-UA"/>
        </w:rPr>
        <w:t>Управління зобов’язане:</w:t>
      </w:r>
    </w:p>
    <w:p w14:paraId="75DE298F" w14:textId="77777777" w:rsidR="00E37130" w:rsidRPr="00B22BA0" w:rsidRDefault="003E072F" w:rsidP="00E37130">
      <w:pPr>
        <w:pStyle w:val="cef1edeee2ede8e9f2e5eaf1f2"/>
        <w:numPr>
          <w:ilvl w:val="1"/>
          <w:numId w:val="25"/>
        </w:numPr>
        <w:tabs>
          <w:tab w:val="left" w:pos="567"/>
          <w:tab w:val="left" w:pos="851"/>
          <w:tab w:val="left" w:pos="1086"/>
        </w:tabs>
        <w:ind w:left="0" w:firstLine="567"/>
        <w:jc w:val="both"/>
        <w:rPr>
          <w:rFonts w:hAnsi="Times New Roman"/>
          <w:color w:val="auto"/>
          <w:lang w:val="uk-UA"/>
        </w:rPr>
      </w:pPr>
      <w:r w:rsidRPr="00B22BA0">
        <w:rPr>
          <w:rFonts w:hAnsi="Times New Roman"/>
          <w:color w:val="auto"/>
          <w:lang w:val="uk-UA"/>
        </w:rPr>
        <w:t>оприлюднювати інформацію</w:t>
      </w:r>
      <w:r w:rsidR="00751AAE" w:rsidRPr="00B22BA0">
        <w:rPr>
          <w:rFonts w:hAnsi="Times New Roman"/>
          <w:color w:val="auto"/>
          <w:lang w:val="uk-UA"/>
        </w:rPr>
        <w:t>,</w:t>
      </w:r>
      <w:r w:rsidRPr="00B22BA0">
        <w:rPr>
          <w:rFonts w:hAnsi="Times New Roman"/>
          <w:color w:val="auto"/>
          <w:lang w:val="uk-UA"/>
        </w:rPr>
        <w:t xml:space="preserve"> пов’язану із приватизацією об’єктів спільної власності територіальних громад сіл, селищ, міст області</w:t>
      </w:r>
      <w:r w:rsidR="00873B99" w:rsidRPr="00B22BA0">
        <w:rPr>
          <w:rFonts w:hAnsi="Times New Roman"/>
          <w:color w:val="auto"/>
          <w:lang w:val="uk-UA"/>
        </w:rPr>
        <w:t>, на своєму офіційному веб</w:t>
      </w:r>
      <w:r w:rsidRPr="00B22BA0">
        <w:rPr>
          <w:rFonts w:hAnsi="Times New Roman"/>
          <w:color w:val="auto"/>
          <w:lang w:val="uk-UA"/>
        </w:rPr>
        <w:t xml:space="preserve">сайті: </w:t>
      </w:r>
      <w:hyperlink r:id="rId10" w:history="1">
        <w:r w:rsidRPr="00B22BA0">
          <w:rPr>
            <w:rStyle w:val="ac"/>
            <w:rFonts w:hAnsi="Times New Roman"/>
            <w:color w:val="auto"/>
            <w:lang w:val="uk-UA"/>
          </w:rPr>
          <w:t>http://usvth.uz.ua/</w:t>
        </w:r>
      </w:hyperlink>
      <w:r w:rsidRPr="00B22BA0">
        <w:rPr>
          <w:rFonts w:hAnsi="Times New Roman"/>
          <w:color w:val="auto"/>
          <w:lang w:val="uk-UA"/>
        </w:rPr>
        <w:t xml:space="preserve"> та направляти Закарпатській обласній раді для об</w:t>
      </w:r>
      <w:r w:rsidR="00873B99" w:rsidRPr="00B22BA0">
        <w:rPr>
          <w:rFonts w:hAnsi="Times New Roman"/>
          <w:color w:val="auto"/>
          <w:lang w:val="uk-UA"/>
        </w:rPr>
        <w:t>ов’язкового оприлюднення на веб</w:t>
      </w:r>
      <w:r w:rsidRPr="00B22BA0">
        <w:rPr>
          <w:rFonts w:hAnsi="Times New Roman"/>
          <w:color w:val="auto"/>
          <w:lang w:val="uk-UA"/>
        </w:rPr>
        <w:t xml:space="preserve">сайті: </w:t>
      </w:r>
      <w:hyperlink r:id="rId11" w:history="1">
        <w:r w:rsidR="00E37130" w:rsidRPr="00B22BA0">
          <w:rPr>
            <w:rStyle w:val="ac"/>
            <w:rFonts w:hAnsi="Times New Roman"/>
            <w:color w:val="auto"/>
            <w:lang w:val="uk-UA"/>
          </w:rPr>
          <w:t>https://zakarpat-rada.gov.ua/</w:t>
        </w:r>
      </w:hyperlink>
      <w:r w:rsidRPr="00B22BA0">
        <w:rPr>
          <w:rFonts w:hAnsi="Times New Roman"/>
          <w:color w:val="auto"/>
          <w:lang w:val="uk-UA"/>
        </w:rPr>
        <w:t>;</w:t>
      </w:r>
    </w:p>
    <w:p w14:paraId="66ED57A5" w14:textId="77777777" w:rsidR="00E37130" w:rsidRPr="00B22BA0" w:rsidRDefault="00E37130" w:rsidP="00E37130">
      <w:pPr>
        <w:pStyle w:val="cef1edeee2ede8e9f2e5eaf1f2"/>
        <w:numPr>
          <w:ilvl w:val="1"/>
          <w:numId w:val="25"/>
        </w:numPr>
        <w:tabs>
          <w:tab w:val="left" w:pos="567"/>
          <w:tab w:val="left" w:pos="851"/>
          <w:tab w:val="left" w:pos="1086"/>
        </w:tabs>
        <w:ind w:left="0" w:firstLine="567"/>
        <w:jc w:val="both"/>
        <w:rPr>
          <w:rFonts w:hAnsi="Times New Roman"/>
          <w:color w:val="auto"/>
          <w:lang w:val="uk-UA"/>
        </w:rPr>
      </w:pPr>
      <w:r w:rsidRPr="00B22BA0">
        <w:rPr>
          <w:rFonts w:hAnsi="Times New Roman"/>
          <w:color w:val="auto"/>
          <w:lang w:val="uk-UA"/>
        </w:rPr>
        <w:t xml:space="preserve">оприлюднювати інформацію про потенційні об’єкти оренди в порядку, обсязі та строки, передбачені законодавством, а також </w:t>
      </w:r>
      <w:r w:rsidR="00873B99" w:rsidRPr="00B22BA0">
        <w:rPr>
          <w:rFonts w:hAnsi="Times New Roman"/>
          <w:color w:val="auto"/>
          <w:lang w:val="uk-UA"/>
        </w:rPr>
        <w:t xml:space="preserve">іншу інформацію, яка пов’язана </w:t>
      </w:r>
      <w:r w:rsidRPr="00B22BA0">
        <w:rPr>
          <w:rFonts w:hAnsi="Times New Roman"/>
          <w:color w:val="auto"/>
          <w:lang w:val="uk-UA"/>
        </w:rPr>
        <w:t xml:space="preserve">з передачею в оренду майна спільної власності територіальних громад сіл, селищ, міст області (комунальної власності області), що підлягає обов’язковому оприлюдненню відповідно до законодавства, а також </w:t>
      </w:r>
      <w:r w:rsidR="00525547" w:rsidRPr="00B22BA0">
        <w:rPr>
          <w:rFonts w:hAnsi="Times New Roman"/>
          <w:color w:val="auto"/>
          <w:lang w:val="uk-UA"/>
        </w:rPr>
        <w:t>здійснювати контроль за оприлюдненням такої інформації іншими балансоутримувачами майна спільної власності територіальних громад сіл, селищ, міст області (комунальної власності області);</w:t>
      </w:r>
    </w:p>
    <w:p w14:paraId="3A484928" w14:textId="77777777" w:rsidR="00525547" w:rsidRPr="00B22BA0" w:rsidRDefault="003E072F" w:rsidP="00525547">
      <w:pPr>
        <w:pStyle w:val="cef1edeee2ede8e9f2e5eaf1f2"/>
        <w:numPr>
          <w:ilvl w:val="1"/>
          <w:numId w:val="25"/>
        </w:numPr>
        <w:tabs>
          <w:tab w:val="left" w:pos="567"/>
          <w:tab w:val="left" w:pos="851"/>
          <w:tab w:val="left" w:pos="1086"/>
        </w:tabs>
        <w:ind w:left="0" w:firstLine="567"/>
        <w:jc w:val="both"/>
        <w:rPr>
          <w:rFonts w:hAnsi="Times New Roman"/>
          <w:color w:val="auto"/>
          <w:lang w:val="uk-UA"/>
        </w:rPr>
      </w:pPr>
      <w:r w:rsidRPr="00B22BA0">
        <w:rPr>
          <w:rFonts w:hAnsi="Times New Roman"/>
          <w:color w:val="auto"/>
          <w:lang w:val="uk-UA"/>
        </w:rPr>
        <w:t>спрям</w:t>
      </w:r>
      <w:r w:rsidR="00873B99" w:rsidRPr="00B22BA0">
        <w:rPr>
          <w:rFonts w:hAnsi="Times New Roman"/>
          <w:color w:val="auto"/>
          <w:lang w:val="uk-UA"/>
        </w:rPr>
        <w:t>ов</w:t>
      </w:r>
      <w:r w:rsidRPr="00B22BA0">
        <w:rPr>
          <w:rFonts w:hAnsi="Times New Roman"/>
          <w:color w:val="auto"/>
          <w:lang w:val="uk-UA"/>
        </w:rPr>
        <w:t>увати отримані від приватизації об’єктів спільної власності територіальних громад сіл, селищ, міст області (комунальної власності області) доходи в повному обсязі до обласного бюджету;</w:t>
      </w:r>
    </w:p>
    <w:p w14:paraId="022B52CF" w14:textId="77777777" w:rsidR="00525547" w:rsidRPr="00B22BA0" w:rsidRDefault="00525547" w:rsidP="00525547">
      <w:pPr>
        <w:pStyle w:val="cef1edeee2ede8e9f2e5eaf1f2"/>
        <w:numPr>
          <w:ilvl w:val="1"/>
          <w:numId w:val="25"/>
        </w:numPr>
        <w:tabs>
          <w:tab w:val="left" w:pos="567"/>
          <w:tab w:val="left" w:pos="851"/>
          <w:tab w:val="left" w:pos="1086"/>
        </w:tabs>
        <w:ind w:left="0" w:firstLine="567"/>
        <w:jc w:val="both"/>
        <w:rPr>
          <w:rFonts w:hAnsi="Times New Roman"/>
          <w:color w:val="auto"/>
          <w:lang w:val="uk-UA"/>
        </w:rPr>
      </w:pPr>
      <w:r w:rsidRPr="00B22BA0">
        <w:rPr>
          <w:rStyle w:val="rvts0"/>
          <w:rFonts w:hAnsi="Times New Roman"/>
          <w:color w:val="auto"/>
          <w:lang w:val="uk-UA"/>
        </w:rPr>
        <w:t xml:space="preserve">розглядати у встановленому законодавством порядку заяви від потенційних орендарів про включення </w:t>
      </w:r>
      <w:r w:rsidRPr="00B22BA0">
        <w:rPr>
          <w:rFonts w:hAnsi="Times New Roman"/>
          <w:bCs/>
          <w:color w:val="auto"/>
          <w:lang w:val="uk-UA"/>
        </w:rPr>
        <w:t xml:space="preserve">майна спільної власності </w:t>
      </w:r>
      <w:r w:rsidRPr="00B22BA0">
        <w:rPr>
          <w:rFonts w:hAnsi="Times New Roman"/>
          <w:bCs/>
          <w:color w:val="auto"/>
          <w:lang w:val="uk-UA"/>
        </w:rPr>
        <w:lastRenderedPageBreak/>
        <w:t>територіальних громад сіл, селищ, міст області (комунальної власності області) до відповідного Переліку та прийма</w:t>
      </w:r>
      <w:r w:rsidR="003F14FA" w:rsidRPr="00B22BA0">
        <w:rPr>
          <w:rFonts w:hAnsi="Times New Roman"/>
          <w:bCs/>
          <w:color w:val="auto"/>
          <w:lang w:val="uk-UA"/>
        </w:rPr>
        <w:t>ти</w:t>
      </w:r>
      <w:r w:rsidRPr="00B22BA0">
        <w:rPr>
          <w:rFonts w:hAnsi="Times New Roman"/>
          <w:bCs/>
          <w:color w:val="auto"/>
          <w:lang w:val="uk-UA"/>
        </w:rPr>
        <w:t xml:space="preserve"> рішення за результатами розгляду цих заяв;</w:t>
      </w:r>
    </w:p>
    <w:p w14:paraId="5314896B" w14:textId="77777777" w:rsidR="003E072F" w:rsidRPr="00B22BA0" w:rsidRDefault="003E072F" w:rsidP="003E072F">
      <w:pPr>
        <w:pStyle w:val="cef1edeee2ede8e9f2e5eaf1f2"/>
        <w:numPr>
          <w:ilvl w:val="1"/>
          <w:numId w:val="25"/>
        </w:numPr>
        <w:tabs>
          <w:tab w:val="left" w:pos="567"/>
          <w:tab w:val="left" w:pos="851"/>
          <w:tab w:val="left" w:pos="1086"/>
        </w:tabs>
        <w:ind w:left="0" w:firstLine="567"/>
        <w:jc w:val="both"/>
        <w:rPr>
          <w:rFonts w:hAnsi="Times New Roman"/>
          <w:color w:val="auto"/>
          <w:lang w:val="uk-UA"/>
        </w:rPr>
      </w:pPr>
      <w:r w:rsidRPr="00B22BA0">
        <w:rPr>
          <w:rFonts w:hAnsi="Times New Roman"/>
          <w:color w:val="auto"/>
          <w:lang w:val="uk-UA"/>
        </w:rPr>
        <w:t>контролювати виконання умов договорів купівлі-продажу об’єктів приватизації;</w:t>
      </w:r>
      <w:bookmarkStart w:id="25" w:name="n160"/>
      <w:bookmarkEnd w:id="25"/>
    </w:p>
    <w:p w14:paraId="55E8ACE2" w14:textId="77777777" w:rsidR="003E072F" w:rsidRPr="00B22BA0" w:rsidRDefault="003E072F" w:rsidP="003E072F">
      <w:pPr>
        <w:pStyle w:val="cef1edeee2ede8e9f2e5eaf1f2"/>
        <w:numPr>
          <w:ilvl w:val="1"/>
          <w:numId w:val="25"/>
        </w:numPr>
        <w:tabs>
          <w:tab w:val="left" w:pos="567"/>
          <w:tab w:val="left" w:pos="851"/>
          <w:tab w:val="left" w:pos="1086"/>
        </w:tabs>
        <w:ind w:left="0" w:firstLine="567"/>
        <w:jc w:val="both"/>
        <w:rPr>
          <w:rFonts w:hAnsi="Times New Roman"/>
          <w:color w:val="auto"/>
          <w:lang w:val="uk-UA"/>
        </w:rPr>
      </w:pPr>
      <w:r w:rsidRPr="00B22BA0">
        <w:rPr>
          <w:rFonts w:hAnsi="Times New Roman"/>
          <w:color w:val="auto"/>
          <w:lang w:val="uk-UA"/>
        </w:rPr>
        <w:t>здійснювати захист майнових прав територіальних громад сіл, селищ, міст області в процесі приватизації;</w:t>
      </w:r>
    </w:p>
    <w:p w14:paraId="5A3D30DE" w14:textId="77777777" w:rsidR="000027C7" w:rsidRPr="00B22BA0" w:rsidRDefault="00C96108" w:rsidP="003E072F">
      <w:pPr>
        <w:pStyle w:val="cef1edeee2ede8e9f2e5eaf1f2"/>
        <w:numPr>
          <w:ilvl w:val="1"/>
          <w:numId w:val="25"/>
        </w:numPr>
        <w:tabs>
          <w:tab w:val="left" w:pos="567"/>
          <w:tab w:val="left" w:pos="851"/>
          <w:tab w:val="left" w:pos="1086"/>
        </w:tabs>
        <w:ind w:left="0" w:firstLine="567"/>
        <w:jc w:val="both"/>
        <w:rPr>
          <w:rFonts w:hAnsi="Times New Roman"/>
          <w:color w:val="auto"/>
          <w:lang w:val="uk-UA"/>
        </w:rPr>
      </w:pPr>
      <w:r w:rsidRPr="00B22BA0">
        <w:rPr>
          <w:rFonts w:hAnsi="Times New Roman"/>
          <w:color w:val="auto"/>
          <w:lang w:val="uk-UA"/>
        </w:rPr>
        <w:t>забезпечувати своєчасну та в повному обсязі сплату податків і зборів, (обов’язкових платежів) до бюджету та державних цільових фондів згідно із законодавством України</w:t>
      </w:r>
      <w:r w:rsidR="000027C7" w:rsidRPr="00B22BA0">
        <w:rPr>
          <w:rFonts w:hAnsi="Times New Roman"/>
          <w:color w:val="auto"/>
          <w:lang w:val="uk-UA"/>
        </w:rPr>
        <w:t>;</w:t>
      </w:r>
    </w:p>
    <w:p w14:paraId="78889B86" w14:textId="77777777" w:rsidR="000027C7" w:rsidRPr="00B22BA0" w:rsidRDefault="000027C7" w:rsidP="003E072F">
      <w:pPr>
        <w:pStyle w:val="cef1edeee2ede8e9f2e5eaf1f2"/>
        <w:numPr>
          <w:ilvl w:val="1"/>
          <w:numId w:val="25"/>
        </w:numPr>
        <w:tabs>
          <w:tab w:val="left" w:pos="567"/>
          <w:tab w:val="left" w:pos="851"/>
          <w:tab w:val="left" w:pos="1418"/>
        </w:tabs>
        <w:ind w:left="0" w:firstLine="567"/>
        <w:jc w:val="both"/>
        <w:rPr>
          <w:rFonts w:hAnsi="Times New Roman"/>
          <w:color w:val="auto"/>
          <w:lang w:val="uk-UA"/>
        </w:rPr>
      </w:pPr>
      <w:r w:rsidRPr="00B22BA0">
        <w:rPr>
          <w:rFonts w:hAnsi="Times New Roman"/>
          <w:color w:val="auto"/>
          <w:lang w:val="uk-UA"/>
        </w:rPr>
        <w:t>здійснювати заходи з удосконалення організації своєї діяльності</w:t>
      </w:r>
      <w:r w:rsidR="00525547" w:rsidRPr="00B22BA0">
        <w:rPr>
          <w:rFonts w:hAnsi="Times New Roman"/>
          <w:color w:val="auto"/>
          <w:lang w:val="uk-UA"/>
        </w:rPr>
        <w:t>;</w:t>
      </w:r>
    </w:p>
    <w:p w14:paraId="2BC34C95" w14:textId="77777777" w:rsidR="000027C7" w:rsidRPr="00B22BA0" w:rsidRDefault="000027C7" w:rsidP="003E072F">
      <w:pPr>
        <w:pStyle w:val="1"/>
        <w:numPr>
          <w:ilvl w:val="0"/>
          <w:numId w:val="26"/>
        </w:numPr>
        <w:shd w:val="clear" w:color="auto" w:fill="auto"/>
        <w:tabs>
          <w:tab w:val="left" w:pos="851"/>
        </w:tabs>
        <w:spacing w:after="0" w:line="240" w:lineRule="auto"/>
        <w:ind w:left="0" w:right="23" w:firstLine="567"/>
        <w:jc w:val="both"/>
        <w:rPr>
          <w:rFonts w:ascii="Times New Roman" w:hAnsi="Times New Roman" w:cs="Times New Roman"/>
          <w:spacing w:val="0"/>
          <w:sz w:val="28"/>
          <w:szCs w:val="28"/>
        </w:rPr>
      </w:pPr>
      <w:r w:rsidRPr="00B22BA0">
        <w:rPr>
          <w:rFonts w:ascii="Times New Roman" w:hAnsi="Times New Roman" w:cs="Times New Roman"/>
          <w:spacing w:val="0"/>
          <w:sz w:val="28"/>
          <w:szCs w:val="28"/>
          <w:lang w:eastAsia="uk-UA" w:bidi="uk-UA"/>
        </w:rPr>
        <w:t xml:space="preserve">дотримуватись чинних </w:t>
      </w:r>
      <w:r w:rsidR="00155563" w:rsidRPr="00B22BA0">
        <w:rPr>
          <w:rFonts w:ascii="Times New Roman" w:hAnsi="Times New Roman" w:cs="Times New Roman"/>
          <w:spacing w:val="0"/>
          <w:sz w:val="28"/>
          <w:szCs w:val="28"/>
          <w:lang w:eastAsia="uk-UA" w:bidi="uk-UA"/>
        </w:rPr>
        <w:t xml:space="preserve">нормативно-правових актів та виконувати рішення </w:t>
      </w:r>
      <w:r w:rsidRPr="00B22BA0">
        <w:rPr>
          <w:rFonts w:ascii="Times New Roman" w:hAnsi="Times New Roman" w:cs="Times New Roman"/>
          <w:spacing w:val="0"/>
          <w:sz w:val="28"/>
          <w:szCs w:val="28"/>
          <w:lang w:eastAsia="uk-UA" w:bidi="uk-UA"/>
        </w:rPr>
        <w:t>обласної ради</w:t>
      </w:r>
      <w:r w:rsidR="00155563" w:rsidRPr="00B22BA0">
        <w:rPr>
          <w:rFonts w:ascii="Times New Roman" w:hAnsi="Times New Roman" w:cs="Times New Roman"/>
          <w:spacing w:val="0"/>
          <w:sz w:val="28"/>
          <w:szCs w:val="28"/>
          <w:lang w:eastAsia="uk-UA" w:bidi="uk-UA"/>
        </w:rPr>
        <w:t>;</w:t>
      </w:r>
    </w:p>
    <w:p w14:paraId="7E5DAEFE" w14:textId="77777777" w:rsidR="000027C7" w:rsidRPr="00B22BA0" w:rsidRDefault="000027C7" w:rsidP="003E072F">
      <w:pPr>
        <w:pStyle w:val="1"/>
        <w:numPr>
          <w:ilvl w:val="0"/>
          <w:numId w:val="26"/>
        </w:numPr>
        <w:shd w:val="clear" w:color="auto" w:fill="auto"/>
        <w:tabs>
          <w:tab w:val="left" w:pos="851"/>
        </w:tabs>
        <w:spacing w:after="0" w:line="240" w:lineRule="auto"/>
        <w:ind w:left="0" w:right="23" w:firstLine="567"/>
        <w:jc w:val="both"/>
        <w:rPr>
          <w:rFonts w:ascii="Times New Roman" w:hAnsi="Times New Roman" w:cs="Times New Roman"/>
          <w:spacing w:val="0"/>
          <w:sz w:val="28"/>
          <w:szCs w:val="28"/>
        </w:rPr>
      </w:pPr>
      <w:r w:rsidRPr="00B22BA0">
        <w:rPr>
          <w:rFonts w:ascii="Times New Roman" w:hAnsi="Times New Roman" w:cs="Times New Roman"/>
          <w:spacing w:val="0"/>
          <w:sz w:val="28"/>
          <w:szCs w:val="28"/>
          <w:lang w:eastAsia="uk-UA" w:bidi="uk-UA"/>
        </w:rPr>
        <w:t>при визначенні стратегії господарської діяльності враховувати державні контракти та державні замовлення, а також інші договірні зобов’язання;</w:t>
      </w:r>
    </w:p>
    <w:p w14:paraId="6B0F2F52" w14:textId="77777777" w:rsidR="000027C7" w:rsidRPr="00B22BA0" w:rsidRDefault="000027C7" w:rsidP="003E072F">
      <w:pPr>
        <w:pStyle w:val="1"/>
        <w:numPr>
          <w:ilvl w:val="0"/>
          <w:numId w:val="26"/>
        </w:numPr>
        <w:shd w:val="clear" w:color="auto" w:fill="auto"/>
        <w:tabs>
          <w:tab w:val="left" w:pos="851"/>
        </w:tabs>
        <w:spacing w:after="0" w:line="240" w:lineRule="auto"/>
        <w:ind w:left="0" w:right="23" w:firstLine="567"/>
        <w:jc w:val="both"/>
        <w:rPr>
          <w:rFonts w:ascii="Times New Roman" w:hAnsi="Times New Roman" w:cs="Times New Roman"/>
          <w:spacing w:val="0"/>
          <w:sz w:val="28"/>
          <w:szCs w:val="28"/>
        </w:rPr>
      </w:pPr>
      <w:r w:rsidRPr="00B22BA0">
        <w:rPr>
          <w:rFonts w:ascii="Times New Roman" w:hAnsi="Times New Roman" w:cs="Times New Roman"/>
          <w:spacing w:val="0"/>
          <w:sz w:val="28"/>
          <w:szCs w:val="28"/>
          <w:lang w:eastAsia="uk-UA" w:bidi="uk-UA"/>
        </w:rPr>
        <w:t>щорічно подавати звіт про свою діяльність на затвердження Засновнику;</w:t>
      </w:r>
    </w:p>
    <w:p w14:paraId="4097501B" w14:textId="77777777" w:rsidR="000027C7" w:rsidRPr="00B22BA0" w:rsidRDefault="000027C7" w:rsidP="003E072F">
      <w:pPr>
        <w:pStyle w:val="1"/>
        <w:numPr>
          <w:ilvl w:val="0"/>
          <w:numId w:val="26"/>
        </w:numPr>
        <w:shd w:val="clear" w:color="auto" w:fill="auto"/>
        <w:tabs>
          <w:tab w:val="left" w:pos="851"/>
        </w:tabs>
        <w:spacing w:after="0" w:line="240" w:lineRule="auto"/>
        <w:ind w:left="0" w:right="23" w:firstLine="567"/>
        <w:jc w:val="both"/>
        <w:rPr>
          <w:rFonts w:ascii="Times New Roman" w:hAnsi="Times New Roman" w:cs="Times New Roman"/>
          <w:spacing w:val="0"/>
          <w:sz w:val="28"/>
          <w:szCs w:val="28"/>
        </w:rPr>
      </w:pPr>
      <w:r w:rsidRPr="00B22BA0">
        <w:rPr>
          <w:rFonts w:ascii="Times New Roman" w:hAnsi="Times New Roman" w:cs="Times New Roman"/>
          <w:spacing w:val="0"/>
          <w:sz w:val="28"/>
          <w:szCs w:val="28"/>
          <w:lang w:eastAsia="uk-UA" w:bidi="uk-UA"/>
        </w:rPr>
        <w:t>здійснювати підбір кадрів, вести роботу щодо забезпечення висококваліфікованими працівниками, організацію підготовки, підвищення кваліфікації та професійного навчання працівників.</w:t>
      </w:r>
    </w:p>
    <w:p w14:paraId="07E8E445" w14:textId="77777777" w:rsidR="000027C7" w:rsidRPr="00B22BA0" w:rsidRDefault="000027C7" w:rsidP="003E072F">
      <w:pPr>
        <w:pStyle w:val="1"/>
        <w:numPr>
          <w:ilvl w:val="0"/>
          <w:numId w:val="26"/>
        </w:numPr>
        <w:shd w:val="clear" w:color="auto" w:fill="auto"/>
        <w:tabs>
          <w:tab w:val="left" w:pos="851"/>
        </w:tabs>
        <w:spacing w:after="0" w:line="240" w:lineRule="auto"/>
        <w:ind w:left="0" w:right="23" w:firstLine="567"/>
        <w:jc w:val="both"/>
        <w:rPr>
          <w:rFonts w:ascii="Times New Roman" w:hAnsi="Times New Roman" w:cs="Times New Roman"/>
          <w:spacing w:val="0"/>
          <w:sz w:val="28"/>
          <w:szCs w:val="28"/>
        </w:rPr>
      </w:pPr>
      <w:r w:rsidRPr="00B22BA0">
        <w:rPr>
          <w:rFonts w:ascii="Times New Roman" w:hAnsi="Times New Roman" w:cs="Times New Roman"/>
          <w:spacing w:val="0"/>
          <w:sz w:val="28"/>
          <w:szCs w:val="28"/>
          <w:lang w:eastAsia="uk-UA" w:bidi="uk-UA"/>
        </w:rPr>
        <w:t>забезпечувати належні умови для високопродуктивної праці, дотримуватися вимог законодавства про працю, правил та норм охорони праці, техніки безпеки, соціального страхування тощо;</w:t>
      </w:r>
    </w:p>
    <w:p w14:paraId="0C89D0FC" w14:textId="77777777" w:rsidR="000027C7" w:rsidRPr="00B22BA0" w:rsidRDefault="000027C7" w:rsidP="003E072F">
      <w:pPr>
        <w:pStyle w:val="1"/>
        <w:numPr>
          <w:ilvl w:val="0"/>
          <w:numId w:val="26"/>
        </w:numPr>
        <w:shd w:val="clear" w:color="auto" w:fill="auto"/>
        <w:tabs>
          <w:tab w:val="left" w:pos="851"/>
        </w:tabs>
        <w:spacing w:after="0" w:line="240" w:lineRule="auto"/>
        <w:ind w:left="0" w:right="23" w:firstLine="567"/>
        <w:jc w:val="both"/>
        <w:rPr>
          <w:rFonts w:ascii="Times New Roman" w:hAnsi="Times New Roman" w:cs="Times New Roman"/>
          <w:spacing w:val="0"/>
          <w:sz w:val="28"/>
          <w:szCs w:val="28"/>
        </w:rPr>
      </w:pPr>
      <w:r w:rsidRPr="00B22BA0">
        <w:rPr>
          <w:rFonts w:ascii="Times New Roman" w:hAnsi="Times New Roman" w:cs="Times New Roman"/>
          <w:spacing w:val="0"/>
          <w:sz w:val="28"/>
          <w:szCs w:val="28"/>
          <w:lang w:eastAsia="uk-UA" w:bidi="uk-UA"/>
        </w:rPr>
        <w:t>вживати заход</w:t>
      </w:r>
      <w:r w:rsidR="00E35164" w:rsidRPr="00B22BA0">
        <w:rPr>
          <w:rFonts w:ascii="Times New Roman" w:hAnsi="Times New Roman" w:cs="Times New Roman"/>
          <w:spacing w:val="0"/>
          <w:sz w:val="28"/>
          <w:szCs w:val="28"/>
          <w:lang w:eastAsia="uk-UA" w:bidi="uk-UA"/>
        </w:rPr>
        <w:t>ів</w:t>
      </w:r>
      <w:r w:rsidR="0027200E" w:rsidRPr="00B22BA0">
        <w:rPr>
          <w:rFonts w:ascii="Times New Roman" w:hAnsi="Times New Roman" w:cs="Times New Roman"/>
          <w:spacing w:val="0"/>
          <w:sz w:val="28"/>
          <w:szCs w:val="28"/>
          <w:lang w:eastAsia="uk-UA" w:bidi="uk-UA"/>
        </w:rPr>
        <w:t xml:space="preserve"> </w:t>
      </w:r>
      <w:r w:rsidR="009F5B43" w:rsidRPr="00B22BA0">
        <w:rPr>
          <w:rFonts w:ascii="Times New Roman" w:hAnsi="Times New Roman" w:cs="Times New Roman"/>
          <w:spacing w:val="0"/>
          <w:sz w:val="28"/>
          <w:szCs w:val="28"/>
          <w:lang w:eastAsia="uk-UA" w:bidi="uk-UA"/>
        </w:rPr>
        <w:t>із у</w:t>
      </w:r>
      <w:r w:rsidRPr="00B22BA0">
        <w:rPr>
          <w:rFonts w:ascii="Times New Roman" w:hAnsi="Times New Roman" w:cs="Times New Roman"/>
          <w:spacing w:val="0"/>
          <w:sz w:val="28"/>
          <w:szCs w:val="28"/>
          <w:lang w:eastAsia="uk-UA" w:bidi="uk-UA"/>
        </w:rPr>
        <w:t>досконалення механізмів оплати праці з метою посилення матеріальної зацікавленості працівників як у результатах особистої праці, так і за загальними підсумками роботи Управління;</w:t>
      </w:r>
    </w:p>
    <w:p w14:paraId="1E230394" w14:textId="77777777" w:rsidR="000027C7" w:rsidRPr="00B22BA0" w:rsidRDefault="000027C7" w:rsidP="003E072F">
      <w:pPr>
        <w:pStyle w:val="1"/>
        <w:numPr>
          <w:ilvl w:val="0"/>
          <w:numId w:val="26"/>
        </w:numPr>
        <w:shd w:val="clear" w:color="auto" w:fill="auto"/>
        <w:tabs>
          <w:tab w:val="left" w:pos="851"/>
        </w:tabs>
        <w:spacing w:after="0" w:line="240" w:lineRule="auto"/>
        <w:ind w:left="0" w:right="23" w:firstLine="567"/>
        <w:jc w:val="both"/>
        <w:rPr>
          <w:rFonts w:ascii="Times New Roman" w:hAnsi="Times New Roman" w:cs="Times New Roman"/>
          <w:spacing w:val="0"/>
          <w:sz w:val="28"/>
          <w:szCs w:val="28"/>
        </w:rPr>
      </w:pPr>
      <w:r w:rsidRPr="00B22BA0">
        <w:rPr>
          <w:rFonts w:ascii="Times New Roman" w:hAnsi="Times New Roman" w:cs="Times New Roman"/>
          <w:spacing w:val="0"/>
          <w:sz w:val="28"/>
          <w:szCs w:val="28"/>
        </w:rPr>
        <w:t>застосовувати для закупівель товарів, робіт чи послуг процедури закупівель, визначені Законом України «Про публічні закупівлі»;</w:t>
      </w:r>
    </w:p>
    <w:p w14:paraId="404D08CD" w14:textId="77777777" w:rsidR="000027C7" w:rsidRPr="00B22BA0" w:rsidRDefault="000027C7" w:rsidP="003E072F">
      <w:pPr>
        <w:pStyle w:val="1"/>
        <w:numPr>
          <w:ilvl w:val="0"/>
          <w:numId w:val="26"/>
        </w:numPr>
        <w:shd w:val="clear" w:color="auto" w:fill="auto"/>
        <w:tabs>
          <w:tab w:val="left" w:pos="851"/>
        </w:tabs>
        <w:spacing w:after="0" w:line="240" w:lineRule="auto"/>
        <w:ind w:left="0" w:right="23" w:firstLine="567"/>
        <w:jc w:val="both"/>
        <w:rPr>
          <w:rFonts w:ascii="Times New Roman" w:hAnsi="Times New Roman" w:cs="Times New Roman"/>
          <w:spacing w:val="0"/>
          <w:sz w:val="28"/>
          <w:szCs w:val="28"/>
        </w:rPr>
      </w:pPr>
      <w:r w:rsidRPr="00B22BA0">
        <w:rPr>
          <w:rFonts w:ascii="Times New Roman" w:hAnsi="Times New Roman" w:cs="Times New Roman"/>
          <w:spacing w:val="0"/>
          <w:sz w:val="28"/>
          <w:szCs w:val="28"/>
        </w:rPr>
        <w:t xml:space="preserve">забезпечувати </w:t>
      </w:r>
      <w:r w:rsidR="00525547" w:rsidRPr="00B22BA0">
        <w:rPr>
          <w:rFonts w:ascii="Times New Roman" w:hAnsi="Times New Roman" w:cs="Times New Roman"/>
          <w:spacing w:val="0"/>
          <w:sz w:val="28"/>
          <w:szCs w:val="28"/>
        </w:rPr>
        <w:t>своєчасні</w:t>
      </w:r>
      <w:r w:rsidRPr="00B22BA0">
        <w:rPr>
          <w:rFonts w:ascii="Times New Roman" w:hAnsi="Times New Roman" w:cs="Times New Roman"/>
          <w:spacing w:val="0"/>
          <w:sz w:val="28"/>
          <w:szCs w:val="28"/>
        </w:rPr>
        <w:t xml:space="preserve"> розрахунки з працівниками Управління</w:t>
      </w:r>
      <w:r w:rsidR="00525547" w:rsidRPr="00B22BA0">
        <w:rPr>
          <w:rFonts w:ascii="Times New Roman" w:hAnsi="Times New Roman" w:cs="Times New Roman"/>
          <w:spacing w:val="0"/>
          <w:sz w:val="28"/>
          <w:szCs w:val="28"/>
        </w:rPr>
        <w:t xml:space="preserve"> з оплати праці</w:t>
      </w:r>
      <w:r w:rsidRPr="00B22BA0">
        <w:rPr>
          <w:rFonts w:ascii="Times New Roman" w:hAnsi="Times New Roman" w:cs="Times New Roman"/>
          <w:spacing w:val="0"/>
          <w:sz w:val="28"/>
          <w:szCs w:val="28"/>
        </w:rPr>
        <w:t>;</w:t>
      </w:r>
    </w:p>
    <w:p w14:paraId="6657779D" w14:textId="77777777" w:rsidR="000027C7" w:rsidRPr="00B22BA0" w:rsidRDefault="000027C7" w:rsidP="003E072F">
      <w:pPr>
        <w:pStyle w:val="1"/>
        <w:numPr>
          <w:ilvl w:val="0"/>
          <w:numId w:val="26"/>
        </w:numPr>
        <w:shd w:val="clear" w:color="auto" w:fill="auto"/>
        <w:tabs>
          <w:tab w:val="left" w:pos="851"/>
        </w:tabs>
        <w:spacing w:after="0" w:line="240" w:lineRule="auto"/>
        <w:ind w:left="0" w:right="23" w:firstLine="567"/>
        <w:jc w:val="both"/>
        <w:rPr>
          <w:rFonts w:ascii="Times New Roman" w:hAnsi="Times New Roman" w:cs="Times New Roman"/>
          <w:spacing w:val="0"/>
          <w:sz w:val="28"/>
          <w:szCs w:val="28"/>
        </w:rPr>
      </w:pPr>
      <w:r w:rsidRPr="00B22BA0">
        <w:rPr>
          <w:rFonts w:ascii="Times New Roman" w:hAnsi="Times New Roman" w:cs="Times New Roman"/>
          <w:spacing w:val="0"/>
          <w:sz w:val="28"/>
          <w:szCs w:val="28"/>
        </w:rPr>
        <w:t>виконувати норми і вимоги щодо охорони навколишнього природного середовища, раціонального використання природних ресурсів та забезпечення екологічної безпеки;</w:t>
      </w:r>
    </w:p>
    <w:p w14:paraId="4494A564" w14:textId="77777777" w:rsidR="000027C7" w:rsidRPr="00B22BA0" w:rsidRDefault="000027C7" w:rsidP="003E072F">
      <w:pPr>
        <w:pStyle w:val="1"/>
        <w:numPr>
          <w:ilvl w:val="0"/>
          <w:numId w:val="26"/>
        </w:numPr>
        <w:shd w:val="clear" w:color="auto" w:fill="auto"/>
        <w:tabs>
          <w:tab w:val="left" w:pos="851"/>
        </w:tabs>
        <w:spacing w:after="0" w:line="240" w:lineRule="auto"/>
        <w:ind w:left="0" w:right="23" w:firstLine="567"/>
        <w:jc w:val="both"/>
        <w:rPr>
          <w:rFonts w:ascii="Times New Roman" w:hAnsi="Times New Roman" w:cs="Times New Roman"/>
          <w:spacing w:val="0"/>
          <w:sz w:val="28"/>
          <w:szCs w:val="28"/>
        </w:rPr>
      </w:pPr>
      <w:r w:rsidRPr="00B22BA0">
        <w:rPr>
          <w:rFonts w:ascii="Times New Roman" w:hAnsi="Times New Roman" w:cs="Times New Roman"/>
          <w:spacing w:val="0"/>
          <w:sz w:val="28"/>
          <w:szCs w:val="28"/>
          <w:lang w:eastAsia="uk-UA" w:bidi="uk-UA"/>
        </w:rPr>
        <w:t>здійснювати бухгалтерський і податковий облік, складати та подавати фінансову і статистичну звітність згідно з чинним законодавством</w:t>
      </w:r>
      <w:r w:rsidR="00AC1B27" w:rsidRPr="00B22BA0">
        <w:rPr>
          <w:rFonts w:ascii="Times New Roman" w:hAnsi="Times New Roman" w:cs="Times New Roman"/>
          <w:spacing w:val="0"/>
          <w:sz w:val="28"/>
          <w:szCs w:val="28"/>
          <w:lang w:eastAsia="uk-UA" w:bidi="uk-UA"/>
        </w:rPr>
        <w:t>;</w:t>
      </w:r>
    </w:p>
    <w:p w14:paraId="1599C1A0" w14:textId="77777777" w:rsidR="000027C7" w:rsidRPr="00B22BA0" w:rsidRDefault="000027C7" w:rsidP="003E072F">
      <w:pPr>
        <w:pStyle w:val="1"/>
        <w:numPr>
          <w:ilvl w:val="0"/>
          <w:numId w:val="26"/>
        </w:numPr>
        <w:shd w:val="clear" w:color="auto" w:fill="auto"/>
        <w:tabs>
          <w:tab w:val="left" w:pos="851"/>
        </w:tabs>
        <w:spacing w:after="0" w:line="240" w:lineRule="auto"/>
        <w:ind w:left="0" w:right="23" w:firstLine="567"/>
        <w:jc w:val="both"/>
        <w:rPr>
          <w:rFonts w:ascii="Times New Roman" w:hAnsi="Times New Roman" w:cs="Times New Roman"/>
          <w:spacing w:val="0"/>
          <w:sz w:val="28"/>
          <w:szCs w:val="28"/>
        </w:rPr>
      </w:pPr>
      <w:r w:rsidRPr="00B22BA0">
        <w:rPr>
          <w:rFonts w:ascii="Times New Roman" w:hAnsi="Times New Roman" w:cs="Times New Roman"/>
          <w:spacing w:val="0"/>
          <w:sz w:val="28"/>
          <w:szCs w:val="28"/>
          <w:lang w:eastAsia="uk-UA" w:bidi="uk-UA"/>
        </w:rPr>
        <w:t>проводити інвентаризацію</w:t>
      </w:r>
      <w:r w:rsidR="002D0608" w:rsidRPr="00B22BA0">
        <w:rPr>
          <w:rFonts w:ascii="Times New Roman" w:hAnsi="Times New Roman" w:cs="Times New Roman"/>
          <w:spacing w:val="0"/>
          <w:sz w:val="28"/>
          <w:szCs w:val="28"/>
          <w:lang w:eastAsia="uk-UA" w:bidi="uk-UA"/>
        </w:rPr>
        <w:t xml:space="preserve"> нерухомого</w:t>
      </w:r>
      <w:r w:rsidR="0027200E" w:rsidRPr="00B22BA0">
        <w:rPr>
          <w:rFonts w:ascii="Times New Roman" w:hAnsi="Times New Roman" w:cs="Times New Roman"/>
          <w:spacing w:val="0"/>
          <w:sz w:val="28"/>
          <w:szCs w:val="28"/>
          <w:lang w:eastAsia="uk-UA" w:bidi="uk-UA"/>
        </w:rPr>
        <w:t xml:space="preserve"> </w:t>
      </w:r>
      <w:r w:rsidR="002D0608" w:rsidRPr="00B22BA0">
        <w:rPr>
          <w:rFonts w:ascii="Times New Roman" w:hAnsi="Times New Roman" w:cs="Times New Roman"/>
          <w:spacing w:val="0"/>
          <w:sz w:val="28"/>
          <w:szCs w:val="28"/>
          <w:lang w:eastAsia="uk-UA" w:bidi="uk-UA"/>
        </w:rPr>
        <w:t>майна спільної власності територіальних громад сіл, селищ, міст області (комунальної власності області)</w:t>
      </w:r>
      <w:r w:rsidRPr="00B22BA0">
        <w:rPr>
          <w:rFonts w:ascii="Times New Roman" w:hAnsi="Times New Roman" w:cs="Times New Roman"/>
          <w:spacing w:val="0"/>
          <w:sz w:val="28"/>
          <w:szCs w:val="28"/>
          <w:lang w:eastAsia="uk-UA" w:bidi="uk-UA"/>
        </w:rPr>
        <w:t>.</w:t>
      </w:r>
    </w:p>
    <w:p w14:paraId="46A5D7DD" w14:textId="77777777" w:rsidR="000027C7" w:rsidRPr="00B22BA0" w:rsidRDefault="00525547" w:rsidP="002B4AD7">
      <w:pPr>
        <w:pStyle w:val="1"/>
        <w:shd w:val="clear" w:color="auto" w:fill="auto"/>
        <w:tabs>
          <w:tab w:val="left" w:pos="567"/>
          <w:tab w:val="left" w:pos="851"/>
          <w:tab w:val="left" w:pos="1423"/>
        </w:tabs>
        <w:spacing w:after="122" w:line="317" w:lineRule="exact"/>
        <w:ind w:right="20"/>
        <w:jc w:val="both"/>
        <w:rPr>
          <w:rFonts w:ascii="Times New Roman" w:hAnsi="Times New Roman" w:cs="Times New Roman"/>
          <w:sz w:val="28"/>
          <w:szCs w:val="28"/>
          <w:lang w:eastAsia="uk-UA" w:bidi="uk-UA"/>
        </w:rPr>
      </w:pPr>
      <w:r w:rsidRPr="00B22BA0">
        <w:rPr>
          <w:rFonts w:ascii="Times New Roman" w:hAnsi="Times New Roman" w:cs="Times New Roman"/>
          <w:sz w:val="28"/>
          <w:szCs w:val="28"/>
          <w:lang w:eastAsia="uk-UA" w:bidi="uk-UA"/>
        </w:rPr>
        <w:tab/>
        <w:t xml:space="preserve">5.3. Управління </w:t>
      </w:r>
      <w:r w:rsidR="000027C7" w:rsidRPr="00B22BA0">
        <w:rPr>
          <w:rFonts w:ascii="Times New Roman" w:hAnsi="Times New Roman" w:cs="Times New Roman"/>
          <w:sz w:val="28"/>
          <w:szCs w:val="28"/>
          <w:lang w:eastAsia="uk-UA" w:bidi="uk-UA"/>
        </w:rPr>
        <w:t>має прав</w:t>
      </w:r>
      <w:r w:rsidR="000B6687" w:rsidRPr="00B22BA0">
        <w:rPr>
          <w:rFonts w:ascii="Times New Roman" w:hAnsi="Times New Roman" w:cs="Times New Roman"/>
          <w:sz w:val="28"/>
          <w:szCs w:val="28"/>
          <w:lang w:eastAsia="uk-UA" w:bidi="uk-UA"/>
        </w:rPr>
        <w:t>о</w:t>
      </w:r>
      <w:r w:rsidR="000027C7" w:rsidRPr="00B22BA0">
        <w:rPr>
          <w:rFonts w:ascii="Times New Roman" w:hAnsi="Times New Roman" w:cs="Times New Roman"/>
          <w:sz w:val="28"/>
          <w:szCs w:val="28"/>
          <w:lang w:eastAsia="uk-UA" w:bidi="uk-UA"/>
        </w:rPr>
        <w:t xml:space="preserve"> втручатись у оперативно-господарську діяльність підприємств, установ та закладів, що засновані на майні спільної власності територіальних громад сіл, селищ, мі</w:t>
      </w:r>
      <w:r w:rsidRPr="00B22BA0">
        <w:rPr>
          <w:rFonts w:ascii="Times New Roman" w:hAnsi="Times New Roman" w:cs="Times New Roman"/>
          <w:sz w:val="28"/>
          <w:szCs w:val="28"/>
          <w:lang w:eastAsia="uk-UA" w:bidi="uk-UA"/>
        </w:rPr>
        <w:t>ст Закарпатської обласної ради в порядку і на підставах</w:t>
      </w:r>
      <w:r w:rsidR="002458EC" w:rsidRPr="00B22BA0">
        <w:rPr>
          <w:rFonts w:ascii="Times New Roman" w:hAnsi="Times New Roman" w:cs="Times New Roman"/>
          <w:sz w:val="28"/>
          <w:szCs w:val="28"/>
          <w:lang w:eastAsia="uk-UA" w:bidi="uk-UA"/>
        </w:rPr>
        <w:t>,</w:t>
      </w:r>
      <w:r w:rsidRPr="00B22BA0">
        <w:rPr>
          <w:rFonts w:ascii="Times New Roman" w:hAnsi="Times New Roman" w:cs="Times New Roman"/>
          <w:sz w:val="28"/>
          <w:szCs w:val="28"/>
          <w:lang w:eastAsia="uk-UA" w:bidi="uk-UA"/>
        </w:rPr>
        <w:t xml:space="preserve"> визначених </w:t>
      </w:r>
      <w:r w:rsidR="000027C7" w:rsidRPr="00B22BA0">
        <w:rPr>
          <w:rFonts w:ascii="Times New Roman" w:hAnsi="Times New Roman" w:cs="Times New Roman"/>
          <w:sz w:val="28"/>
          <w:szCs w:val="28"/>
          <w:lang w:eastAsia="uk-UA" w:bidi="uk-UA"/>
        </w:rPr>
        <w:t>установчими документами цих юридичних осіб та рішеннями Закарпатської обласної ради.</w:t>
      </w:r>
    </w:p>
    <w:p w14:paraId="635710BA" w14:textId="77777777" w:rsidR="000027C7" w:rsidRPr="00B22BA0" w:rsidRDefault="000027C7" w:rsidP="003E072F">
      <w:pPr>
        <w:pStyle w:val="1"/>
        <w:shd w:val="clear" w:color="auto" w:fill="auto"/>
        <w:tabs>
          <w:tab w:val="left" w:pos="851"/>
        </w:tabs>
        <w:spacing w:after="0" w:line="240" w:lineRule="auto"/>
        <w:ind w:left="567" w:right="23"/>
        <w:jc w:val="both"/>
        <w:rPr>
          <w:rFonts w:ascii="Times New Roman" w:hAnsi="Times New Roman" w:cs="Times New Roman"/>
          <w:spacing w:val="0"/>
          <w:sz w:val="28"/>
          <w:szCs w:val="28"/>
        </w:rPr>
      </w:pPr>
    </w:p>
    <w:p w14:paraId="1E298870" w14:textId="77777777" w:rsidR="000027C7" w:rsidRPr="00B22BA0" w:rsidRDefault="000027C7" w:rsidP="00287F24">
      <w:pPr>
        <w:pStyle w:val="c7e0e3eeebeee2eeea1"/>
        <w:tabs>
          <w:tab w:val="left" w:pos="4804"/>
        </w:tabs>
        <w:ind w:left="0" w:firstLine="0"/>
        <w:jc w:val="center"/>
        <w:rPr>
          <w:rFonts w:hAnsi="Times New Roman"/>
          <w:bCs w:val="0"/>
          <w:color w:val="auto"/>
          <w:lang w:val="uk-UA"/>
        </w:rPr>
      </w:pPr>
      <w:r w:rsidRPr="00B22BA0">
        <w:rPr>
          <w:rFonts w:hAnsi="Times New Roman"/>
          <w:bCs w:val="0"/>
          <w:color w:val="auto"/>
          <w:lang w:val="uk-UA"/>
        </w:rPr>
        <w:t>6. Майно та фінансово-господарська діяльність Управління</w:t>
      </w:r>
    </w:p>
    <w:p w14:paraId="3A63F480" w14:textId="77777777" w:rsidR="000027C7" w:rsidRPr="00B22BA0" w:rsidRDefault="00477DFA" w:rsidP="00477DFA">
      <w:pPr>
        <w:pStyle w:val="cef1edeee2ede8e9f2e5eaf1f2"/>
        <w:tabs>
          <w:tab w:val="left" w:pos="818"/>
        </w:tabs>
        <w:ind w:left="0" w:firstLine="567"/>
        <w:jc w:val="both"/>
        <w:rPr>
          <w:rFonts w:hAnsi="Times New Roman"/>
          <w:color w:val="auto"/>
          <w:lang w:val="uk-UA"/>
        </w:rPr>
      </w:pPr>
      <w:r w:rsidRPr="00B22BA0">
        <w:rPr>
          <w:rFonts w:hAnsi="Times New Roman"/>
          <w:color w:val="auto"/>
          <w:lang w:val="uk-UA"/>
        </w:rPr>
        <w:t xml:space="preserve">6.1.  </w:t>
      </w:r>
      <w:r w:rsidR="000027C7" w:rsidRPr="00B22BA0">
        <w:rPr>
          <w:rFonts w:hAnsi="Times New Roman"/>
          <w:color w:val="auto"/>
          <w:lang w:val="uk-UA"/>
        </w:rPr>
        <w:t xml:space="preserve">Майно Управління становлять основні </w:t>
      </w:r>
      <w:r w:rsidR="00525547" w:rsidRPr="00B22BA0">
        <w:rPr>
          <w:rFonts w:hAnsi="Times New Roman"/>
          <w:color w:val="auto"/>
          <w:lang w:val="uk-UA"/>
        </w:rPr>
        <w:t>засоби</w:t>
      </w:r>
      <w:r w:rsidR="000027C7" w:rsidRPr="00B22BA0">
        <w:rPr>
          <w:rFonts w:hAnsi="Times New Roman"/>
          <w:color w:val="auto"/>
          <w:lang w:val="uk-UA"/>
        </w:rPr>
        <w:t xml:space="preserve"> та оборотні кошти, а також інші цінності, вартість яких відображається у самостійному балансі.</w:t>
      </w:r>
    </w:p>
    <w:p w14:paraId="27A794BD" w14:textId="77777777" w:rsidR="000027C7" w:rsidRPr="00B22BA0" w:rsidRDefault="00477DFA" w:rsidP="00477DFA">
      <w:pPr>
        <w:pStyle w:val="cef1edeee2ede8e9f2e5eaf1f2"/>
        <w:tabs>
          <w:tab w:val="left" w:pos="818"/>
        </w:tabs>
        <w:ind w:left="0" w:firstLine="567"/>
        <w:jc w:val="both"/>
        <w:rPr>
          <w:rFonts w:hAnsi="Times New Roman"/>
          <w:color w:val="auto"/>
          <w:lang w:val="uk-UA"/>
        </w:rPr>
      </w:pPr>
      <w:r w:rsidRPr="00B22BA0">
        <w:rPr>
          <w:rFonts w:hAnsi="Times New Roman"/>
          <w:color w:val="auto"/>
          <w:lang w:val="uk-UA"/>
        </w:rPr>
        <w:t xml:space="preserve">6.2.  </w:t>
      </w:r>
      <w:r w:rsidR="000027C7" w:rsidRPr="00B22BA0">
        <w:rPr>
          <w:rFonts w:hAnsi="Times New Roman"/>
          <w:color w:val="auto"/>
          <w:lang w:val="uk-UA"/>
        </w:rPr>
        <w:t>Майно Управління є спільною власністю територіальних громад сіл, селищ, міст області і закріплюється за ним на праві оперативного управління. Здійснюючи право оперативного управління, Управління відповідно до законодавства володіє, користується, розпоряджається вказаним майном у межах, встановлених Засновнико</w:t>
      </w:r>
      <w:r w:rsidR="00155563" w:rsidRPr="00B22BA0">
        <w:rPr>
          <w:rFonts w:hAnsi="Times New Roman"/>
          <w:color w:val="auto"/>
          <w:lang w:val="uk-UA"/>
        </w:rPr>
        <w:t>м</w:t>
      </w:r>
      <w:r w:rsidR="000027C7" w:rsidRPr="00B22BA0">
        <w:rPr>
          <w:rFonts w:hAnsi="Times New Roman"/>
          <w:color w:val="auto"/>
          <w:lang w:val="uk-UA"/>
        </w:rPr>
        <w:t>.</w:t>
      </w:r>
    </w:p>
    <w:p w14:paraId="6301E003" w14:textId="77777777" w:rsidR="000027C7" w:rsidRPr="00B22BA0" w:rsidRDefault="00477DFA" w:rsidP="00477DFA">
      <w:pPr>
        <w:pStyle w:val="cef1edeee2ede8e9f2e5eaf1f2"/>
        <w:tabs>
          <w:tab w:val="left" w:pos="851"/>
        </w:tabs>
        <w:ind w:left="0" w:firstLine="567"/>
        <w:jc w:val="both"/>
        <w:rPr>
          <w:rFonts w:hAnsi="Times New Roman"/>
          <w:color w:val="auto"/>
          <w:lang w:val="uk-UA"/>
        </w:rPr>
      </w:pPr>
      <w:r w:rsidRPr="00B22BA0">
        <w:rPr>
          <w:rFonts w:hAnsi="Times New Roman"/>
          <w:color w:val="auto"/>
          <w:lang w:val="uk-UA"/>
        </w:rPr>
        <w:t xml:space="preserve">6.3. </w:t>
      </w:r>
      <w:r w:rsidR="000A4121" w:rsidRPr="00B22BA0">
        <w:rPr>
          <w:rFonts w:hAnsi="Times New Roman"/>
          <w:color w:val="auto"/>
          <w:lang w:val="uk-UA"/>
        </w:rPr>
        <w:t>Упр</w:t>
      </w:r>
      <w:r w:rsidR="00525547" w:rsidRPr="00B22BA0">
        <w:rPr>
          <w:rFonts w:hAnsi="Times New Roman"/>
          <w:color w:val="auto"/>
          <w:lang w:val="uk-UA"/>
        </w:rPr>
        <w:t>авління є розпорядником коштів третього</w:t>
      </w:r>
      <w:r w:rsidR="000A4121" w:rsidRPr="00B22BA0">
        <w:rPr>
          <w:rFonts w:hAnsi="Times New Roman"/>
          <w:color w:val="auto"/>
          <w:lang w:val="uk-UA"/>
        </w:rPr>
        <w:t xml:space="preserve"> ступеня, рахунки </w:t>
      </w:r>
      <w:r w:rsidR="00525547" w:rsidRPr="00B22BA0">
        <w:rPr>
          <w:rFonts w:hAnsi="Times New Roman"/>
          <w:color w:val="auto"/>
          <w:lang w:val="uk-UA"/>
        </w:rPr>
        <w:t xml:space="preserve">якого </w:t>
      </w:r>
      <w:r w:rsidR="000A4121" w:rsidRPr="00B22BA0">
        <w:rPr>
          <w:rFonts w:hAnsi="Times New Roman"/>
          <w:color w:val="auto"/>
          <w:lang w:val="uk-UA"/>
        </w:rPr>
        <w:t>відкриваються в органах казначейства відповідно до мережі</w:t>
      </w:r>
      <w:r w:rsidR="000027C7" w:rsidRPr="00B22BA0">
        <w:rPr>
          <w:rFonts w:hAnsi="Times New Roman"/>
          <w:color w:val="auto"/>
          <w:lang w:val="uk-UA"/>
        </w:rPr>
        <w:t>.</w:t>
      </w:r>
    </w:p>
    <w:p w14:paraId="59FBCC9F" w14:textId="77777777" w:rsidR="000027C7" w:rsidRPr="00B22BA0" w:rsidRDefault="00477DFA" w:rsidP="00477DFA">
      <w:pPr>
        <w:pStyle w:val="cef1edeee2ede8e9f2e5eaf1f2"/>
        <w:tabs>
          <w:tab w:val="left" w:pos="818"/>
          <w:tab w:val="left" w:pos="1418"/>
        </w:tabs>
        <w:ind w:left="567"/>
        <w:jc w:val="both"/>
        <w:rPr>
          <w:rFonts w:hAnsi="Times New Roman"/>
          <w:color w:val="auto"/>
          <w:lang w:val="uk-UA"/>
        </w:rPr>
      </w:pPr>
      <w:r w:rsidRPr="00B22BA0">
        <w:rPr>
          <w:rFonts w:hAnsi="Times New Roman"/>
          <w:color w:val="auto"/>
          <w:lang w:val="uk-UA"/>
        </w:rPr>
        <w:t xml:space="preserve">6.4. </w:t>
      </w:r>
      <w:r w:rsidR="00C92BDE" w:rsidRPr="00B22BA0">
        <w:rPr>
          <w:rFonts w:hAnsi="Times New Roman"/>
          <w:color w:val="auto"/>
          <w:lang w:val="uk-UA"/>
        </w:rPr>
        <w:t>Джерелами формування кошторису Управління є</w:t>
      </w:r>
      <w:r w:rsidR="000027C7" w:rsidRPr="00B22BA0">
        <w:rPr>
          <w:rFonts w:hAnsi="Times New Roman"/>
          <w:color w:val="auto"/>
          <w:lang w:val="uk-UA"/>
        </w:rPr>
        <w:t>:</w:t>
      </w:r>
    </w:p>
    <w:p w14:paraId="2BE5E16E" w14:textId="77777777" w:rsidR="000027C7" w:rsidRPr="00B22BA0" w:rsidRDefault="000027C7" w:rsidP="003E072F">
      <w:pPr>
        <w:pStyle w:val="cef1edeee2ede8e9f2e5eaf1f2"/>
        <w:numPr>
          <w:ilvl w:val="2"/>
          <w:numId w:val="28"/>
        </w:numPr>
        <w:tabs>
          <w:tab w:val="left" w:pos="818"/>
        </w:tabs>
        <w:ind w:left="0" w:firstLine="426"/>
        <w:jc w:val="both"/>
        <w:rPr>
          <w:rFonts w:hAnsi="Times New Roman"/>
          <w:color w:val="auto"/>
          <w:lang w:val="uk-UA"/>
        </w:rPr>
      </w:pPr>
      <w:r w:rsidRPr="00B22BA0">
        <w:rPr>
          <w:rFonts w:hAnsi="Times New Roman"/>
          <w:color w:val="auto"/>
          <w:lang w:val="uk-UA"/>
        </w:rPr>
        <w:t>кошти обласного</w:t>
      </w:r>
      <w:r w:rsidR="00525547" w:rsidRPr="00B22BA0">
        <w:rPr>
          <w:rFonts w:hAnsi="Times New Roman"/>
          <w:color w:val="auto"/>
          <w:lang w:val="uk-UA"/>
        </w:rPr>
        <w:t xml:space="preserve"> та державного</w:t>
      </w:r>
      <w:r w:rsidRPr="00B22BA0">
        <w:rPr>
          <w:rFonts w:hAnsi="Times New Roman"/>
          <w:color w:val="auto"/>
          <w:lang w:val="uk-UA"/>
        </w:rPr>
        <w:t xml:space="preserve"> бюджету;</w:t>
      </w:r>
    </w:p>
    <w:p w14:paraId="2D06017E" w14:textId="77777777" w:rsidR="000027C7" w:rsidRPr="00B22BA0" w:rsidRDefault="000027C7" w:rsidP="003E072F">
      <w:pPr>
        <w:pStyle w:val="cef1edeee2ede8e9f2e5eaf1f2"/>
        <w:numPr>
          <w:ilvl w:val="2"/>
          <w:numId w:val="28"/>
        </w:numPr>
        <w:tabs>
          <w:tab w:val="left" w:pos="818"/>
          <w:tab w:val="left" w:pos="1259"/>
        </w:tabs>
        <w:ind w:left="0" w:firstLine="426"/>
        <w:jc w:val="both"/>
        <w:rPr>
          <w:rFonts w:hAnsi="Times New Roman"/>
          <w:color w:val="auto"/>
          <w:lang w:val="uk-UA"/>
        </w:rPr>
      </w:pPr>
      <w:r w:rsidRPr="00B22BA0">
        <w:rPr>
          <w:rFonts w:hAnsi="Times New Roman"/>
          <w:color w:val="auto"/>
          <w:lang w:val="uk-UA"/>
        </w:rPr>
        <w:t>кошти, отримані від плати за послуги, що надаються Управлінням згідно з його функціональними повноваженнями, відповідно до діючого законодавства;</w:t>
      </w:r>
    </w:p>
    <w:p w14:paraId="5A741204" w14:textId="77777777" w:rsidR="000027C7" w:rsidRPr="00B22BA0" w:rsidRDefault="000027C7" w:rsidP="003E072F">
      <w:pPr>
        <w:pStyle w:val="cef1edeee2ede8e9f2e5eaf1f2"/>
        <w:numPr>
          <w:ilvl w:val="2"/>
          <w:numId w:val="28"/>
        </w:numPr>
        <w:tabs>
          <w:tab w:val="left" w:pos="818"/>
          <w:tab w:val="left" w:pos="1276"/>
        </w:tabs>
        <w:ind w:left="0" w:firstLine="426"/>
        <w:jc w:val="both"/>
        <w:rPr>
          <w:rFonts w:hAnsi="Times New Roman"/>
          <w:color w:val="auto"/>
          <w:lang w:val="uk-UA"/>
        </w:rPr>
      </w:pPr>
      <w:r w:rsidRPr="00B22BA0">
        <w:rPr>
          <w:rFonts w:hAnsi="Times New Roman"/>
          <w:color w:val="auto"/>
          <w:lang w:val="uk-UA"/>
        </w:rPr>
        <w:t>надходження від господарської діяльності;</w:t>
      </w:r>
    </w:p>
    <w:p w14:paraId="31E41C17" w14:textId="77777777" w:rsidR="000027C7" w:rsidRPr="00B22BA0" w:rsidRDefault="000027C7" w:rsidP="003E072F">
      <w:pPr>
        <w:pStyle w:val="cef1edeee2ede8e9f2e5eaf1f2"/>
        <w:numPr>
          <w:ilvl w:val="2"/>
          <w:numId w:val="28"/>
        </w:numPr>
        <w:tabs>
          <w:tab w:val="left" w:pos="818"/>
          <w:tab w:val="left" w:pos="1276"/>
        </w:tabs>
        <w:ind w:left="0" w:firstLine="426"/>
        <w:jc w:val="both"/>
        <w:rPr>
          <w:rFonts w:hAnsi="Times New Roman"/>
          <w:color w:val="auto"/>
          <w:lang w:val="uk-UA"/>
        </w:rPr>
      </w:pPr>
      <w:r w:rsidRPr="00B22BA0">
        <w:rPr>
          <w:rFonts w:hAnsi="Times New Roman"/>
          <w:color w:val="auto"/>
          <w:lang w:val="uk-UA"/>
        </w:rPr>
        <w:t>плата за оренду майна та над</w:t>
      </w:r>
      <w:r w:rsidR="00525547" w:rsidRPr="00B22BA0">
        <w:rPr>
          <w:rFonts w:hAnsi="Times New Roman"/>
          <w:color w:val="auto"/>
          <w:lang w:val="uk-UA"/>
        </w:rPr>
        <w:t>ходження від реалізації майна</w:t>
      </w:r>
      <w:r w:rsidRPr="00B22BA0">
        <w:rPr>
          <w:rFonts w:hAnsi="Times New Roman"/>
          <w:color w:val="auto"/>
          <w:lang w:val="uk-UA"/>
        </w:rPr>
        <w:t>;</w:t>
      </w:r>
    </w:p>
    <w:p w14:paraId="171662C5" w14:textId="77777777" w:rsidR="000027C7" w:rsidRPr="00B22BA0" w:rsidRDefault="000027C7" w:rsidP="003E072F">
      <w:pPr>
        <w:pStyle w:val="cef1edeee2ede8e9f2e5eaf1f2"/>
        <w:numPr>
          <w:ilvl w:val="2"/>
          <w:numId w:val="28"/>
        </w:numPr>
        <w:tabs>
          <w:tab w:val="left" w:pos="818"/>
          <w:tab w:val="left" w:pos="1276"/>
        </w:tabs>
        <w:ind w:left="0" w:firstLine="426"/>
        <w:jc w:val="both"/>
        <w:rPr>
          <w:rFonts w:hAnsi="Times New Roman"/>
          <w:color w:val="auto"/>
          <w:lang w:val="uk-UA"/>
        </w:rPr>
      </w:pPr>
      <w:r w:rsidRPr="00B22BA0">
        <w:rPr>
          <w:rFonts w:hAnsi="Times New Roman"/>
          <w:color w:val="auto"/>
          <w:lang w:val="uk-UA"/>
        </w:rPr>
        <w:t>благодійні внески, гранти та дарунки фізичних і юридичних осіб;</w:t>
      </w:r>
    </w:p>
    <w:p w14:paraId="50D7CCD3" w14:textId="77777777" w:rsidR="000027C7" w:rsidRPr="00B22BA0" w:rsidRDefault="000027C7" w:rsidP="003E072F">
      <w:pPr>
        <w:pStyle w:val="cef1edeee2ede8e9f2e5eaf1f2"/>
        <w:numPr>
          <w:ilvl w:val="2"/>
          <w:numId w:val="28"/>
        </w:numPr>
        <w:tabs>
          <w:tab w:val="left" w:pos="818"/>
          <w:tab w:val="left" w:pos="1240"/>
        </w:tabs>
        <w:ind w:left="0" w:firstLine="426"/>
        <w:jc w:val="both"/>
        <w:rPr>
          <w:rFonts w:hAnsi="Times New Roman"/>
          <w:color w:val="auto"/>
          <w:lang w:val="uk-UA"/>
        </w:rPr>
      </w:pPr>
      <w:r w:rsidRPr="00B22BA0">
        <w:rPr>
          <w:rFonts w:hAnsi="Times New Roman"/>
          <w:color w:val="auto"/>
          <w:lang w:val="uk-UA"/>
        </w:rPr>
        <w:t>кошти, отримані на виконання окремих доручень від підприємств, організацій, установ та фізичних осіб;</w:t>
      </w:r>
    </w:p>
    <w:p w14:paraId="01D98968" w14:textId="77777777" w:rsidR="000027C7" w:rsidRPr="00B22BA0" w:rsidRDefault="000027C7" w:rsidP="003E072F">
      <w:pPr>
        <w:pStyle w:val="cef1edeee2ede8e9f2e5eaf1f2"/>
        <w:numPr>
          <w:ilvl w:val="2"/>
          <w:numId w:val="28"/>
        </w:numPr>
        <w:tabs>
          <w:tab w:val="left" w:pos="818"/>
          <w:tab w:val="left" w:pos="1276"/>
        </w:tabs>
        <w:ind w:left="0" w:firstLine="426"/>
        <w:jc w:val="both"/>
        <w:rPr>
          <w:rFonts w:hAnsi="Times New Roman"/>
          <w:color w:val="auto"/>
          <w:lang w:val="uk-UA"/>
        </w:rPr>
      </w:pPr>
      <w:r w:rsidRPr="00B22BA0">
        <w:rPr>
          <w:rFonts w:hAnsi="Times New Roman"/>
          <w:color w:val="auto"/>
          <w:lang w:val="uk-UA"/>
        </w:rPr>
        <w:t>кошти з інших джерел, не заборонених законодавством.</w:t>
      </w:r>
    </w:p>
    <w:p w14:paraId="11790A97" w14:textId="77777777" w:rsidR="000027C7" w:rsidRPr="00B22BA0" w:rsidRDefault="00477DFA" w:rsidP="00477DFA">
      <w:pPr>
        <w:pStyle w:val="cef1edeee2ede8e9f2e5eaf1f2"/>
        <w:tabs>
          <w:tab w:val="left" w:pos="851"/>
        </w:tabs>
        <w:ind w:left="0" w:firstLine="567"/>
        <w:jc w:val="both"/>
        <w:rPr>
          <w:rFonts w:hAnsi="Times New Roman"/>
          <w:color w:val="auto"/>
          <w:lang w:val="uk-UA"/>
        </w:rPr>
      </w:pPr>
      <w:r w:rsidRPr="00B22BA0">
        <w:rPr>
          <w:rFonts w:hAnsi="Times New Roman"/>
          <w:color w:val="auto"/>
          <w:lang w:val="uk-UA"/>
        </w:rPr>
        <w:t xml:space="preserve">6.5. </w:t>
      </w:r>
      <w:r w:rsidR="000027C7" w:rsidRPr="00B22BA0">
        <w:rPr>
          <w:rFonts w:hAnsi="Times New Roman"/>
          <w:color w:val="auto"/>
          <w:lang w:val="uk-UA"/>
        </w:rPr>
        <w:t>Відчуження майна та надання його в користування,</w:t>
      </w:r>
      <w:r w:rsidR="000461AA" w:rsidRPr="00B22BA0">
        <w:rPr>
          <w:rFonts w:hAnsi="Times New Roman"/>
          <w:color w:val="auto"/>
          <w:lang w:val="uk-UA"/>
        </w:rPr>
        <w:t xml:space="preserve"> </w:t>
      </w:r>
      <w:r w:rsidR="000027C7" w:rsidRPr="00B22BA0">
        <w:rPr>
          <w:rFonts w:hAnsi="Times New Roman"/>
          <w:color w:val="auto"/>
          <w:lang w:val="uk-UA"/>
        </w:rPr>
        <w:t xml:space="preserve">оренду, лізинг, концесію фізичним та юридичним особам здійснюється </w:t>
      </w:r>
      <w:r w:rsidR="00FF625F" w:rsidRPr="00B22BA0">
        <w:rPr>
          <w:rFonts w:hAnsi="Times New Roman"/>
          <w:color w:val="auto"/>
          <w:lang w:val="uk-UA"/>
        </w:rPr>
        <w:t xml:space="preserve">відповідно до діючого законодавства </w:t>
      </w:r>
      <w:r w:rsidR="000027C7" w:rsidRPr="00B22BA0">
        <w:rPr>
          <w:rFonts w:hAnsi="Times New Roman"/>
          <w:color w:val="auto"/>
          <w:lang w:val="uk-UA"/>
        </w:rPr>
        <w:t xml:space="preserve">в порядку, встановленому </w:t>
      </w:r>
      <w:r w:rsidR="00525547" w:rsidRPr="00B22BA0">
        <w:rPr>
          <w:rFonts w:hAnsi="Times New Roman"/>
          <w:color w:val="auto"/>
          <w:lang w:val="uk-UA"/>
        </w:rPr>
        <w:t>рішеннями Закарпатської обласної ради</w:t>
      </w:r>
      <w:r w:rsidR="000027C7" w:rsidRPr="00B22BA0">
        <w:rPr>
          <w:rFonts w:hAnsi="Times New Roman"/>
          <w:color w:val="auto"/>
          <w:lang w:val="uk-UA"/>
        </w:rPr>
        <w:t>.</w:t>
      </w:r>
    </w:p>
    <w:p w14:paraId="6B97F1FC" w14:textId="77777777" w:rsidR="000027C7" w:rsidRPr="00B22BA0" w:rsidRDefault="00477DFA" w:rsidP="00477DFA">
      <w:pPr>
        <w:pStyle w:val="cef1edeee2ede8e9f2e5eaf1f2"/>
        <w:tabs>
          <w:tab w:val="left" w:pos="818"/>
          <w:tab w:val="left" w:pos="851"/>
        </w:tabs>
        <w:ind w:left="0" w:firstLine="567"/>
        <w:jc w:val="both"/>
        <w:rPr>
          <w:rFonts w:hAnsi="Times New Roman"/>
          <w:color w:val="auto"/>
          <w:lang w:val="uk-UA"/>
        </w:rPr>
      </w:pPr>
      <w:r w:rsidRPr="00B22BA0">
        <w:rPr>
          <w:rFonts w:hAnsi="Times New Roman"/>
          <w:color w:val="auto"/>
          <w:lang w:val="uk-UA"/>
        </w:rPr>
        <w:t xml:space="preserve">6.6. </w:t>
      </w:r>
      <w:r w:rsidR="000027C7" w:rsidRPr="00B22BA0">
        <w:rPr>
          <w:rFonts w:hAnsi="Times New Roman"/>
          <w:color w:val="auto"/>
          <w:lang w:val="uk-UA"/>
        </w:rPr>
        <w:t xml:space="preserve">Розширення, оновлення, капітальний ремонт (реконструкція) основних </w:t>
      </w:r>
      <w:r w:rsidR="00525547" w:rsidRPr="00B22BA0">
        <w:rPr>
          <w:rFonts w:hAnsi="Times New Roman"/>
          <w:color w:val="auto"/>
          <w:lang w:val="uk-UA"/>
        </w:rPr>
        <w:t xml:space="preserve">засобів </w:t>
      </w:r>
      <w:r w:rsidR="000027C7" w:rsidRPr="00B22BA0">
        <w:rPr>
          <w:rFonts w:hAnsi="Times New Roman"/>
          <w:color w:val="auto"/>
          <w:lang w:val="uk-UA"/>
        </w:rPr>
        <w:t xml:space="preserve">здійснюється за рахунок </w:t>
      </w:r>
      <w:r w:rsidR="00525547" w:rsidRPr="00B22BA0">
        <w:rPr>
          <w:rFonts w:hAnsi="Times New Roman"/>
          <w:color w:val="auto"/>
          <w:lang w:val="uk-UA"/>
        </w:rPr>
        <w:t>кошторисних призначень Управління</w:t>
      </w:r>
      <w:r w:rsidR="00E35164" w:rsidRPr="00B22BA0">
        <w:rPr>
          <w:rFonts w:hAnsi="Times New Roman"/>
          <w:color w:val="auto"/>
          <w:lang w:val="uk-UA"/>
        </w:rPr>
        <w:t>,</w:t>
      </w:r>
      <w:r w:rsidR="00525547" w:rsidRPr="00B22BA0">
        <w:rPr>
          <w:rFonts w:hAnsi="Times New Roman"/>
          <w:color w:val="auto"/>
          <w:lang w:val="uk-UA"/>
        </w:rPr>
        <w:t xml:space="preserve"> затверджених Засновником </w:t>
      </w:r>
      <w:r w:rsidR="000027C7" w:rsidRPr="00B22BA0">
        <w:rPr>
          <w:rFonts w:hAnsi="Times New Roman"/>
          <w:color w:val="auto"/>
          <w:lang w:val="uk-UA"/>
        </w:rPr>
        <w:t>за погодженням з Наглядовою радою.</w:t>
      </w:r>
    </w:p>
    <w:p w14:paraId="3F2B4B0E" w14:textId="77777777" w:rsidR="000027C7" w:rsidRPr="00B22BA0" w:rsidRDefault="001E62C5" w:rsidP="001E62C5">
      <w:pPr>
        <w:pStyle w:val="cef1edeee2ede8e9f2e5eaf1f2"/>
        <w:tabs>
          <w:tab w:val="left" w:pos="818"/>
          <w:tab w:val="left" w:pos="1019"/>
        </w:tabs>
        <w:ind w:left="0" w:firstLine="567"/>
        <w:jc w:val="both"/>
        <w:rPr>
          <w:rFonts w:hAnsi="Times New Roman"/>
          <w:color w:val="auto"/>
          <w:lang w:val="uk-UA"/>
        </w:rPr>
      </w:pPr>
      <w:r w:rsidRPr="00B22BA0">
        <w:rPr>
          <w:rFonts w:hAnsi="Times New Roman"/>
          <w:color w:val="auto"/>
          <w:lang w:val="uk-UA"/>
        </w:rPr>
        <w:t xml:space="preserve">6.7. </w:t>
      </w:r>
      <w:r w:rsidR="000027C7" w:rsidRPr="00B22BA0">
        <w:rPr>
          <w:rFonts w:hAnsi="Times New Roman"/>
          <w:color w:val="auto"/>
          <w:lang w:val="uk-UA"/>
        </w:rPr>
        <w:t>Управління має право списувати майно з балансу у порядку, встановленому Засновником, та у порядку, визначеному чинним законодавством України.</w:t>
      </w:r>
    </w:p>
    <w:p w14:paraId="7AEB3152" w14:textId="77777777" w:rsidR="000027C7" w:rsidRPr="00B22BA0" w:rsidRDefault="001E62C5" w:rsidP="001E62C5">
      <w:pPr>
        <w:pStyle w:val="cef1edeee2ede8e9f2e5eaf1f2"/>
        <w:tabs>
          <w:tab w:val="left" w:pos="818"/>
          <w:tab w:val="left" w:pos="1019"/>
        </w:tabs>
        <w:ind w:left="0" w:firstLine="567"/>
        <w:jc w:val="both"/>
        <w:rPr>
          <w:rFonts w:hAnsi="Times New Roman"/>
          <w:color w:val="auto"/>
          <w:lang w:val="uk-UA"/>
        </w:rPr>
      </w:pPr>
      <w:r w:rsidRPr="00B22BA0">
        <w:rPr>
          <w:rFonts w:hAnsi="Times New Roman"/>
          <w:color w:val="auto"/>
          <w:lang w:val="uk-UA"/>
        </w:rPr>
        <w:t xml:space="preserve">6.8. </w:t>
      </w:r>
      <w:r w:rsidR="000027C7" w:rsidRPr="00B22BA0">
        <w:rPr>
          <w:rFonts w:hAnsi="Times New Roman"/>
          <w:color w:val="auto"/>
          <w:lang w:val="uk-UA"/>
        </w:rPr>
        <w:t>Збитки, завдані Управлінн</w:t>
      </w:r>
      <w:r w:rsidR="00635B6C" w:rsidRPr="00B22BA0">
        <w:rPr>
          <w:rFonts w:hAnsi="Times New Roman"/>
          <w:color w:val="auto"/>
          <w:lang w:val="uk-UA"/>
        </w:rPr>
        <w:t>ю</w:t>
      </w:r>
      <w:r w:rsidR="000027C7" w:rsidRPr="00B22BA0">
        <w:rPr>
          <w:rFonts w:hAnsi="Times New Roman"/>
          <w:color w:val="auto"/>
          <w:lang w:val="uk-UA"/>
        </w:rPr>
        <w:t xml:space="preserve"> в результаті порушення його майнових прав фізичними чи юридичними особами, державними  органами, відшкодовуються відповідно до чинного законодавства України. </w:t>
      </w:r>
    </w:p>
    <w:p w14:paraId="2BD023CE" w14:textId="77777777" w:rsidR="000027C7" w:rsidRPr="00B22BA0" w:rsidRDefault="001E62C5" w:rsidP="001E62C5">
      <w:pPr>
        <w:pStyle w:val="cef1edeee2ede8e9f2e5eaf1f2"/>
        <w:tabs>
          <w:tab w:val="left" w:pos="818"/>
          <w:tab w:val="left" w:pos="1019"/>
        </w:tabs>
        <w:ind w:left="0" w:firstLine="567"/>
        <w:jc w:val="both"/>
        <w:rPr>
          <w:rFonts w:hAnsi="Times New Roman"/>
          <w:color w:val="auto"/>
          <w:lang w:val="uk-UA"/>
        </w:rPr>
      </w:pPr>
      <w:r w:rsidRPr="00B22BA0">
        <w:rPr>
          <w:rFonts w:hAnsi="Times New Roman"/>
          <w:color w:val="auto"/>
          <w:lang w:val="uk-UA"/>
        </w:rPr>
        <w:t xml:space="preserve">6.9. </w:t>
      </w:r>
      <w:r w:rsidR="000027C7" w:rsidRPr="00B22BA0">
        <w:rPr>
          <w:rFonts w:hAnsi="Times New Roman"/>
          <w:color w:val="auto"/>
          <w:lang w:val="uk-UA"/>
        </w:rPr>
        <w:t>Забороняється розподіл отриманих Управлінням доходів (прибутків) від здійснення господарської діяльності або їх частини серед засновників (учасників), працівників(крім оплати праці, нарахування єдиного соціального внеску), членів органів управління та інших, пов’язаних з ними осіб.</w:t>
      </w:r>
    </w:p>
    <w:p w14:paraId="6AFA69FA" w14:textId="77777777" w:rsidR="000027C7" w:rsidRPr="00B22BA0" w:rsidRDefault="001E62C5" w:rsidP="001E62C5">
      <w:pPr>
        <w:pStyle w:val="cef1edeee2ede8e9f2e5eaf1f2"/>
        <w:tabs>
          <w:tab w:val="left" w:pos="818"/>
          <w:tab w:val="left" w:pos="1019"/>
        </w:tabs>
        <w:ind w:left="0" w:firstLine="567"/>
        <w:jc w:val="both"/>
        <w:rPr>
          <w:rFonts w:hAnsi="Times New Roman"/>
          <w:color w:val="auto"/>
          <w:lang w:val="uk-UA"/>
        </w:rPr>
      </w:pPr>
      <w:r w:rsidRPr="00B22BA0">
        <w:rPr>
          <w:rFonts w:hAnsi="Times New Roman"/>
          <w:color w:val="auto"/>
          <w:lang w:val="uk-UA"/>
        </w:rPr>
        <w:t xml:space="preserve">6.10. </w:t>
      </w:r>
      <w:r w:rsidR="00427E42" w:rsidRPr="00B22BA0">
        <w:rPr>
          <w:rFonts w:hAnsi="Times New Roman"/>
          <w:color w:val="auto"/>
          <w:lang w:val="uk-UA"/>
        </w:rPr>
        <w:t>Доходи Управління використовуються виключно для фінансування видатків на утримання такої організації, реалізації мети (цілей, завдань) та напрямків діяльності, визначених цим Положенням та іншими рішеннями Засновника</w:t>
      </w:r>
      <w:r w:rsidR="000027C7" w:rsidRPr="00B22BA0">
        <w:rPr>
          <w:rFonts w:hAnsi="Times New Roman"/>
          <w:color w:val="auto"/>
          <w:lang w:val="uk-UA"/>
        </w:rPr>
        <w:t xml:space="preserve">. </w:t>
      </w:r>
    </w:p>
    <w:p w14:paraId="23C09B5A" w14:textId="77777777" w:rsidR="000027C7" w:rsidRPr="00B22BA0" w:rsidRDefault="000027C7" w:rsidP="003E072F">
      <w:pPr>
        <w:pStyle w:val="Style3"/>
        <w:widowControl/>
        <w:jc w:val="both"/>
        <w:rPr>
          <w:sz w:val="28"/>
          <w:szCs w:val="28"/>
        </w:rPr>
      </w:pPr>
    </w:p>
    <w:p w14:paraId="2F14852B" w14:textId="77777777" w:rsidR="00AC06D8" w:rsidRPr="00B22BA0" w:rsidRDefault="00AC06D8" w:rsidP="00287F24">
      <w:pPr>
        <w:pStyle w:val="c7e0e3eeebeee2eeea1"/>
        <w:tabs>
          <w:tab w:val="left" w:pos="9520"/>
        </w:tabs>
        <w:ind w:left="0" w:firstLine="0"/>
        <w:jc w:val="center"/>
        <w:rPr>
          <w:rFonts w:hAnsi="Times New Roman"/>
          <w:bCs w:val="0"/>
          <w:color w:val="auto"/>
          <w:lang w:val="uk-UA"/>
        </w:rPr>
      </w:pPr>
      <w:r w:rsidRPr="00B22BA0">
        <w:rPr>
          <w:rFonts w:hAnsi="Times New Roman"/>
          <w:bCs w:val="0"/>
          <w:color w:val="auto"/>
          <w:lang w:val="uk-UA"/>
        </w:rPr>
        <w:lastRenderedPageBreak/>
        <w:t xml:space="preserve">7. Трудовий колектив </w:t>
      </w:r>
      <w:r w:rsidR="000027C7" w:rsidRPr="00B22BA0">
        <w:rPr>
          <w:rFonts w:hAnsi="Times New Roman"/>
          <w:bCs w:val="0"/>
          <w:color w:val="auto"/>
          <w:lang w:val="uk-UA"/>
        </w:rPr>
        <w:t>Управління</w:t>
      </w:r>
    </w:p>
    <w:p w14:paraId="4145824F" w14:textId="77777777" w:rsidR="00AC06D8" w:rsidRPr="00B22BA0" w:rsidRDefault="00AC06D8" w:rsidP="001E62C5">
      <w:pPr>
        <w:pStyle w:val="cef1edeee2ede8e9f2e5eaf1f2"/>
        <w:numPr>
          <w:ilvl w:val="1"/>
          <w:numId w:val="11"/>
        </w:numPr>
        <w:tabs>
          <w:tab w:val="left" w:pos="877"/>
        </w:tabs>
        <w:ind w:left="0" w:firstLine="567"/>
        <w:jc w:val="both"/>
        <w:rPr>
          <w:rFonts w:hAnsi="Times New Roman"/>
          <w:color w:val="auto"/>
          <w:lang w:val="uk-UA"/>
        </w:rPr>
      </w:pPr>
      <w:r w:rsidRPr="00B22BA0">
        <w:rPr>
          <w:rFonts w:hAnsi="Times New Roman"/>
          <w:color w:val="auto"/>
          <w:lang w:val="uk-UA"/>
        </w:rPr>
        <w:t xml:space="preserve">Трудовий колектив </w:t>
      </w:r>
      <w:r w:rsidR="000027C7" w:rsidRPr="00B22BA0">
        <w:rPr>
          <w:rFonts w:hAnsi="Times New Roman"/>
          <w:color w:val="auto"/>
          <w:lang w:val="uk-UA"/>
        </w:rPr>
        <w:t>Управління</w:t>
      </w:r>
      <w:r w:rsidRPr="00B22BA0">
        <w:rPr>
          <w:rFonts w:hAnsi="Times New Roman"/>
          <w:color w:val="auto"/>
          <w:lang w:val="uk-UA"/>
        </w:rPr>
        <w:t xml:space="preserve"> становлять усі працівники, які беруть участь у його діяльності згідно з трудовим договором (контрактом, угодою).</w:t>
      </w:r>
    </w:p>
    <w:p w14:paraId="22A4F9AD" w14:textId="77777777" w:rsidR="00AC06D8" w:rsidRPr="00B22BA0" w:rsidRDefault="00AC06D8" w:rsidP="001E62C5">
      <w:pPr>
        <w:pStyle w:val="cef1edeee2ede8e9f2e5eaf1f2"/>
        <w:numPr>
          <w:ilvl w:val="1"/>
          <w:numId w:val="11"/>
        </w:numPr>
        <w:tabs>
          <w:tab w:val="left" w:pos="877"/>
          <w:tab w:val="left" w:pos="969"/>
        </w:tabs>
        <w:ind w:left="0" w:firstLine="567"/>
        <w:jc w:val="both"/>
        <w:rPr>
          <w:rFonts w:hAnsi="Times New Roman"/>
          <w:color w:val="auto"/>
          <w:lang w:val="uk-UA"/>
        </w:rPr>
      </w:pPr>
      <w:r w:rsidRPr="00B22BA0">
        <w:rPr>
          <w:rFonts w:hAnsi="Times New Roman"/>
          <w:color w:val="auto"/>
          <w:lang w:val="uk-UA"/>
        </w:rPr>
        <w:t xml:space="preserve">Трудовий колектив </w:t>
      </w:r>
      <w:r w:rsidR="000027C7" w:rsidRPr="00B22BA0">
        <w:rPr>
          <w:rFonts w:hAnsi="Times New Roman"/>
          <w:color w:val="auto"/>
          <w:lang w:val="uk-UA"/>
        </w:rPr>
        <w:t>Управління</w:t>
      </w:r>
      <w:r w:rsidRPr="00B22BA0">
        <w:rPr>
          <w:rFonts w:hAnsi="Times New Roman"/>
          <w:color w:val="auto"/>
          <w:lang w:val="uk-UA"/>
        </w:rPr>
        <w:t xml:space="preserve"> формується на загальних засадах відповідно до вимог чинного законодавства.</w:t>
      </w:r>
    </w:p>
    <w:p w14:paraId="2E0B27AF" w14:textId="77777777" w:rsidR="00AC06D8" w:rsidRPr="00B22BA0" w:rsidRDefault="00AC06D8" w:rsidP="001E62C5">
      <w:pPr>
        <w:pStyle w:val="cef1edeee2ede8e9f2e5eaf1f2"/>
        <w:numPr>
          <w:ilvl w:val="1"/>
          <w:numId w:val="11"/>
        </w:numPr>
        <w:tabs>
          <w:tab w:val="left" w:pos="877"/>
        </w:tabs>
        <w:ind w:left="0" w:firstLine="567"/>
        <w:jc w:val="both"/>
        <w:rPr>
          <w:rFonts w:hAnsi="Times New Roman"/>
          <w:color w:val="auto"/>
          <w:lang w:val="uk-UA"/>
        </w:rPr>
      </w:pPr>
      <w:r w:rsidRPr="00B22BA0">
        <w:rPr>
          <w:rFonts w:hAnsi="Times New Roman"/>
          <w:color w:val="auto"/>
          <w:lang w:val="uk-UA"/>
        </w:rPr>
        <w:t>Відносини між адміністрацією та трудовим колективом регулюються колективним договором.</w:t>
      </w:r>
    </w:p>
    <w:p w14:paraId="7CFE2323" w14:textId="77777777" w:rsidR="00AC06D8" w:rsidRPr="00B22BA0" w:rsidRDefault="00FF625F" w:rsidP="001E62C5">
      <w:pPr>
        <w:pStyle w:val="cef1edeee2ede8e9f2e5eaf1f2"/>
        <w:numPr>
          <w:ilvl w:val="1"/>
          <w:numId w:val="11"/>
        </w:numPr>
        <w:tabs>
          <w:tab w:val="left" w:pos="839"/>
          <w:tab w:val="left" w:pos="877"/>
        </w:tabs>
        <w:ind w:left="0" w:firstLine="567"/>
        <w:jc w:val="both"/>
        <w:rPr>
          <w:rFonts w:hAnsi="Times New Roman"/>
          <w:color w:val="auto"/>
          <w:lang w:val="uk-UA"/>
        </w:rPr>
      </w:pPr>
      <w:r w:rsidRPr="00B22BA0">
        <w:rPr>
          <w:rFonts w:hAnsi="Times New Roman"/>
          <w:color w:val="auto"/>
          <w:lang w:val="uk-UA"/>
        </w:rPr>
        <w:t>Умови</w:t>
      </w:r>
      <w:r w:rsidR="00AC06D8" w:rsidRPr="00B22BA0">
        <w:rPr>
          <w:rFonts w:hAnsi="Times New Roman"/>
          <w:color w:val="auto"/>
          <w:lang w:val="uk-UA"/>
        </w:rPr>
        <w:t xml:space="preserve"> оплати праці</w:t>
      </w:r>
      <w:r w:rsidRPr="00B22BA0">
        <w:rPr>
          <w:rFonts w:hAnsi="Times New Roman"/>
          <w:color w:val="auto"/>
          <w:lang w:val="uk-UA"/>
        </w:rPr>
        <w:t xml:space="preserve"> працівників Управління визначаються відповідно до рішень Засновника </w:t>
      </w:r>
      <w:r w:rsidR="00AC06D8" w:rsidRPr="00B22BA0">
        <w:rPr>
          <w:rFonts w:hAnsi="Times New Roman"/>
          <w:color w:val="auto"/>
          <w:lang w:val="uk-UA"/>
        </w:rPr>
        <w:t>з дотриманням гарантій, передбачених закон</w:t>
      </w:r>
      <w:r w:rsidR="000854B0" w:rsidRPr="00B22BA0">
        <w:rPr>
          <w:rFonts w:hAnsi="Times New Roman"/>
          <w:color w:val="auto"/>
          <w:lang w:val="uk-UA"/>
        </w:rPr>
        <w:t>од</w:t>
      </w:r>
      <w:r w:rsidRPr="00B22BA0">
        <w:rPr>
          <w:rFonts w:hAnsi="Times New Roman"/>
          <w:color w:val="auto"/>
          <w:lang w:val="uk-UA"/>
        </w:rPr>
        <w:t>авством</w:t>
      </w:r>
      <w:r w:rsidR="00AC06D8" w:rsidRPr="00B22BA0">
        <w:rPr>
          <w:rFonts w:hAnsi="Times New Roman"/>
          <w:color w:val="auto"/>
          <w:lang w:val="uk-UA"/>
        </w:rPr>
        <w:t>.</w:t>
      </w:r>
    </w:p>
    <w:p w14:paraId="3C96E941" w14:textId="77777777" w:rsidR="00AC06D8" w:rsidRPr="00B22BA0" w:rsidRDefault="00AC06D8" w:rsidP="001E62C5">
      <w:pPr>
        <w:pStyle w:val="cef1edeee2ede8e9f2e5eaf1f2"/>
        <w:numPr>
          <w:ilvl w:val="1"/>
          <w:numId w:val="11"/>
        </w:numPr>
        <w:tabs>
          <w:tab w:val="left" w:pos="877"/>
        </w:tabs>
        <w:ind w:left="0" w:firstLine="567"/>
        <w:jc w:val="both"/>
        <w:rPr>
          <w:rFonts w:hAnsi="Times New Roman"/>
          <w:color w:val="auto"/>
          <w:lang w:val="uk-UA"/>
        </w:rPr>
      </w:pPr>
      <w:r w:rsidRPr="00B22BA0">
        <w:rPr>
          <w:rFonts w:hAnsi="Times New Roman"/>
          <w:color w:val="auto"/>
          <w:lang w:val="uk-UA"/>
        </w:rPr>
        <w:t xml:space="preserve">Працівники </w:t>
      </w:r>
      <w:r w:rsidR="000027C7" w:rsidRPr="00B22BA0">
        <w:rPr>
          <w:rFonts w:hAnsi="Times New Roman"/>
          <w:color w:val="auto"/>
          <w:lang w:val="uk-UA"/>
        </w:rPr>
        <w:t>Управління</w:t>
      </w:r>
      <w:r w:rsidRPr="00B22BA0">
        <w:rPr>
          <w:rFonts w:hAnsi="Times New Roman"/>
          <w:color w:val="auto"/>
          <w:lang w:val="uk-UA"/>
        </w:rPr>
        <w:t xml:space="preserve"> провадять свою діяльність відповідно до </w:t>
      </w:r>
      <w:r w:rsidR="00FF625F" w:rsidRPr="00B22BA0">
        <w:rPr>
          <w:rFonts w:hAnsi="Times New Roman"/>
          <w:color w:val="auto"/>
          <w:lang w:val="uk-UA"/>
        </w:rPr>
        <w:t xml:space="preserve">цього </w:t>
      </w:r>
      <w:r w:rsidR="000027C7" w:rsidRPr="00B22BA0">
        <w:rPr>
          <w:rFonts w:hAnsi="Times New Roman"/>
          <w:color w:val="auto"/>
          <w:lang w:val="uk-UA"/>
        </w:rPr>
        <w:t>Положення</w:t>
      </w:r>
      <w:r w:rsidRPr="00B22BA0">
        <w:rPr>
          <w:rFonts w:hAnsi="Times New Roman"/>
          <w:color w:val="auto"/>
          <w:lang w:val="uk-UA"/>
        </w:rPr>
        <w:t>, колективного договору</w:t>
      </w:r>
      <w:r w:rsidR="00FF625F" w:rsidRPr="00B22BA0">
        <w:rPr>
          <w:rFonts w:hAnsi="Times New Roman"/>
          <w:color w:val="auto"/>
          <w:lang w:val="uk-UA"/>
        </w:rPr>
        <w:t>, положень про структурі підрозділи</w:t>
      </w:r>
      <w:r w:rsidRPr="00B22BA0">
        <w:rPr>
          <w:rFonts w:hAnsi="Times New Roman"/>
          <w:color w:val="auto"/>
          <w:lang w:val="uk-UA"/>
        </w:rPr>
        <w:t xml:space="preserve"> та посадових інструкцій, правил внутрішнього трудового розпорядку згідно з законодавством України.</w:t>
      </w:r>
    </w:p>
    <w:p w14:paraId="047F400E" w14:textId="77777777" w:rsidR="00AC06D8" w:rsidRPr="00B22BA0" w:rsidRDefault="00AC06D8" w:rsidP="001E62C5">
      <w:pPr>
        <w:pStyle w:val="cef1edeee2ede8e9f2e5eaf1f2"/>
        <w:numPr>
          <w:ilvl w:val="1"/>
          <w:numId w:val="11"/>
        </w:numPr>
        <w:tabs>
          <w:tab w:val="left" w:pos="-1701"/>
        </w:tabs>
        <w:ind w:left="0" w:firstLine="567"/>
        <w:jc w:val="both"/>
        <w:rPr>
          <w:rFonts w:hAnsi="Times New Roman"/>
          <w:color w:val="auto"/>
          <w:lang w:val="uk-UA"/>
        </w:rPr>
      </w:pPr>
      <w:r w:rsidRPr="00B22BA0">
        <w:rPr>
          <w:rFonts w:hAnsi="Times New Roman"/>
          <w:color w:val="auto"/>
          <w:lang w:val="uk-UA"/>
        </w:rPr>
        <w:t>Загальні збори трудового колективу:</w:t>
      </w:r>
    </w:p>
    <w:p w14:paraId="20C8F99B" w14:textId="77777777" w:rsidR="00AC06D8" w:rsidRPr="00B22BA0" w:rsidRDefault="000027C7" w:rsidP="003E072F">
      <w:pPr>
        <w:pStyle w:val="cef1edeee2ede8e9f2e5eaf1f2"/>
        <w:numPr>
          <w:ilvl w:val="0"/>
          <w:numId w:val="27"/>
        </w:numPr>
        <w:tabs>
          <w:tab w:val="left" w:pos="877"/>
          <w:tab w:val="left" w:pos="1560"/>
        </w:tabs>
        <w:jc w:val="both"/>
        <w:rPr>
          <w:rFonts w:hAnsi="Times New Roman"/>
          <w:color w:val="auto"/>
          <w:lang w:val="uk-UA"/>
        </w:rPr>
      </w:pPr>
      <w:r w:rsidRPr="00B22BA0">
        <w:rPr>
          <w:rFonts w:hAnsi="Times New Roman"/>
          <w:color w:val="auto"/>
          <w:lang w:val="uk-UA"/>
        </w:rPr>
        <w:t>о</w:t>
      </w:r>
      <w:r w:rsidR="00AC06D8" w:rsidRPr="00B22BA0">
        <w:rPr>
          <w:rFonts w:hAnsi="Times New Roman"/>
          <w:color w:val="auto"/>
          <w:lang w:val="uk-UA"/>
        </w:rPr>
        <w:t>бговорюють про</w:t>
      </w:r>
      <w:r w:rsidR="002458EC" w:rsidRPr="00B22BA0">
        <w:rPr>
          <w:rFonts w:hAnsi="Times New Roman"/>
          <w:color w:val="auto"/>
          <w:lang w:val="uk-UA"/>
        </w:rPr>
        <w:t>є</w:t>
      </w:r>
      <w:r w:rsidR="00AC06D8" w:rsidRPr="00B22BA0">
        <w:rPr>
          <w:rFonts w:hAnsi="Times New Roman"/>
          <w:color w:val="auto"/>
          <w:lang w:val="uk-UA"/>
        </w:rPr>
        <w:t xml:space="preserve">кт колективного договору і затверджують </w:t>
      </w:r>
      <w:r w:rsidRPr="00B22BA0">
        <w:rPr>
          <w:rFonts w:hAnsi="Times New Roman"/>
          <w:color w:val="auto"/>
          <w:lang w:val="uk-UA"/>
        </w:rPr>
        <w:t>його;</w:t>
      </w:r>
    </w:p>
    <w:p w14:paraId="591C82B4" w14:textId="77777777" w:rsidR="00AC06D8" w:rsidRPr="00B22BA0" w:rsidRDefault="000027C7" w:rsidP="003E072F">
      <w:pPr>
        <w:pStyle w:val="cef1edeee2ede8e9f2e5eaf1f2"/>
        <w:numPr>
          <w:ilvl w:val="0"/>
          <w:numId w:val="27"/>
        </w:numPr>
        <w:tabs>
          <w:tab w:val="left" w:pos="851"/>
          <w:tab w:val="left" w:pos="877"/>
        </w:tabs>
        <w:jc w:val="both"/>
        <w:rPr>
          <w:rFonts w:hAnsi="Times New Roman"/>
          <w:color w:val="auto"/>
          <w:lang w:val="uk-UA"/>
        </w:rPr>
      </w:pPr>
      <w:r w:rsidRPr="00B22BA0">
        <w:rPr>
          <w:rFonts w:hAnsi="Times New Roman"/>
          <w:color w:val="auto"/>
          <w:lang w:val="uk-UA"/>
        </w:rPr>
        <w:t>з</w:t>
      </w:r>
      <w:r w:rsidR="00AC06D8" w:rsidRPr="00B22BA0">
        <w:rPr>
          <w:rFonts w:hAnsi="Times New Roman"/>
          <w:color w:val="auto"/>
          <w:lang w:val="uk-UA"/>
        </w:rPr>
        <w:t>аслуховують на загальних зборах колективу (конференції) інформацію про виконання сторонами колективного договору</w:t>
      </w:r>
      <w:r w:rsidRPr="00B22BA0">
        <w:rPr>
          <w:rFonts w:hAnsi="Times New Roman"/>
          <w:color w:val="auto"/>
          <w:lang w:val="uk-UA"/>
        </w:rPr>
        <w:t>;</w:t>
      </w:r>
    </w:p>
    <w:p w14:paraId="35CF1399" w14:textId="77777777" w:rsidR="00AC06D8" w:rsidRPr="00B22BA0" w:rsidRDefault="000027C7" w:rsidP="003E072F">
      <w:pPr>
        <w:pStyle w:val="cef1edeee2ede8e9f2e5eaf1f2"/>
        <w:numPr>
          <w:ilvl w:val="0"/>
          <w:numId w:val="27"/>
        </w:numPr>
        <w:tabs>
          <w:tab w:val="left" w:pos="877"/>
          <w:tab w:val="left" w:pos="1418"/>
        </w:tabs>
        <w:jc w:val="both"/>
        <w:rPr>
          <w:rFonts w:hAnsi="Times New Roman"/>
          <w:color w:val="auto"/>
          <w:lang w:val="uk-UA"/>
        </w:rPr>
      </w:pPr>
      <w:r w:rsidRPr="00B22BA0">
        <w:rPr>
          <w:rFonts w:hAnsi="Times New Roman"/>
          <w:color w:val="auto"/>
          <w:lang w:val="uk-UA"/>
        </w:rPr>
        <w:t>погоджують</w:t>
      </w:r>
      <w:r w:rsidR="00AC06D8" w:rsidRPr="00B22BA0">
        <w:rPr>
          <w:rFonts w:hAnsi="Times New Roman"/>
          <w:color w:val="auto"/>
          <w:lang w:val="uk-UA"/>
        </w:rPr>
        <w:t xml:space="preserve"> правила внутрішнього трудового розпорядку </w:t>
      </w:r>
      <w:r w:rsidRPr="00B22BA0">
        <w:rPr>
          <w:rFonts w:hAnsi="Times New Roman"/>
          <w:color w:val="auto"/>
          <w:lang w:val="uk-UA"/>
        </w:rPr>
        <w:t>Управління;</w:t>
      </w:r>
    </w:p>
    <w:p w14:paraId="642FB71C" w14:textId="77777777" w:rsidR="00AC06D8" w:rsidRPr="00B22BA0" w:rsidRDefault="000027C7" w:rsidP="003E072F">
      <w:pPr>
        <w:pStyle w:val="cef1edeee2ede8e9f2e5eaf1f2"/>
        <w:numPr>
          <w:ilvl w:val="0"/>
          <w:numId w:val="27"/>
        </w:numPr>
        <w:tabs>
          <w:tab w:val="left" w:pos="877"/>
        </w:tabs>
        <w:jc w:val="both"/>
        <w:rPr>
          <w:rFonts w:hAnsi="Times New Roman"/>
          <w:color w:val="auto"/>
          <w:lang w:val="uk-UA"/>
        </w:rPr>
      </w:pPr>
      <w:r w:rsidRPr="00B22BA0">
        <w:rPr>
          <w:rFonts w:hAnsi="Times New Roman"/>
          <w:color w:val="auto"/>
          <w:lang w:val="uk-UA"/>
        </w:rPr>
        <w:t>беруть</w:t>
      </w:r>
      <w:r w:rsidR="00AC06D8" w:rsidRPr="00B22BA0">
        <w:rPr>
          <w:rFonts w:hAnsi="Times New Roman"/>
          <w:color w:val="auto"/>
          <w:lang w:val="uk-UA"/>
        </w:rPr>
        <w:t xml:space="preserve"> участь у вирішенні питань соціального </w:t>
      </w:r>
      <w:r w:rsidR="00FF625F" w:rsidRPr="00B22BA0">
        <w:rPr>
          <w:rFonts w:hAnsi="Times New Roman"/>
          <w:color w:val="auto"/>
          <w:lang w:val="uk-UA"/>
        </w:rPr>
        <w:t>забезпечення працівників</w:t>
      </w:r>
      <w:r w:rsidR="0027200E" w:rsidRPr="00B22BA0">
        <w:rPr>
          <w:rFonts w:hAnsi="Times New Roman"/>
          <w:color w:val="auto"/>
          <w:lang w:val="uk-UA"/>
        </w:rPr>
        <w:t xml:space="preserve"> </w:t>
      </w:r>
      <w:r w:rsidRPr="00B22BA0">
        <w:rPr>
          <w:rFonts w:hAnsi="Times New Roman"/>
          <w:color w:val="auto"/>
          <w:lang w:val="uk-UA"/>
        </w:rPr>
        <w:t>Управління;</w:t>
      </w:r>
    </w:p>
    <w:p w14:paraId="1590A7E8" w14:textId="77777777" w:rsidR="00AC06D8" w:rsidRPr="00B22BA0" w:rsidRDefault="000027C7" w:rsidP="003E072F">
      <w:pPr>
        <w:pStyle w:val="cef1edeee2ede8e9f2e5eaf1f2"/>
        <w:numPr>
          <w:ilvl w:val="0"/>
          <w:numId w:val="27"/>
        </w:numPr>
        <w:tabs>
          <w:tab w:val="left" w:pos="877"/>
          <w:tab w:val="left" w:pos="1096"/>
        </w:tabs>
        <w:jc w:val="both"/>
        <w:rPr>
          <w:rFonts w:hAnsi="Times New Roman"/>
          <w:color w:val="auto"/>
          <w:lang w:val="uk-UA"/>
        </w:rPr>
      </w:pPr>
      <w:r w:rsidRPr="00B22BA0">
        <w:rPr>
          <w:rFonts w:hAnsi="Times New Roman"/>
          <w:color w:val="auto"/>
          <w:lang w:val="uk-UA"/>
        </w:rPr>
        <w:t xml:space="preserve">вносять пропозиції щодо визначення </w:t>
      </w:r>
      <w:r w:rsidR="00AC06D8" w:rsidRPr="00B22BA0">
        <w:rPr>
          <w:rFonts w:hAnsi="Times New Roman"/>
          <w:color w:val="auto"/>
          <w:lang w:val="uk-UA"/>
        </w:rPr>
        <w:t xml:space="preserve">критеріїв матеріального стимулювання праці співробітників </w:t>
      </w:r>
      <w:r w:rsidRPr="00B22BA0">
        <w:rPr>
          <w:rFonts w:hAnsi="Times New Roman"/>
          <w:color w:val="auto"/>
          <w:lang w:val="uk-UA"/>
        </w:rPr>
        <w:t>Управління;</w:t>
      </w:r>
    </w:p>
    <w:p w14:paraId="698636FC" w14:textId="77777777" w:rsidR="00AC06D8" w:rsidRPr="00B22BA0" w:rsidRDefault="00C275AB" w:rsidP="003E072F">
      <w:pPr>
        <w:pStyle w:val="cef1edeee2ede8e9f2e5eaf1f2"/>
        <w:numPr>
          <w:ilvl w:val="0"/>
          <w:numId w:val="27"/>
        </w:numPr>
        <w:tabs>
          <w:tab w:val="left" w:pos="877"/>
        </w:tabs>
        <w:jc w:val="both"/>
        <w:rPr>
          <w:rFonts w:hAnsi="Times New Roman"/>
          <w:color w:val="auto"/>
          <w:lang w:val="uk-UA"/>
        </w:rPr>
      </w:pPr>
      <w:r w:rsidRPr="00B22BA0">
        <w:rPr>
          <w:rFonts w:hAnsi="Times New Roman"/>
          <w:color w:val="auto"/>
          <w:lang w:val="uk-UA"/>
        </w:rPr>
        <w:t>в</w:t>
      </w:r>
      <w:r w:rsidR="00AC06D8" w:rsidRPr="00B22BA0">
        <w:rPr>
          <w:rFonts w:hAnsi="Times New Roman"/>
          <w:color w:val="auto"/>
          <w:lang w:val="uk-UA"/>
        </w:rPr>
        <w:t xml:space="preserve">иконують інші повноваження, що випливають з цього </w:t>
      </w:r>
      <w:r w:rsidR="000027C7" w:rsidRPr="00B22BA0">
        <w:rPr>
          <w:rFonts w:hAnsi="Times New Roman"/>
          <w:color w:val="auto"/>
          <w:lang w:val="uk-UA"/>
        </w:rPr>
        <w:t>Положення.</w:t>
      </w:r>
    </w:p>
    <w:p w14:paraId="5CF85B3B" w14:textId="77777777" w:rsidR="000027C7" w:rsidRPr="00B22BA0" w:rsidRDefault="000027C7" w:rsidP="003E072F">
      <w:pPr>
        <w:pStyle w:val="c7e0e3eeebeee2eeea1"/>
        <w:ind w:left="0" w:firstLine="0"/>
        <w:jc w:val="both"/>
        <w:rPr>
          <w:rFonts w:hAnsi="Times New Roman"/>
          <w:bCs w:val="0"/>
          <w:color w:val="auto"/>
          <w:lang w:val="uk-UA"/>
        </w:rPr>
      </w:pPr>
    </w:p>
    <w:p w14:paraId="3ED0BFAC" w14:textId="77777777" w:rsidR="00AC06D8" w:rsidRPr="00B22BA0" w:rsidRDefault="00AC06D8" w:rsidP="00287F24">
      <w:pPr>
        <w:pStyle w:val="c7e0e3eeebeee2eeea1"/>
        <w:ind w:left="0" w:firstLine="0"/>
        <w:jc w:val="center"/>
        <w:rPr>
          <w:rFonts w:hAnsi="Times New Roman"/>
          <w:bCs w:val="0"/>
          <w:color w:val="auto"/>
          <w:lang w:val="uk-UA"/>
        </w:rPr>
      </w:pPr>
      <w:r w:rsidRPr="00B22BA0">
        <w:rPr>
          <w:rFonts w:hAnsi="Times New Roman"/>
          <w:bCs w:val="0"/>
          <w:color w:val="auto"/>
          <w:lang w:val="uk-UA"/>
        </w:rPr>
        <w:t>8. Особливості господарської діяльності</w:t>
      </w:r>
      <w:r w:rsidR="000027C7" w:rsidRPr="00B22BA0">
        <w:rPr>
          <w:rFonts w:hAnsi="Times New Roman"/>
          <w:bCs w:val="0"/>
          <w:color w:val="auto"/>
          <w:lang w:val="uk-UA"/>
        </w:rPr>
        <w:t xml:space="preserve"> Управління</w:t>
      </w:r>
    </w:p>
    <w:p w14:paraId="69561022" w14:textId="77777777" w:rsidR="00AC06D8" w:rsidRPr="00B22BA0" w:rsidRDefault="000027C7" w:rsidP="0027200E">
      <w:pPr>
        <w:pStyle w:val="cef1edeee2ede8e9f2e5eaf1f2"/>
        <w:numPr>
          <w:ilvl w:val="1"/>
          <w:numId w:val="10"/>
        </w:numPr>
        <w:tabs>
          <w:tab w:val="left" w:pos="868"/>
        </w:tabs>
        <w:ind w:left="0" w:firstLine="567"/>
        <w:jc w:val="both"/>
        <w:rPr>
          <w:rFonts w:hAnsi="Times New Roman"/>
          <w:color w:val="auto"/>
          <w:lang w:val="uk-UA"/>
        </w:rPr>
      </w:pPr>
      <w:r w:rsidRPr="00B22BA0">
        <w:rPr>
          <w:rFonts w:hAnsi="Times New Roman"/>
          <w:color w:val="auto"/>
          <w:lang w:val="uk-UA"/>
        </w:rPr>
        <w:t>Управління</w:t>
      </w:r>
      <w:r w:rsidR="00AC06D8" w:rsidRPr="00B22BA0">
        <w:rPr>
          <w:rFonts w:hAnsi="Times New Roman"/>
          <w:color w:val="auto"/>
          <w:lang w:val="uk-UA"/>
        </w:rPr>
        <w:t xml:space="preserve"> зобов’язан</w:t>
      </w:r>
      <w:r w:rsidR="00C275AB" w:rsidRPr="00B22BA0">
        <w:rPr>
          <w:rFonts w:hAnsi="Times New Roman"/>
          <w:color w:val="auto"/>
          <w:lang w:val="uk-UA"/>
        </w:rPr>
        <w:t>е</w:t>
      </w:r>
      <w:r w:rsidR="00AC06D8" w:rsidRPr="00B22BA0">
        <w:rPr>
          <w:rFonts w:hAnsi="Times New Roman"/>
          <w:color w:val="auto"/>
          <w:lang w:val="uk-UA"/>
        </w:rPr>
        <w:t xml:space="preserve"> приймати та виконувати доведені до нього в установленому законодавством порядку завдання Засновник</w:t>
      </w:r>
      <w:r w:rsidRPr="00B22BA0">
        <w:rPr>
          <w:rFonts w:hAnsi="Times New Roman"/>
          <w:color w:val="auto"/>
          <w:lang w:val="uk-UA"/>
        </w:rPr>
        <w:t>а</w:t>
      </w:r>
      <w:r w:rsidR="00AC06D8" w:rsidRPr="00B22BA0">
        <w:rPr>
          <w:rFonts w:hAnsi="Times New Roman"/>
          <w:color w:val="auto"/>
          <w:lang w:val="uk-UA"/>
        </w:rPr>
        <w:t xml:space="preserve">, враховувати їх при формуванні </w:t>
      </w:r>
      <w:r w:rsidR="00FF625F" w:rsidRPr="00B22BA0">
        <w:rPr>
          <w:rFonts w:hAnsi="Times New Roman"/>
          <w:color w:val="auto"/>
          <w:lang w:val="uk-UA"/>
        </w:rPr>
        <w:t xml:space="preserve">бюджетного запиту </w:t>
      </w:r>
      <w:r w:rsidR="00AC06D8" w:rsidRPr="00B22BA0">
        <w:rPr>
          <w:rFonts w:hAnsi="Times New Roman"/>
          <w:color w:val="auto"/>
          <w:lang w:val="uk-UA"/>
        </w:rPr>
        <w:t>на кожен наступний рік.</w:t>
      </w:r>
    </w:p>
    <w:p w14:paraId="25B5E2B6" w14:textId="77777777" w:rsidR="00AC06D8" w:rsidRPr="00B22BA0" w:rsidRDefault="00E75648" w:rsidP="001E62C5">
      <w:pPr>
        <w:pStyle w:val="cef1edeee2ede8e9f2e5eaf1f2"/>
        <w:numPr>
          <w:ilvl w:val="1"/>
          <w:numId w:val="10"/>
        </w:numPr>
        <w:tabs>
          <w:tab w:val="left" w:pos="851"/>
        </w:tabs>
        <w:ind w:left="0" w:firstLine="567"/>
        <w:jc w:val="both"/>
        <w:rPr>
          <w:rFonts w:hAnsi="Times New Roman"/>
          <w:color w:val="auto"/>
          <w:lang w:val="uk-UA"/>
        </w:rPr>
      </w:pPr>
      <w:r w:rsidRPr="00B22BA0">
        <w:rPr>
          <w:rFonts w:hAnsi="Times New Roman"/>
          <w:color w:val="auto"/>
          <w:lang w:val="uk-UA"/>
        </w:rPr>
        <w:t xml:space="preserve">Кошторис Управління затверджується </w:t>
      </w:r>
      <w:r w:rsidR="00FF625F" w:rsidRPr="00B22BA0">
        <w:rPr>
          <w:rFonts w:hAnsi="Times New Roman"/>
          <w:color w:val="auto"/>
          <w:lang w:val="uk-UA"/>
        </w:rPr>
        <w:t xml:space="preserve">Засновником </w:t>
      </w:r>
      <w:r w:rsidRPr="00B22BA0">
        <w:rPr>
          <w:rFonts w:hAnsi="Times New Roman"/>
          <w:color w:val="auto"/>
          <w:lang w:val="uk-UA"/>
        </w:rPr>
        <w:t>у відповідності до законодавства</w:t>
      </w:r>
      <w:r w:rsidR="00155563" w:rsidRPr="00B22BA0">
        <w:rPr>
          <w:rFonts w:hAnsi="Times New Roman"/>
          <w:color w:val="auto"/>
          <w:lang w:val="uk-UA"/>
        </w:rPr>
        <w:t>.</w:t>
      </w:r>
    </w:p>
    <w:p w14:paraId="4DC72B58" w14:textId="77777777" w:rsidR="00AC06D8" w:rsidRPr="00B22BA0" w:rsidRDefault="00AC06D8" w:rsidP="001E62C5">
      <w:pPr>
        <w:pStyle w:val="cef1edeee2ede8e9f2e5eaf1f2"/>
        <w:numPr>
          <w:ilvl w:val="1"/>
          <w:numId w:val="10"/>
        </w:numPr>
        <w:tabs>
          <w:tab w:val="left" w:pos="868"/>
        </w:tabs>
        <w:ind w:left="0" w:firstLine="567"/>
        <w:jc w:val="both"/>
        <w:rPr>
          <w:rFonts w:hAnsi="Times New Roman"/>
          <w:color w:val="auto"/>
          <w:lang w:val="uk-UA"/>
        </w:rPr>
      </w:pPr>
      <w:r w:rsidRPr="00B22BA0">
        <w:rPr>
          <w:rFonts w:hAnsi="Times New Roman"/>
          <w:color w:val="auto"/>
          <w:lang w:val="uk-UA"/>
        </w:rPr>
        <w:t xml:space="preserve">Вартість робіт та послуг, що можуть надаватися </w:t>
      </w:r>
      <w:r w:rsidR="000027C7" w:rsidRPr="00B22BA0">
        <w:rPr>
          <w:rFonts w:hAnsi="Times New Roman"/>
          <w:color w:val="auto"/>
          <w:lang w:val="uk-UA"/>
        </w:rPr>
        <w:t>Управлінням</w:t>
      </w:r>
      <w:r w:rsidR="00FF625F" w:rsidRPr="00B22BA0">
        <w:rPr>
          <w:rFonts w:hAnsi="Times New Roman"/>
          <w:color w:val="auto"/>
          <w:lang w:val="uk-UA"/>
        </w:rPr>
        <w:t xml:space="preserve"> за замовленням юридичних і фізичних осіб</w:t>
      </w:r>
      <w:r w:rsidRPr="00B22BA0">
        <w:rPr>
          <w:rFonts w:hAnsi="Times New Roman"/>
          <w:color w:val="auto"/>
          <w:lang w:val="uk-UA"/>
        </w:rPr>
        <w:t xml:space="preserve">, встановлюються </w:t>
      </w:r>
      <w:r w:rsidR="00FF625F" w:rsidRPr="00B22BA0">
        <w:rPr>
          <w:rFonts w:hAnsi="Times New Roman"/>
          <w:color w:val="auto"/>
          <w:lang w:val="uk-UA"/>
        </w:rPr>
        <w:t>ним самостійно</w:t>
      </w:r>
      <w:r w:rsidRPr="00B22BA0">
        <w:rPr>
          <w:rFonts w:hAnsi="Times New Roman"/>
          <w:color w:val="auto"/>
          <w:lang w:val="uk-UA"/>
        </w:rPr>
        <w:t>.</w:t>
      </w:r>
    </w:p>
    <w:p w14:paraId="6CD6B6E4" w14:textId="77777777" w:rsidR="001D11A3" w:rsidRPr="00B22BA0" w:rsidRDefault="001D11A3" w:rsidP="001E62C5">
      <w:pPr>
        <w:pStyle w:val="cef1edeee2ede8e9f2e5eaf1f2"/>
        <w:numPr>
          <w:ilvl w:val="1"/>
          <w:numId w:val="10"/>
        </w:numPr>
        <w:tabs>
          <w:tab w:val="left" w:pos="868"/>
        </w:tabs>
        <w:ind w:left="0" w:firstLine="567"/>
        <w:jc w:val="both"/>
        <w:rPr>
          <w:rFonts w:hAnsi="Times New Roman"/>
          <w:color w:val="auto"/>
          <w:lang w:val="uk-UA"/>
        </w:rPr>
      </w:pPr>
      <w:r w:rsidRPr="00B22BA0">
        <w:rPr>
          <w:rFonts w:hAnsi="Times New Roman"/>
          <w:color w:val="auto"/>
          <w:lang w:val="uk-UA"/>
        </w:rPr>
        <w:t>Витрати Управління на утримання нерухомого майна спільної власності територіальних громад сіл, селищ, міст області (комунальної власності області), в тому числі витрати на комунальні послуги, відшкодовуються (компенсуються) орендарями такого майна в порядку</w:t>
      </w:r>
      <w:r w:rsidR="002458EC" w:rsidRPr="00B22BA0">
        <w:rPr>
          <w:rFonts w:hAnsi="Times New Roman"/>
          <w:color w:val="auto"/>
          <w:lang w:val="uk-UA"/>
        </w:rPr>
        <w:t>,</w:t>
      </w:r>
      <w:r w:rsidRPr="00B22BA0">
        <w:rPr>
          <w:rFonts w:hAnsi="Times New Roman"/>
          <w:color w:val="auto"/>
          <w:lang w:val="uk-UA"/>
        </w:rPr>
        <w:t xml:space="preserve"> визначеному рішеннями Закарпатської обласної ради. </w:t>
      </w:r>
    </w:p>
    <w:p w14:paraId="04334690" w14:textId="77777777" w:rsidR="000B6687" w:rsidRPr="00B22BA0" w:rsidRDefault="000B6687" w:rsidP="00287F24">
      <w:pPr>
        <w:pStyle w:val="c7e0e3eeebeee2eeea1"/>
        <w:ind w:left="0" w:firstLine="0"/>
        <w:jc w:val="center"/>
        <w:rPr>
          <w:rFonts w:hAnsi="Times New Roman"/>
          <w:bCs w:val="0"/>
          <w:color w:val="auto"/>
          <w:lang w:val="uk-UA"/>
        </w:rPr>
      </w:pPr>
    </w:p>
    <w:p w14:paraId="3E26ADFF" w14:textId="77777777" w:rsidR="00AC06D8" w:rsidRPr="00B22BA0" w:rsidRDefault="00715275" w:rsidP="00287F24">
      <w:pPr>
        <w:pStyle w:val="c7e0e3eeebeee2eeea1"/>
        <w:ind w:left="0" w:firstLine="0"/>
        <w:jc w:val="center"/>
        <w:rPr>
          <w:rFonts w:hAnsi="Times New Roman"/>
          <w:bCs w:val="0"/>
          <w:color w:val="auto"/>
          <w:lang w:val="uk-UA"/>
        </w:rPr>
      </w:pPr>
      <w:r w:rsidRPr="00B22BA0">
        <w:rPr>
          <w:rFonts w:hAnsi="Times New Roman"/>
          <w:bCs w:val="0"/>
          <w:color w:val="auto"/>
          <w:sz w:val="30"/>
          <w:szCs w:val="30"/>
          <w:lang w:val="uk-UA"/>
        </w:rPr>
        <w:t>9. Припинення діяльності Управління</w:t>
      </w:r>
    </w:p>
    <w:p w14:paraId="6CEDE581" w14:textId="77777777" w:rsidR="00AC06D8" w:rsidRPr="00B22BA0" w:rsidRDefault="00AC06D8" w:rsidP="001E62C5">
      <w:pPr>
        <w:pStyle w:val="cef1edeee2ede8e9f2e5eaf1f2"/>
        <w:numPr>
          <w:ilvl w:val="0"/>
          <w:numId w:val="29"/>
        </w:numPr>
        <w:tabs>
          <w:tab w:val="left" w:pos="284"/>
          <w:tab w:val="left" w:pos="993"/>
        </w:tabs>
        <w:ind w:left="0" w:firstLine="567"/>
        <w:jc w:val="both"/>
        <w:rPr>
          <w:rFonts w:hAnsi="Times New Roman"/>
          <w:color w:val="auto"/>
          <w:lang w:val="uk-UA"/>
        </w:rPr>
      </w:pPr>
      <w:r w:rsidRPr="00B22BA0">
        <w:rPr>
          <w:rFonts w:hAnsi="Times New Roman"/>
          <w:color w:val="auto"/>
          <w:lang w:val="uk-UA"/>
        </w:rPr>
        <w:t xml:space="preserve">Припинення діяльності </w:t>
      </w:r>
      <w:r w:rsidR="000027C7" w:rsidRPr="00B22BA0">
        <w:rPr>
          <w:rFonts w:hAnsi="Times New Roman"/>
          <w:color w:val="auto"/>
          <w:lang w:val="uk-UA"/>
        </w:rPr>
        <w:t>Управління</w:t>
      </w:r>
      <w:r w:rsidRPr="00B22BA0">
        <w:rPr>
          <w:rFonts w:hAnsi="Times New Roman"/>
          <w:color w:val="auto"/>
          <w:lang w:val="uk-UA"/>
        </w:rPr>
        <w:t xml:space="preserve"> здійснюється шляхом його реорганізації (злиття, приєднання, поділу, перетворення) або лікві</w:t>
      </w:r>
      <w:r w:rsidR="001D11A3" w:rsidRPr="00B22BA0">
        <w:rPr>
          <w:rFonts w:hAnsi="Times New Roman"/>
          <w:color w:val="auto"/>
          <w:lang w:val="uk-UA"/>
        </w:rPr>
        <w:t>дації – за рішенням Засновника</w:t>
      </w:r>
      <w:r w:rsidRPr="00B22BA0">
        <w:rPr>
          <w:rFonts w:hAnsi="Times New Roman"/>
          <w:color w:val="auto"/>
          <w:lang w:val="uk-UA"/>
        </w:rPr>
        <w:t>.</w:t>
      </w:r>
    </w:p>
    <w:p w14:paraId="7D8A65D8" w14:textId="77777777" w:rsidR="00AC06D8" w:rsidRPr="00B22BA0" w:rsidRDefault="00AC06D8" w:rsidP="001E62C5">
      <w:pPr>
        <w:pStyle w:val="cef1edeee2ede8e9f2e5eaf1f2"/>
        <w:numPr>
          <w:ilvl w:val="0"/>
          <w:numId w:val="29"/>
        </w:numPr>
        <w:tabs>
          <w:tab w:val="left" w:pos="-5387"/>
          <w:tab w:val="left" w:pos="-5245"/>
        </w:tabs>
        <w:ind w:left="0" w:firstLine="567"/>
        <w:jc w:val="both"/>
        <w:rPr>
          <w:rFonts w:hAnsi="Times New Roman"/>
          <w:color w:val="auto"/>
          <w:lang w:val="uk-UA"/>
        </w:rPr>
      </w:pPr>
      <w:r w:rsidRPr="00B22BA0">
        <w:rPr>
          <w:rFonts w:hAnsi="Times New Roman"/>
          <w:color w:val="auto"/>
          <w:lang w:val="uk-UA"/>
        </w:rPr>
        <w:lastRenderedPageBreak/>
        <w:t xml:space="preserve">У разі реорганізації </w:t>
      </w:r>
      <w:r w:rsidR="000027C7" w:rsidRPr="00B22BA0">
        <w:rPr>
          <w:rFonts w:hAnsi="Times New Roman"/>
          <w:color w:val="auto"/>
          <w:lang w:val="uk-UA"/>
        </w:rPr>
        <w:t>Управління</w:t>
      </w:r>
      <w:r w:rsidRPr="00B22BA0">
        <w:rPr>
          <w:rFonts w:hAnsi="Times New Roman"/>
          <w:color w:val="auto"/>
          <w:lang w:val="uk-UA"/>
        </w:rPr>
        <w:t xml:space="preserve"> вся сукупність його прав та обов’язків переходить до його правонаступників.</w:t>
      </w:r>
    </w:p>
    <w:p w14:paraId="41720388" w14:textId="77777777" w:rsidR="00AC06D8" w:rsidRPr="00B22BA0" w:rsidRDefault="0027200E" w:rsidP="001E62C5">
      <w:pPr>
        <w:pStyle w:val="cef1edeee2ede8e9f2e5eaf1f2"/>
        <w:numPr>
          <w:ilvl w:val="0"/>
          <w:numId w:val="29"/>
        </w:numPr>
        <w:tabs>
          <w:tab w:val="left" w:pos="284"/>
          <w:tab w:val="left" w:pos="993"/>
        </w:tabs>
        <w:ind w:left="0" w:firstLine="567"/>
        <w:jc w:val="both"/>
        <w:rPr>
          <w:rFonts w:hAnsi="Times New Roman"/>
          <w:color w:val="auto"/>
          <w:lang w:val="uk-UA"/>
        </w:rPr>
      </w:pPr>
      <w:r w:rsidRPr="00B22BA0">
        <w:rPr>
          <w:rFonts w:hAnsi="Times New Roman"/>
          <w:color w:val="auto"/>
          <w:lang w:val="uk-UA"/>
        </w:rPr>
        <w:t xml:space="preserve"> </w:t>
      </w:r>
      <w:r w:rsidR="00AC06D8" w:rsidRPr="00B22BA0">
        <w:rPr>
          <w:rFonts w:hAnsi="Times New Roman"/>
          <w:color w:val="auto"/>
          <w:lang w:val="uk-UA"/>
        </w:rPr>
        <w:t xml:space="preserve">Ліквідація </w:t>
      </w:r>
      <w:r w:rsidR="000027C7" w:rsidRPr="00B22BA0">
        <w:rPr>
          <w:rFonts w:hAnsi="Times New Roman"/>
          <w:color w:val="auto"/>
          <w:lang w:val="uk-UA"/>
        </w:rPr>
        <w:t>Управління</w:t>
      </w:r>
      <w:r w:rsidR="00AC06D8" w:rsidRPr="00B22BA0">
        <w:rPr>
          <w:rFonts w:hAnsi="Times New Roman"/>
          <w:color w:val="auto"/>
          <w:lang w:val="uk-UA"/>
        </w:rPr>
        <w:t xml:space="preserve"> здійснюється ліквідаційною комісією, яка утворюється </w:t>
      </w:r>
      <w:r w:rsidR="0003785E" w:rsidRPr="00B22BA0">
        <w:rPr>
          <w:rFonts w:hAnsi="Times New Roman"/>
          <w:color w:val="auto"/>
          <w:lang w:val="uk-UA"/>
        </w:rPr>
        <w:t>Засновником</w:t>
      </w:r>
      <w:r w:rsidR="00AC06D8" w:rsidRPr="00B22BA0">
        <w:rPr>
          <w:rFonts w:hAnsi="Times New Roman"/>
          <w:color w:val="auto"/>
          <w:lang w:val="uk-UA"/>
        </w:rPr>
        <w:t xml:space="preserve"> або за рішенням суду.</w:t>
      </w:r>
    </w:p>
    <w:p w14:paraId="4DFE602E" w14:textId="77777777" w:rsidR="00AC06D8" w:rsidRPr="00B22BA0" w:rsidRDefault="0027200E" w:rsidP="001E62C5">
      <w:pPr>
        <w:pStyle w:val="cef1edeee2ede8e9f2e5eaf1f2"/>
        <w:numPr>
          <w:ilvl w:val="0"/>
          <w:numId w:val="29"/>
        </w:numPr>
        <w:tabs>
          <w:tab w:val="left" w:pos="284"/>
          <w:tab w:val="left" w:pos="993"/>
        </w:tabs>
        <w:ind w:left="0" w:firstLine="567"/>
        <w:jc w:val="both"/>
        <w:rPr>
          <w:rFonts w:hAnsi="Times New Roman"/>
          <w:color w:val="auto"/>
          <w:lang w:val="uk-UA"/>
        </w:rPr>
      </w:pPr>
      <w:r w:rsidRPr="00B22BA0">
        <w:rPr>
          <w:rFonts w:hAnsi="Times New Roman"/>
          <w:color w:val="auto"/>
          <w:lang w:val="uk-UA"/>
        </w:rPr>
        <w:t xml:space="preserve"> </w:t>
      </w:r>
      <w:r w:rsidR="00AC06D8" w:rsidRPr="00B22BA0">
        <w:rPr>
          <w:rFonts w:hAnsi="Times New Roman"/>
          <w:color w:val="auto"/>
          <w:lang w:val="uk-UA"/>
        </w:rPr>
        <w:t>Порядок і строки проведення ліквідації, а також строк для пред’явлення вимог кредиторами, що не може бути меншим</w:t>
      </w:r>
      <w:r w:rsidR="00F87B8D" w:rsidRPr="00B22BA0">
        <w:rPr>
          <w:rFonts w:hAnsi="Times New Roman"/>
          <w:color w:val="auto"/>
          <w:lang w:val="uk-UA"/>
        </w:rPr>
        <w:t>,</w:t>
      </w:r>
      <w:r w:rsidR="00AC06D8" w:rsidRPr="00B22BA0">
        <w:rPr>
          <w:rFonts w:hAnsi="Times New Roman"/>
          <w:color w:val="auto"/>
          <w:lang w:val="uk-UA"/>
        </w:rPr>
        <w:t xml:space="preserve"> ніж два місяці з дня публікації</w:t>
      </w:r>
      <w:r w:rsidRPr="00B22BA0">
        <w:rPr>
          <w:rFonts w:hAnsi="Times New Roman"/>
          <w:color w:val="auto"/>
          <w:lang w:val="uk-UA"/>
        </w:rPr>
        <w:t xml:space="preserve"> </w:t>
      </w:r>
      <w:r w:rsidR="00F87B8D" w:rsidRPr="00B22BA0">
        <w:rPr>
          <w:rFonts w:hAnsi="Times New Roman"/>
          <w:color w:val="auto"/>
          <w:lang w:val="uk-UA"/>
        </w:rPr>
        <w:t>рішення про ліквідацію, визначаю</w:t>
      </w:r>
      <w:r w:rsidR="00AC06D8" w:rsidRPr="00B22BA0">
        <w:rPr>
          <w:rFonts w:hAnsi="Times New Roman"/>
          <w:color w:val="auto"/>
          <w:lang w:val="uk-UA"/>
        </w:rPr>
        <w:t xml:space="preserve">ться </w:t>
      </w:r>
      <w:r w:rsidR="00155563" w:rsidRPr="00B22BA0">
        <w:rPr>
          <w:rFonts w:hAnsi="Times New Roman"/>
          <w:color w:val="auto"/>
          <w:lang w:val="uk-UA"/>
        </w:rPr>
        <w:t>Засновником.</w:t>
      </w:r>
    </w:p>
    <w:p w14:paraId="32BCB481" w14:textId="77777777" w:rsidR="00AC06D8" w:rsidRPr="00B22BA0" w:rsidRDefault="00AC06D8" w:rsidP="001E62C5">
      <w:pPr>
        <w:pStyle w:val="cef1edeee2ede8e9f2e5eaf1f2"/>
        <w:numPr>
          <w:ilvl w:val="0"/>
          <w:numId w:val="29"/>
        </w:numPr>
        <w:tabs>
          <w:tab w:val="left" w:pos="-4962"/>
          <w:tab w:val="left" w:pos="-3261"/>
        </w:tabs>
        <w:ind w:left="0" w:firstLine="567"/>
        <w:jc w:val="both"/>
        <w:rPr>
          <w:rFonts w:hAnsi="Times New Roman"/>
          <w:color w:val="auto"/>
          <w:lang w:val="uk-UA"/>
        </w:rPr>
      </w:pPr>
      <w:r w:rsidRPr="00B22BA0">
        <w:rPr>
          <w:rFonts w:hAnsi="Times New Roman"/>
          <w:color w:val="auto"/>
          <w:lang w:val="uk-UA"/>
        </w:rPr>
        <w:t>З моменту призначення ліквідаційної комісії до неї переходять повноваження</w:t>
      </w:r>
      <w:r w:rsidR="00687504" w:rsidRPr="00B22BA0">
        <w:rPr>
          <w:rFonts w:hAnsi="Times New Roman"/>
          <w:color w:val="auto"/>
          <w:lang w:val="uk-UA"/>
        </w:rPr>
        <w:t xml:space="preserve"> щодо</w:t>
      </w:r>
      <w:r w:rsidR="0027200E" w:rsidRPr="00B22BA0">
        <w:rPr>
          <w:rFonts w:hAnsi="Times New Roman"/>
          <w:color w:val="auto"/>
          <w:lang w:val="uk-UA"/>
        </w:rPr>
        <w:t xml:space="preserve"> </w:t>
      </w:r>
      <w:r w:rsidR="000027C7" w:rsidRPr="00B22BA0">
        <w:rPr>
          <w:rFonts w:hAnsi="Times New Roman"/>
          <w:color w:val="auto"/>
          <w:lang w:val="uk-UA"/>
        </w:rPr>
        <w:t>керівництва Управлінням</w:t>
      </w:r>
      <w:r w:rsidRPr="00B22BA0">
        <w:rPr>
          <w:rFonts w:hAnsi="Times New Roman"/>
          <w:color w:val="auto"/>
          <w:lang w:val="uk-UA"/>
        </w:rPr>
        <w:t>.</w:t>
      </w:r>
    </w:p>
    <w:p w14:paraId="0C659301" w14:textId="77777777" w:rsidR="00AC06D8" w:rsidRPr="00B22BA0" w:rsidRDefault="0027200E" w:rsidP="001E62C5">
      <w:pPr>
        <w:pStyle w:val="cef1edeee2ede8e9f2e5eaf1f2"/>
        <w:numPr>
          <w:ilvl w:val="0"/>
          <w:numId w:val="29"/>
        </w:numPr>
        <w:tabs>
          <w:tab w:val="left" w:pos="284"/>
          <w:tab w:val="left" w:pos="851"/>
          <w:tab w:val="left" w:pos="993"/>
        </w:tabs>
        <w:ind w:left="0" w:firstLine="567"/>
        <w:jc w:val="both"/>
        <w:rPr>
          <w:rFonts w:hAnsi="Times New Roman"/>
          <w:color w:val="auto"/>
          <w:lang w:val="uk-UA"/>
        </w:rPr>
      </w:pPr>
      <w:r w:rsidRPr="00B22BA0">
        <w:rPr>
          <w:rFonts w:hAnsi="Times New Roman"/>
          <w:color w:val="auto"/>
          <w:lang w:val="uk-UA"/>
        </w:rPr>
        <w:t xml:space="preserve"> </w:t>
      </w:r>
      <w:r w:rsidR="00AC06D8" w:rsidRPr="00B22BA0">
        <w:rPr>
          <w:rFonts w:hAnsi="Times New Roman"/>
          <w:color w:val="auto"/>
          <w:lang w:val="uk-UA"/>
        </w:rPr>
        <w:t xml:space="preserve">Претензії кредиторів до </w:t>
      </w:r>
      <w:r w:rsidR="000027C7" w:rsidRPr="00B22BA0">
        <w:rPr>
          <w:rFonts w:hAnsi="Times New Roman"/>
          <w:color w:val="auto"/>
          <w:lang w:val="uk-UA"/>
        </w:rPr>
        <w:t>Управління</w:t>
      </w:r>
      <w:r w:rsidR="00AC06D8" w:rsidRPr="00B22BA0">
        <w:rPr>
          <w:rFonts w:hAnsi="Times New Roman"/>
          <w:color w:val="auto"/>
          <w:lang w:val="uk-UA"/>
        </w:rPr>
        <w:t>, що ліквідовується, задовольняються за рахунок його</w:t>
      </w:r>
      <w:r w:rsidR="000027C7" w:rsidRPr="00B22BA0">
        <w:rPr>
          <w:rFonts w:hAnsi="Times New Roman"/>
          <w:color w:val="auto"/>
          <w:lang w:val="uk-UA"/>
        </w:rPr>
        <w:t xml:space="preserve"> власного</w:t>
      </w:r>
      <w:r w:rsidR="00AC06D8" w:rsidRPr="00B22BA0">
        <w:rPr>
          <w:rFonts w:hAnsi="Times New Roman"/>
          <w:color w:val="auto"/>
          <w:lang w:val="uk-UA"/>
        </w:rPr>
        <w:t xml:space="preserve"> майна, крім того, яке закріплене за ним на праві</w:t>
      </w:r>
      <w:r w:rsidRPr="00B22BA0">
        <w:rPr>
          <w:rFonts w:hAnsi="Times New Roman"/>
          <w:color w:val="auto"/>
          <w:lang w:val="uk-UA"/>
        </w:rPr>
        <w:t xml:space="preserve"> </w:t>
      </w:r>
      <w:r w:rsidR="00AC06D8" w:rsidRPr="00B22BA0">
        <w:rPr>
          <w:rFonts w:hAnsi="Times New Roman"/>
          <w:color w:val="auto"/>
          <w:lang w:val="uk-UA"/>
        </w:rPr>
        <w:t>оперативного управління, якщо інше не передбачено законодавством України.</w:t>
      </w:r>
    </w:p>
    <w:p w14:paraId="2FC5548C" w14:textId="77777777" w:rsidR="00AC06D8" w:rsidRPr="00B22BA0" w:rsidRDefault="0027200E" w:rsidP="001E62C5">
      <w:pPr>
        <w:pStyle w:val="cef1edeee2ede8e9f2e5eaf1f2"/>
        <w:numPr>
          <w:ilvl w:val="0"/>
          <w:numId w:val="29"/>
        </w:numPr>
        <w:tabs>
          <w:tab w:val="left" w:pos="284"/>
          <w:tab w:val="left" w:pos="993"/>
        </w:tabs>
        <w:ind w:left="0" w:firstLine="567"/>
        <w:jc w:val="both"/>
        <w:rPr>
          <w:rFonts w:hAnsi="Times New Roman"/>
          <w:color w:val="auto"/>
          <w:lang w:val="uk-UA"/>
        </w:rPr>
      </w:pPr>
      <w:r w:rsidRPr="00B22BA0">
        <w:rPr>
          <w:rFonts w:hAnsi="Times New Roman"/>
          <w:color w:val="auto"/>
          <w:lang w:val="uk-UA"/>
        </w:rPr>
        <w:t xml:space="preserve"> </w:t>
      </w:r>
      <w:r w:rsidR="00AC06D8" w:rsidRPr="00B22BA0">
        <w:rPr>
          <w:rFonts w:hAnsi="Times New Roman"/>
          <w:color w:val="auto"/>
          <w:lang w:val="uk-UA"/>
        </w:rPr>
        <w:t xml:space="preserve">Працівникам </w:t>
      </w:r>
      <w:r w:rsidR="000027C7" w:rsidRPr="00B22BA0">
        <w:rPr>
          <w:rFonts w:hAnsi="Times New Roman"/>
          <w:color w:val="auto"/>
          <w:lang w:val="uk-UA"/>
        </w:rPr>
        <w:t>Управління</w:t>
      </w:r>
      <w:r w:rsidR="00AC06D8" w:rsidRPr="00B22BA0">
        <w:rPr>
          <w:rFonts w:hAnsi="Times New Roman"/>
          <w:color w:val="auto"/>
          <w:lang w:val="uk-UA"/>
        </w:rPr>
        <w:t>, які звільняються у зв’язку з його реорганізацією чи ліквідацією, гарантується дотримання їх прав та інтересів відповідно до законодавства України про працю.</w:t>
      </w:r>
    </w:p>
    <w:p w14:paraId="404947C4" w14:textId="77777777" w:rsidR="00AC06D8" w:rsidRPr="00B22BA0" w:rsidRDefault="0027200E" w:rsidP="001E62C5">
      <w:pPr>
        <w:pStyle w:val="cef1edeee2ede8e9f2e5eaf1f2"/>
        <w:numPr>
          <w:ilvl w:val="0"/>
          <w:numId w:val="29"/>
        </w:numPr>
        <w:tabs>
          <w:tab w:val="left" w:pos="284"/>
          <w:tab w:val="left" w:pos="938"/>
          <w:tab w:val="left" w:pos="993"/>
        </w:tabs>
        <w:ind w:left="0" w:firstLine="567"/>
        <w:jc w:val="both"/>
        <w:rPr>
          <w:rFonts w:hAnsi="Times New Roman"/>
          <w:color w:val="auto"/>
          <w:lang w:val="uk-UA"/>
        </w:rPr>
      </w:pPr>
      <w:r w:rsidRPr="00B22BA0">
        <w:rPr>
          <w:rFonts w:hAnsi="Times New Roman"/>
          <w:color w:val="auto"/>
          <w:lang w:val="uk-UA"/>
        </w:rPr>
        <w:t xml:space="preserve"> </w:t>
      </w:r>
      <w:r w:rsidR="000027C7" w:rsidRPr="00B22BA0">
        <w:rPr>
          <w:rFonts w:hAnsi="Times New Roman"/>
          <w:color w:val="auto"/>
          <w:lang w:val="uk-UA"/>
        </w:rPr>
        <w:t>Управління</w:t>
      </w:r>
      <w:r w:rsidR="00AC06D8" w:rsidRPr="00B22BA0">
        <w:rPr>
          <w:rFonts w:hAnsi="Times New Roman"/>
          <w:color w:val="auto"/>
          <w:lang w:val="uk-UA"/>
        </w:rPr>
        <w:t xml:space="preserve"> є таким, що припини</w:t>
      </w:r>
      <w:r w:rsidR="0003785E" w:rsidRPr="00B22BA0">
        <w:rPr>
          <w:rFonts w:hAnsi="Times New Roman"/>
          <w:color w:val="auto"/>
          <w:lang w:val="uk-UA"/>
        </w:rPr>
        <w:t>ло</w:t>
      </w:r>
      <w:r w:rsidR="00AC06D8" w:rsidRPr="00B22BA0">
        <w:rPr>
          <w:rFonts w:hAnsi="Times New Roman"/>
          <w:color w:val="auto"/>
          <w:lang w:val="uk-UA"/>
        </w:rPr>
        <w:t xml:space="preserve"> діяльність, з дати внесення до Єдиного державного реєстру запису про державну реєстрацію припинення діяльності</w:t>
      </w:r>
      <w:r w:rsidRPr="00B22BA0">
        <w:rPr>
          <w:rFonts w:hAnsi="Times New Roman"/>
          <w:color w:val="auto"/>
          <w:lang w:val="uk-UA"/>
        </w:rPr>
        <w:t xml:space="preserve"> </w:t>
      </w:r>
      <w:r w:rsidR="00AC06D8" w:rsidRPr="00B22BA0">
        <w:rPr>
          <w:rFonts w:hAnsi="Times New Roman"/>
          <w:color w:val="auto"/>
          <w:lang w:val="uk-UA"/>
        </w:rPr>
        <w:t>юридичної особи.</w:t>
      </w:r>
    </w:p>
    <w:p w14:paraId="5652F9ED" w14:textId="77777777" w:rsidR="00AC06D8" w:rsidRPr="00B22BA0" w:rsidRDefault="0027200E" w:rsidP="001E62C5">
      <w:pPr>
        <w:pStyle w:val="cef1edeee2ede8e9f2e5eaf1f2"/>
        <w:numPr>
          <w:ilvl w:val="0"/>
          <w:numId w:val="29"/>
        </w:numPr>
        <w:tabs>
          <w:tab w:val="left" w:pos="284"/>
          <w:tab w:val="left" w:pos="938"/>
          <w:tab w:val="left" w:pos="993"/>
        </w:tabs>
        <w:ind w:left="0" w:firstLine="567"/>
        <w:jc w:val="both"/>
        <w:rPr>
          <w:rFonts w:hAnsi="Times New Roman"/>
          <w:color w:val="auto"/>
          <w:lang w:val="uk-UA"/>
        </w:rPr>
      </w:pPr>
      <w:r w:rsidRPr="00B22BA0">
        <w:rPr>
          <w:rFonts w:hAnsi="Times New Roman"/>
          <w:color w:val="auto"/>
          <w:lang w:val="uk-UA"/>
        </w:rPr>
        <w:t xml:space="preserve"> </w:t>
      </w:r>
      <w:r w:rsidR="00AC06D8" w:rsidRPr="00B22BA0">
        <w:rPr>
          <w:rFonts w:hAnsi="Times New Roman"/>
          <w:color w:val="auto"/>
          <w:lang w:val="uk-UA"/>
        </w:rPr>
        <w:t xml:space="preserve">У разі ліквідації, злиття, поділу, приєднання або перетворення активи </w:t>
      </w:r>
      <w:r w:rsidR="000027C7" w:rsidRPr="00B22BA0">
        <w:rPr>
          <w:rFonts w:hAnsi="Times New Roman"/>
          <w:color w:val="auto"/>
          <w:lang w:val="uk-UA"/>
        </w:rPr>
        <w:t>Управління</w:t>
      </w:r>
      <w:r w:rsidR="00AC06D8" w:rsidRPr="00B22BA0">
        <w:rPr>
          <w:rFonts w:hAnsi="Times New Roman"/>
          <w:color w:val="auto"/>
          <w:lang w:val="uk-UA"/>
        </w:rPr>
        <w:t xml:space="preserve"> зараховуються </w:t>
      </w:r>
      <w:r w:rsidR="0003785E" w:rsidRPr="00B22BA0">
        <w:rPr>
          <w:rFonts w:hAnsi="Times New Roman"/>
          <w:color w:val="auto"/>
          <w:lang w:val="uk-UA"/>
        </w:rPr>
        <w:t>в обласний бюджет</w:t>
      </w:r>
      <w:r w:rsidR="00AC06D8" w:rsidRPr="00B22BA0">
        <w:rPr>
          <w:rFonts w:hAnsi="Times New Roman"/>
          <w:color w:val="auto"/>
          <w:lang w:val="uk-UA"/>
        </w:rPr>
        <w:t>.</w:t>
      </w:r>
    </w:p>
    <w:p w14:paraId="484ADD20" w14:textId="77777777" w:rsidR="00AC06D8" w:rsidRPr="00B22BA0" w:rsidRDefault="00AC06D8" w:rsidP="003E072F">
      <w:pPr>
        <w:pStyle w:val="cef1edeee2ede8e9f2e5eaf1f2"/>
        <w:tabs>
          <w:tab w:val="left" w:pos="284"/>
        </w:tabs>
        <w:spacing w:before="4"/>
        <w:ind w:left="0" w:firstLine="851"/>
        <w:jc w:val="both"/>
        <w:rPr>
          <w:rFonts w:hAnsi="Times New Roman"/>
          <w:color w:val="auto"/>
          <w:lang w:val="uk-UA"/>
        </w:rPr>
      </w:pPr>
    </w:p>
    <w:p w14:paraId="7B120145" w14:textId="77777777" w:rsidR="00AC06D8" w:rsidRPr="00B22BA0" w:rsidRDefault="00715275" w:rsidP="00287F24">
      <w:pPr>
        <w:pStyle w:val="c7e0e3eeebeee2eeea1"/>
        <w:tabs>
          <w:tab w:val="left" w:pos="11314"/>
        </w:tabs>
        <w:ind w:left="0" w:firstLine="0"/>
        <w:jc w:val="center"/>
        <w:rPr>
          <w:rFonts w:hAnsi="Times New Roman"/>
          <w:bCs w:val="0"/>
          <w:color w:val="auto"/>
          <w:lang w:val="uk-UA"/>
        </w:rPr>
      </w:pPr>
      <w:r w:rsidRPr="00B22BA0">
        <w:rPr>
          <w:rFonts w:hAnsi="Times New Roman"/>
          <w:bCs w:val="0"/>
          <w:color w:val="auto"/>
          <w:lang w:val="uk-UA"/>
        </w:rPr>
        <w:t>10. Прикінцеві положення</w:t>
      </w:r>
    </w:p>
    <w:p w14:paraId="7CC79C70" w14:textId="77777777" w:rsidR="00AC06D8" w:rsidRPr="00B22BA0" w:rsidRDefault="00AC06D8" w:rsidP="001E62C5">
      <w:pPr>
        <w:pStyle w:val="cef1edeee2ede8e9f2e5eaf1f2"/>
        <w:numPr>
          <w:ilvl w:val="1"/>
          <w:numId w:val="8"/>
        </w:numPr>
        <w:ind w:left="0" w:firstLine="567"/>
        <w:jc w:val="both"/>
        <w:rPr>
          <w:rFonts w:hAnsi="Times New Roman"/>
          <w:color w:val="auto"/>
          <w:lang w:val="uk-UA"/>
        </w:rPr>
      </w:pPr>
      <w:r w:rsidRPr="00B22BA0">
        <w:rPr>
          <w:rFonts w:hAnsi="Times New Roman"/>
          <w:color w:val="auto"/>
          <w:lang w:val="uk-UA"/>
        </w:rPr>
        <w:t xml:space="preserve">Будь-які зміни і доповнення до цього </w:t>
      </w:r>
      <w:r w:rsidR="000027C7" w:rsidRPr="00B22BA0">
        <w:rPr>
          <w:rFonts w:hAnsi="Times New Roman"/>
          <w:color w:val="auto"/>
          <w:lang w:val="uk-UA"/>
        </w:rPr>
        <w:t>Положення</w:t>
      </w:r>
      <w:r w:rsidR="0027200E" w:rsidRPr="00B22BA0">
        <w:rPr>
          <w:rFonts w:hAnsi="Times New Roman"/>
          <w:color w:val="auto"/>
          <w:lang w:val="uk-UA"/>
        </w:rPr>
        <w:t xml:space="preserve"> </w:t>
      </w:r>
      <w:r w:rsidR="001D11A3" w:rsidRPr="00B22BA0">
        <w:rPr>
          <w:rFonts w:hAnsi="Times New Roman"/>
          <w:color w:val="auto"/>
          <w:lang w:val="uk-UA"/>
        </w:rPr>
        <w:t xml:space="preserve">приймаються Засновником і </w:t>
      </w:r>
      <w:r w:rsidRPr="00B22BA0">
        <w:rPr>
          <w:rFonts w:hAnsi="Times New Roman"/>
          <w:color w:val="auto"/>
          <w:lang w:val="uk-UA"/>
        </w:rPr>
        <w:t>підлягають державній реєстрації у порядку, встановленому чинним законодавством.</w:t>
      </w:r>
    </w:p>
    <w:p w14:paraId="10C975F1" w14:textId="77777777" w:rsidR="00AC06D8" w:rsidRPr="00B22BA0" w:rsidRDefault="00AC06D8" w:rsidP="00804235">
      <w:pPr>
        <w:pStyle w:val="cef1edeee2ede8e9f2e5eaf1f2"/>
        <w:numPr>
          <w:ilvl w:val="1"/>
          <w:numId w:val="8"/>
        </w:numPr>
        <w:tabs>
          <w:tab w:val="left" w:pos="-5245"/>
        </w:tabs>
        <w:ind w:left="0" w:firstLine="567"/>
        <w:jc w:val="both"/>
        <w:rPr>
          <w:rFonts w:hAnsi="Times New Roman"/>
          <w:color w:val="auto"/>
          <w:lang w:val="uk-UA"/>
        </w:rPr>
      </w:pPr>
      <w:r w:rsidRPr="00B22BA0">
        <w:rPr>
          <w:rFonts w:hAnsi="Times New Roman"/>
          <w:color w:val="auto"/>
          <w:lang w:val="uk-UA"/>
        </w:rPr>
        <w:t xml:space="preserve">Питання, не врегульовані цим </w:t>
      </w:r>
      <w:r w:rsidR="000027C7" w:rsidRPr="00B22BA0">
        <w:rPr>
          <w:rFonts w:hAnsi="Times New Roman"/>
          <w:color w:val="auto"/>
          <w:lang w:val="uk-UA"/>
        </w:rPr>
        <w:t>Положенням</w:t>
      </w:r>
      <w:r w:rsidRPr="00B22BA0">
        <w:rPr>
          <w:rFonts w:hAnsi="Times New Roman"/>
          <w:color w:val="auto"/>
          <w:lang w:val="uk-UA"/>
        </w:rPr>
        <w:t>, регулюються відповідними актами законодавства України.</w:t>
      </w:r>
    </w:p>
    <w:p w14:paraId="1BBE5EC4" w14:textId="77777777" w:rsidR="00AC06D8" w:rsidRPr="00B22BA0" w:rsidRDefault="000027C7" w:rsidP="00804235">
      <w:pPr>
        <w:pStyle w:val="cef1edeee2ede8e9f2e5eaf1f2"/>
        <w:numPr>
          <w:ilvl w:val="1"/>
          <w:numId w:val="8"/>
        </w:numPr>
        <w:tabs>
          <w:tab w:val="left" w:pos="-5245"/>
        </w:tabs>
        <w:ind w:left="0" w:firstLine="567"/>
        <w:jc w:val="both"/>
        <w:rPr>
          <w:rFonts w:hAnsi="Times New Roman"/>
          <w:lang w:val="uk-UA"/>
        </w:rPr>
      </w:pPr>
      <w:r w:rsidRPr="00B22BA0">
        <w:rPr>
          <w:rFonts w:hAnsi="Times New Roman"/>
          <w:color w:val="auto"/>
          <w:lang w:val="uk-UA"/>
        </w:rPr>
        <w:t>Це Положення</w:t>
      </w:r>
      <w:r w:rsidR="00AC06D8" w:rsidRPr="00B22BA0">
        <w:rPr>
          <w:rFonts w:hAnsi="Times New Roman"/>
          <w:color w:val="auto"/>
          <w:lang w:val="uk-UA"/>
        </w:rPr>
        <w:t xml:space="preserve"> вчинено українською мовою в </w:t>
      </w:r>
      <w:r w:rsidRPr="00B22BA0">
        <w:rPr>
          <w:rFonts w:hAnsi="Times New Roman"/>
          <w:color w:val="auto"/>
          <w:lang w:val="uk-UA"/>
        </w:rPr>
        <w:t>3</w:t>
      </w:r>
      <w:r w:rsidR="00AC06D8" w:rsidRPr="00B22BA0">
        <w:rPr>
          <w:rFonts w:hAnsi="Times New Roman"/>
          <w:color w:val="auto"/>
          <w:lang w:val="uk-UA"/>
        </w:rPr>
        <w:t>-х примірниках, всі тексти якого аналогічні і маю</w:t>
      </w:r>
      <w:bookmarkStart w:id="26" w:name="_GoBack"/>
      <w:bookmarkEnd w:id="26"/>
      <w:r w:rsidR="00AC06D8" w:rsidRPr="00B22BA0">
        <w:rPr>
          <w:rFonts w:hAnsi="Times New Roman"/>
          <w:color w:val="auto"/>
          <w:lang w:val="uk-UA"/>
        </w:rPr>
        <w:t>ть однакову юридич</w:t>
      </w:r>
      <w:r w:rsidR="00AC06D8" w:rsidRPr="00B22BA0">
        <w:rPr>
          <w:rFonts w:hAnsi="Times New Roman"/>
          <w:lang w:val="uk-UA"/>
        </w:rPr>
        <w:t>ну силу.</w:t>
      </w:r>
    </w:p>
    <w:sectPr w:rsidR="00AC06D8" w:rsidRPr="00B22BA0" w:rsidSect="008253EA">
      <w:pgSz w:w="11906" w:h="16838"/>
      <w:pgMar w:top="1134" w:right="851"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A27EE" w14:textId="77777777" w:rsidR="00192E62" w:rsidRDefault="00192E62" w:rsidP="00BA0357">
      <w:pPr>
        <w:spacing w:after="0" w:line="240" w:lineRule="auto"/>
      </w:pPr>
      <w:r>
        <w:separator/>
      </w:r>
    </w:p>
  </w:endnote>
  <w:endnote w:type="continuationSeparator" w:id="0">
    <w:p w14:paraId="46030AC4" w14:textId="77777777" w:rsidR="00192E62" w:rsidRDefault="00192E62" w:rsidP="00BA03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NSimSun">
    <w:panose1 w:val="02010609030101010101"/>
    <w:charset w:val="86"/>
    <w:family w:val="modern"/>
    <w:pitch w:val="fixed"/>
    <w:sig w:usb0="00000283" w:usb1="288F0000" w:usb2="00000016" w:usb3="00000000" w:csb0="00040001" w:csb1="00000000"/>
  </w:font>
  <w:font w:name="Liberation Sans">
    <w:altName w:val="Times New Roman"/>
    <w:charset w:val="01"/>
    <w:family w:val="roman"/>
    <w:pitch w:val="variable"/>
  </w:font>
  <w:font w:name="TimesNewRoman">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64388" w14:textId="77777777" w:rsidR="002E6F92" w:rsidRPr="00BA0357" w:rsidRDefault="002E6F92">
    <w:pPr>
      <w:pStyle w:val="aa"/>
      <w:jc w:val="right"/>
      <w:rPr>
        <w:rFonts w:ascii="Times New Roman" w:hAnsi="Times New Roman" w:cs="Times New Roman"/>
        <w:sz w:val="24"/>
      </w:rPr>
    </w:pPr>
  </w:p>
  <w:p w14:paraId="5BB999F6" w14:textId="77777777" w:rsidR="002E6F92" w:rsidRDefault="002E6F92">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F5BF37" w14:textId="77777777" w:rsidR="00192E62" w:rsidRDefault="00192E62" w:rsidP="00BA0357">
      <w:pPr>
        <w:spacing w:after="0" w:line="240" w:lineRule="auto"/>
      </w:pPr>
      <w:r>
        <w:separator/>
      </w:r>
    </w:p>
  </w:footnote>
  <w:footnote w:type="continuationSeparator" w:id="0">
    <w:p w14:paraId="3AE5769A" w14:textId="77777777" w:rsidR="00192E62" w:rsidRDefault="00192E62" w:rsidP="00BA03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806973"/>
      <w:docPartObj>
        <w:docPartGallery w:val="Page Numbers (Top of Page)"/>
        <w:docPartUnique/>
      </w:docPartObj>
    </w:sdtPr>
    <w:sdtEndPr/>
    <w:sdtContent>
      <w:p w14:paraId="205AF2F1" w14:textId="028A0FDE" w:rsidR="002E6F92" w:rsidRDefault="002E6F92" w:rsidP="00BA0357">
        <w:pPr>
          <w:pStyle w:val="a8"/>
          <w:jc w:val="right"/>
        </w:pPr>
        <w:r w:rsidRPr="00BA0357">
          <w:rPr>
            <w:rFonts w:ascii="Times New Roman" w:hAnsi="Times New Roman" w:cs="Times New Roman"/>
            <w:sz w:val="24"/>
            <w:szCs w:val="24"/>
          </w:rPr>
          <w:fldChar w:fldCharType="begin"/>
        </w:r>
        <w:r w:rsidRPr="00BA0357">
          <w:rPr>
            <w:rFonts w:ascii="Times New Roman" w:hAnsi="Times New Roman" w:cs="Times New Roman"/>
            <w:sz w:val="24"/>
            <w:szCs w:val="24"/>
          </w:rPr>
          <w:instrText xml:space="preserve"> PAGE   \* MERGEFORMAT </w:instrText>
        </w:r>
        <w:r w:rsidRPr="00BA0357">
          <w:rPr>
            <w:rFonts w:ascii="Times New Roman" w:hAnsi="Times New Roman" w:cs="Times New Roman"/>
            <w:sz w:val="24"/>
            <w:szCs w:val="24"/>
          </w:rPr>
          <w:fldChar w:fldCharType="separate"/>
        </w:r>
        <w:r w:rsidR="00B22BA0">
          <w:rPr>
            <w:rFonts w:ascii="Times New Roman" w:hAnsi="Times New Roman" w:cs="Times New Roman"/>
            <w:noProof/>
            <w:sz w:val="24"/>
            <w:szCs w:val="24"/>
          </w:rPr>
          <w:t>23</w:t>
        </w:r>
        <w:r w:rsidRPr="00BA0357">
          <w:rPr>
            <w:rFonts w:ascii="Times New Roman" w:hAnsi="Times New Roman" w:cs="Times New Roman"/>
            <w:sz w:val="24"/>
            <w:szCs w:val="24"/>
          </w:rPr>
          <w:fldChar w:fldCharType="end"/>
        </w:r>
      </w:p>
    </w:sdtContent>
  </w:sdt>
  <w:p w14:paraId="5C26C690" w14:textId="77777777" w:rsidR="002E6F92" w:rsidRDefault="002E6F92">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897AB1B2"/>
    <w:lvl w:ilvl="0">
      <w:start w:val="13"/>
      <w:numFmt w:val="decimal"/>
      <w:lvlText w:val="%1"/>
      <w:lvlJc w:val="left"/>
      <w:pPr>
        <w:ind w:left="720" w:hanging="360"/>
      </w:pPr>
      <w:rPr>
        <w:rFonts w:eastAsia="Times New Roman" w:cs="Times New Roman" w:hint="default"/>
      </w:rPr>
    </w:lvl>
    <w:lvl w:ilvl="1">
      <w:start w:val="1"/>
      <w:numFmt w:val="decimal"/>
      <w:lvlText w:val="10.%2."/>
      <w:lvlJc w:val="left"/>
      <w:pPr>
        <w:ind w:left="1080" w:hanging="360"/>
      </w:pPr>
      <w:rPr>
        <w:rFonts w:hint="default"/>
      </w:rPr>
    </w:lvl>
    <w:lvl w:ilvl="2">
      <w:numFmt w:val="bullet"/>
      <w:lvlText w:val="•"/>
      <w:lvlJc w:val="left"/>
      <w:pPr>
        <w:ind w:left="1440" w:hanging="360"/>
      </w:pPr>
      <w:rPr>
        <w:rFonts w:ascii="Liberation Serif" w:hAnsi="Liberation Serif" w:hint="default"/>
      </w:rPr>
    </w:lvl>
    <w:lvl w:ilvl="3">
      <w:numFmt w:val="bullet"/>
      <w:lvlText w:val="•"/>
      <w:lvlJc w:val="left"/>
      <w:pPr>
        <w:ind w:left="1800" w:hanging="360"/>
      </w:pPr>
      <w:rPr>
        <w:rFonts w:ascii="Liberation Serif" w:hAnsi="Liberation Serif" w:hint="default"/>
      </w:rPr>
    </w:lvl>
    <w:lvl w:ilvl="4">
      <w:numFmt w:val="bullet"/>
      <w:lvlText w:val="•"/>
      <w:lvlJc w:val="left"/>
      <w:pPr>
        <w:ind w:left="2160" w:hanging="360"/>
      </w:pPr>
      <w:rPr>
        <w:rFonts w:ascii="Liberation Serif" w:hAnsi="Liberation Serif" w:hint="default"/>
      </w:rPr>
    </w:lvl>
    <w:lvl w:ilvl="5">
      <w:numFmt w:val="bullet"/>
      <w:lvlText w:val="•"/>
      <w:lvlJc w:val="left"/>
      <w:pPr>
        <w:ind w:left="2520" w:hanging="360"/>
      </w:pPr>
      <w:rPr>
        <w:rFonts w:ascii="Liberation Serif" w:hAnsi="Liberation Serif" w:hint="default"/>
      </w:rPr>
    </w:lvl>
    <w:lvl w:ilvl="6">
      <w:numFmt w:val="bullet"/>
      <w:lvlText w:val="•"/>
      <w:lvlJc w:val="left"/>
      <w:pPr>
        <w:ind w:left="2880" w:hanging="360"/>
      </w:pPr>
      <w:rPr>
        <w:rFonts w:ascii="Liberation Serif" w:hAnsi="Liberation Serif" w:hint="default"/>
      </w:rPr>
    </w:lvl>
    <w:lvl w:ilvl="7">
      <w:numFmt w:val="bullet"/>
      <w:lvlText w:val="•"/>
      <w:lvlJc w:val="left"/>
      <w:pPr>
        <w:ind w:left="3240" w:hanging="360"/>
      </w:pPr>
      <w:rPr>
        <w:rFonts w:ascii="Liberation Serif" w:hAnsi="Liberation Serif" w:hint="default"/>
      </w:rPr>
    </w:lvl>
    <w:lvl w:ilvl="8">
      <w:numFmt w:val="bullet"/>
      <w:lvlText w:val="•"/>
      <w:lvlJc w:val="left"/>
      <w:pPr>
        <w:ind w:left="3600" w:hanging="360"/>
      </w:pPr>
      <w:rPr>
        <w:rFonts w:ascii="Liberation Serif" w:hAnsi="Liberation Serif" w:hint="default"/>
      </w:rPr>
    </w:lvl>
  </w:abstractNum>
  <w:abstractNum w:abstractNumId="1" w15:restartNumberingAfterBreak="0">
    <w:nsid w:val="00000003"/>
    <w:multiLevelType w:val="hybridMultilevel"/>
    <w:tmpl w:val="0DED7262"/>
    <w:lvl w:ilvl="0" w:tplc="FFFFFFFF">
      <w:start w:val="1"/>
      <w:numFmt w:val="decimal"/>
      <w:lvlText w:val="3.%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6"/>
    <w:multiLevelType w:val="multilevel"/>
    <w:tmpl w:val="558C3DBE"/>
    <w:lvl w:ilvl="0">
      <w:start w:val="9"/>
      <w:numFmt w:val="decimal"/>
      <w:lvlText w:val="%1"/>
      <w:lvlJc w:val="left"/>
      <w:pPr>
        <w:ind w:left="720" w:hanging="360"/>
      </w:pPr>
      <w:rPr>
        <w:rFonts w:eastAsia="Times New Roman" w:cs="Times New Roman" w:hint="default"/>
      </w:rPr>
    </w:lvl>
    <w:lvl w:ilvl="1">
      <w:start w:val="1"/>
      <w:numFmt w:val="decimal"/>
      <w:lvlText w:val="6.%2"/>
      <w:lvlJc w:val="left"/>
      <w:pPr>
        <w:ind w:left="1070" w:hanging="360"/>
      </w:pPr>
      <w:rPr>
        <w:rFonts w:hint="default"/>
      </w:rPr>
    </w:lvl>
    <w:lvl w:ilvl="2">
      <w:numFmt w:val="bullet"/>
      <w:lvlText w:val="-"/>
      <w:lvlJc w:val="left"/>
      <w:pPr>
        <w:ind w:left="1440" w:hanging="360"/>
      </w:pPr>
      <w:rPr>
        <w:rFonts w:ascii="Liberation Serif" w:hAnsi="Liberation Serif" w:hint="default"/>
      </w:rPr>
    </w:lvl>
    <w:lvl w:ilvl="3">
      <w:numFmt w:val="bullet"/>
      <w:lvlText w:val="•"/>
      <w:lvlJc w:val="left"/>
      <w:pPr>
        <w:ind w:left="1800" w:hanging="360"/>
      </w:pPr>
      <w:rPr>
        <w:rFonts w:ascii="Liberation Serif" w:hAnsi="Liberation Serif" w:hint="default"/>
      </w:rPr>
    </w:lvl>
    <w:lvl w:ilvl="4">
      <w:numFmt w:val="bullet"/>
      <w:lvlText w:val="•"/>
      <w:lvlJc w:val="left"/>
      <w:pPr>
        <w:ind w:left="2160" w:hanging="360"/>
      </w:pPr>
      <w:rPr>
        <w:rFonts w:ascii="Liberation Serif" w:hAnsi="Liberation Serif" w:hint="default"/>
      </w:rPr>
    </w:lvl>
    <w:lvl w:ilvl="5">
      <w:numFmt w:val="bullet"/>
      <w:lvlText w:val="•"/>
      <w:lvlJc w:val="left"/>
      <w:pPr>
        <w:ind w:left="2520" w:hanging="360"/>
      </w:pPr>
      <w:rPr>
        <w:rFonts w:ascii="Liberation Serif" w:hAnsi="Liberation Serif" w:hint="default"/>
      </w:rPr>
    </w:lvl>
    <w:lvl w:ilvl="6">
      <w:numFmt w:val="bullet"/>
      <w:lvlText w:val="•"/>
      <w:lvlJc w:val="left"/>
      <w:pPr>
        <w:ind w:left="2880" w:hanging="360"/>
      </w:pPr>
      <w:rPr>
        <w:rFonts w:ascii="Liberation Serif" w:hAnsi="Liberation Serif" w:hint="default"/>
      </w:rPr>
    </w:lvl>
    <w:lvl w:ilvl="7">
      <w:numFmt w:val="bullet"/>
      <w:lvlText w:val="•"/>
      <w:lvlJc w:val="left"/>
      <w:pPr>
        <w:ind w:left="3240" w:hanging="360"/>
      </w:pPr>
      <w:rPr>
        <w:rFonts w:ascii="Liberation Serif" w:hAnsi="Liberation Serif" w:hint="default"/>
      </w:rPr>
    </w:lvl>
    <w:lvl w:ilvl="8">
      <w:numFmt w:val="bullet"/>
      <w:lvlText w:val="•"/>
      <w:lvlJc w:val="left"/>
      <w:pPr>
        <w:ind w:left="3600" w:hanging="360"/>
      </w:pPr>
      <w:rPr>
        <w:rFonts w:ascii="Liberation Serif" w:hAnsi="Liberation Serif" w:hint="default"/>
      </w:rPr>
    </w:lvl>
  </w:abstractNum>
  <w:abstractNum w:abstractNumId="3" w15:restartNumberingAfterBreak="0">
    <w:nsid w:val="00000007"/>
    <w:multiLevelType w:val="multilevel"/>
    <w:tmpl w:val="00000007"/>
    <w:lvl w:ilvl="0">
      <w:start w:val="8"/>
      <w:numFmt w:val="decimal"/>
      <w:lvlText w:val="%1"/>
      <w:lvlJc w:val="left"/>
      <w:pPr>
        <w:ind w:left="720" w:hanging="360"/>
      </w:pPr>
      <w:rPr>
        <w:rFonts w:eastAsia="Times New Roman" w:cs="Times New Roman"/>
      </w:rPr>
    </w:lvl>
    <w:lvl w:ilvl="1">
      <w:start w:val="1"/>
      <w:numFmt w:val="decimal"/>
      <w:lvlText w:val="%1.%2."/>
      <w:lvlJc w:val="left"/>
      <w:pPr>
        <w:ind w:left="1080" w:hanging="360"/>
      </w:pPr>
      <w:rPr>
        <w:rFonts w:eastAsia="Times New Roman" w:cs="Times New Roman"/>
      </w:rPr>
    </w:lvl>
    <w:lvl w:ilvl="2">
      <w:numFmt w:val="bullet"/>
      <w:lvlText w:val="•"/>
      <w:lvlJc w:val="left"/>
      <w:pPr>
        <w:ind w:left="1440" w:hanging="360"/>
      </w:pPr>
      <w:rPr>
        <w:rFonts w:ascii="Liberation Serif" w:hAnsi="Liberation Serif"/>
      </w:rPr>
    </w:lvl>
    <w:lvl w:ilvl="3">
      <w:numFmt w:val="bullet"/>
      <w:lvlText w:val="•"/>
      <w:lvlJc w:val="left"/>
      <w:pPr>
        <w:ind w:left="1800" w:hanging="360"/>
      </w:pPr>
      <w:rPr>
        <w:rFonts w:ascii="Liberation Serif" w:hAnsi="Liberation Serif"/>
      </w:rPr>
    </w:lvl>
    <w:lvl w:ilvl="4">
      <w:numFmt w:val="bullet"/>
      <w:lvlText w:val="•"/>
      <w:lvlJc w:val="left"/>
      <w:pPr>
        <w:ind w:left="2160" w:hanging="360"/>
      </w:pPr>
      <w:rPr>
        <w:rFonts w:ascii="Liberation Serif" w:hAnsi="Liberation Serif"/>
      </w:rPr>
    </w:lvl>
    <w:lvl w:ilvl="5">
      <w:numFmt w:val="bullet"/>
      <w:lvlText w:val="•"/>
      <w:lvlJc w:val="left"/>
      <w:pPr>
        <w:ind w:left="2520" w:hanging="360"/>
      </w:pPr>
      <w:rPr>
        <w:rFonts w:ascii="Liberation Serif" w:hAnsi="Liberation Serif"/>
      </w:rPr>
    </w:lvl>
    <w:lvl w:ilvl="6">
      <w:numFmt w:val="bullet"/>
      <w:lvlText w:val="•"/>
      <w:lvlJc w:val="left"/>
      <w:pPr>
        <w:ind w:left="2880" w:hanging="360"/>
      </w:pPr>
      <w:rPr>
        <w:rFonts w:ascii="Liberation Serif" w:hAnsi="Liberation Serif"/>
      </w:rPr>
    </w:lvl>
    <w:lvl w:ilvl="7">
      <w:numFmt w:val="bullet"/>
      <w:lvlText w:val="•"/>
      <w:lvlJc w:val="left"/>
      <w:pPr>
        <w:ind w:left="3240" w:hanging="360"/>
      </w:pPr>
      <w:rPr>
        <w:rFonts w:ascii="Liberation Serif" w:hAnsi="Liberation Serif"/>
      </w:rPr>
    </w:lvl>
    <w:lvl w:ilvl="8">
      <w:numFmt w:val="bullet"/>
      <w:lvlText w:val="•"/>
      <w:lvlJc w:val="left"/>
      <w:pPr>
        <w:ind w:left="3600" w:hanging="360"/>
      </w:pPr>
      <w:rPr>
        <w:rFonts w:ascii="Liberation Serif" w:hAnsi="Liberation Serif"/>
      </w:rPr>
    </w:lvl>
  </w:abstractNum>
  <w:abstractNum w:abstractNumId="4" w15:restartNumberingAfterBreak="0">
    <w:nsid w:val="00000008"/>
    <w:multiLevelType w:val="multilevel"/>
    <w:tmpl w:val="00000008"/>
    <w:lvl w:ilvl="0">
      <w:start w:val="7"/>
      <w:numFmt w:val="decimal"/>
      <w:lvlText w:val="%1"/>
      <w:lvlJc w:val="left"/>
      <w:pPr>
        <w:ind w:left="720" w:hanging="360"/>
      </w:pPr>
      <w:rPr>
        <w:rFonts w:eastAsia="Times New Roman" w:cs="Times New Roman"/>
      </w:rPr>
    </w:lvl>
    <w:lvl w:ilvl="1">
      <w:start w:val="1"/>
      <w:numFmt w:val="decimal"/>
      <w:lvlText w:val="%1.%2."/>
      <w:lvlJc w:val="left"/>
      <w:pPr>
        <w:ind w:left="1080" w:hanging="360"/>
      </w:pPr>
      <w:rPr>
        <w:rFonts w:eastAsia="Times New Roman" w:cs="Times New Roman"/>
      </w:rPr>
    </w:lvl>
    <w:lvl w:ilvl="2">
      <w:start w:val="1"/>
      <w:numFmt w:val="decimal"/>
      <w:lvlText w:val="%1.%2.%3."/>
      <w:lvlJc w:val="left"/>
      <w:pPr>
        <w:ind w:left="1440" w:hanging="360"/>
      </w:pPr>
      <w:rPr>
        <w:rFonts w:eastAsia="Times New Roman" w:cs="Times New Roman"/>
      </w:rPr>
    </w:lvl>
    <w:lvl w:ilvl="3">
      <w:numFmt w:val="bullet"/>
      <w:lvlText w:val="•"/>
      <w:lvlJc w:val="left"/>
      <w:pPr>
        <w:ind w:left="1800" w:hanging="360"/>
      </w:pPr>
      <w:rPr>
        <w:rFonts w:ascii="Liberation Serif" w:hAnsi="Liberation Serif"/>
      </w:rPr>
    </w:lvl>
    <w:lvl w:ilvl="4">
      <w:numFmt w:val="bullet"/>
      <w:lvlText w:val="•"/>
      <w:lvlJc w:val="left"/>
      <w:pPr>
        <w:ind w:left="2160" w:hanging="360"/>
      </w:pPr>
      <w:rPr>
        <w:rFonts w:ascii="Liberation Serif" w:hAnsi="Liberation Serif"/>
      </w:rPr>
    </w:lvl>
    <w:lvl w:ilvl="5">
      <w:numFmt w:val="bullet"/>
      <w:lvlText w:val="•"/>
      <w:lvlJc w:val="left"/>
      <w:pPr>
        <w:ind w:left="2520" w:hanging="360"/>
      </w:pPr>
      <w:rPr>
        <w:rFonts w:ascii="Liberation Serif" w:hAnsi="Liberation Serif"/>
      </w:rPr>
    </w:lvl>
    <w:lvl w:ilvl="6">
      <w:numFmt w:val="bullet"/>
      <w:lvlText w:val="•"/>
      <w:lvlJc w:val="left"/>
      <w:pPr>
        <w:ind w:left="2880" w:hanging="360"/>
      </w:pPr>
      <w:rPr>
        <w:rFonts w:ascii="Liberation Serif" w:hAnsi="Liberation Serif"/>
      </w:rPr>
    </w:lvl>
    <w:lvl w:ilvl="7">
      <w:numFmt w:val="bullet"/>
      <w:lvlText w:val="•"/>
      <w:lvlJc w:val="left"/>
      <w:pPr>
        <w:ind w:left="3240" w:hanging="360"/>
      </w:pPr>
      <w:rPr>
        <w:rFonts w:ascii="Liberation Serif" w:hAnsi="Liberation Serif"/>
      </w:rPr>
    </w:lvl>
    <w:lvl w:ilvl="8">
      <w:numFmt w:val="bullet"/>
      <w:lvlText w:val="•"/>
      <w:lvlJc w:val="left"/>
      <w:pPr>
        <w:ind w:left="3600" w:hanging="360"/>
      </w:pPr>
      <w:rPr>
        <w:rFonts w:ascii="Liberation Serif" w:hAnsi="Liberation Serif"/>
      </w:rPr>
    </w:lvl>
  </w:abstractNum>
  <w:abstractNum w:abstractNumId="5" w15:restartNumberingAfterBreak="0">
    <w:nsid w:val="0000000B"/>
    <w:multiLevelType w:val="multilevel"/>
    <w:tmpl w:val="0000000B"/>
    <w:lvl w:ilvl="0">
      <w:start w:val="5"/>
      <w:numFmt w:val="decimal"/>
      <w:lvlText w:val="%1"/>
      <w:lvlJc w:val="left"/>
      <w:pPr>
        <w:ind w:left="360" w:hanging="360"/>
      </w:pPr>
      <w:rPr>
        <w:rFonts w:eastAsia="Times New Roman" w:cs="Times New Roman"/>
      </w:rPr>
    </w:lvl>
    <w:lvl w:ilvl="1">
      <w:start w:val="1"/>
      <w:numFmt w:val="decimal"/>
      <w:lvlText w:val="%1.%2."/>
      <w:lvlJc w:val="left"/>
      <w:pPr>
        <w:ind w:left="1353" w:hanging="360"/>
      </w:pPr>
      <w:rPr>
        <w:rFonts w:eastAsia="Times New Roman" w:cs="Times New Roman"/>
      </w:rPr>
    </w:lvl>
    <w:lvl w:ilvl="2">
      <w:numFmt w:val="bullet"/>
      <w:lvlText w:val="•"/>
      <w:lvlJc w:val="left"/>
      <w:pPr>
        <w:ind w:left="1440" w:hanging="360"/>
      </w:pPr>
      <w:rPr>
        <w:rFonts w:ascii="Liberation Serif" w:hAnsi="Liberation Serif"/>
      </w:rPr>
    </w:lvl>
    <w:lvl w:ilvl="3">
      <w:numFmt w:val="bullet"/>
      <w:lvlText w:val="•"/>
      <w:lvlJc w:val="left"/>
      <w:pPr>
        <w:ind w:left="1800" w:hanging="360"/>
      </w:pPr>
      <w:rPr>
        <w:rFonts w:ascii="Liberation Serif" w:hAnsi="Liberation Serif"/>
      </w:rPr>
    </w:lvl>
    <w:lvl w:ilvl="4">
      <w:numFmt w:val="bullet"/>
      <w:lvlText w:val="•"/>
      <w:lvlJc w:val="left"/>
      <w:pPr>
        <w:ind w:left="2160" w:hanging="360"/>
      </w:pPr>
      <w:rPr>
        <w:rFonts w:ascii="Liberation Serif" w:hAnsi="Liberation Serif"/>
      </w:rPr>
    </w:lvl>
    <w:lvl w:ilvl="5">
      <w:numFmt w:val="bullet"/>
      <w:lvlText w:val="•"/>
      <w:lvlJc w:val="left"/>
      <w:pPr>
        <w:ind w:left="2520" w:hanging="360"/>
      </w:pPr>
      <w:rPr>
        <w:rFonts w:ascii="Liberation Serif" w:hAnsi="Liberation Serif"/>
      </w:rPr>
    </w:lvl>
    <w:lvl w:ilvl="6">
      <w:numFmt w:val="bullet"/>
      <w:lvlText w:val="•"/>
      <w:lvlJc w:val="left"/>
      <w:pPr>
        <w:ind w:left="2880" w:hanging="360"/>
      </w:pPr>
      <w:rPr>
        <w:rFonts w:ascii="Liberation Serif" w:hAnsi="Liberation Serif"/>
      </w:rPr>
    </w:lvl>
    <w:lvl w:ilvl="7">
      <w:numFmt w:val="bullet"/>
      <w:lvlText w:val="•"/>
      <w:lvlJc w:val="left"/>
      <w:pPr>
        <w:ind w:left="3240" w:hanging="360"/>
      </w:pPr>
      <w:rPr>
        <w:rFonts w:ascii="Liberation Serif" w:hAnsi="Liberation Serif"/>
      </w:rPr>
    </w:lvl>
    <w:lvl w:ilvl="8">
      <w:numFmt w:val="bullet"/>
      <w:lvlText w:val="•"/>
      <w:lvlJc w:val="left"/>
      <w:pPr>
        <w:ind w:left="3600" w:hanging="360"/>
      </w:pPr>
      <w:rPr>
        <w:rFonts w:ascii="Liberation Serif" w:hAnsi="Liberation Serif"/>
      </w:rPr>
    </w:lvl>
  </w:abstractNum>
  <w:abstractNum w:abstractNumId="6" w15:restartNumberingAfterBreak="0">
    <w:nsid w:val="0000000F"/>
    <w:multiLevelType w:val="multilevel"/>
    <w:tmpl w:val="0000000F"/>
    <w:lvl w:ilvl="0">
      <w:start w:val="2"/>
      <w:numFmt w:val="decimal"/>
      <w:lvlText w:val="%1"/>
      <w:lvlJc w:val="left"/>
      <w:pPr>
        <w:ind w:left="720" w:hanging="360"/>
      </w:pPr>
      <w:rPr>
        <w:rFonts w:eastAsia="Times New Roman" w:cs="Times New Roman"/>
      </w:rPr>
    </w:lvl>
    <w:lvl w:ilvl="1">
      <w:start w:val="1"/>
      <w:numFmt w:val="decimal"/>
      <w:lvlText w:val="%1.%2."/>
      <w:lvlJc w:val="left"/>
      <w:pPr>
        <w:ind w:left="1080" w:hanging="360"/>
      </w:pPr>
      <w:rPr>
        <w:rFonts w:eastAsia="Times New Roman" w:cs="Times New Roman"/>
      </w:rPr>
    </w:lvl>
    <w:lvl w:ilvl="2">
      <w:numFmt w:val="bullet"/>
      <w:lvlText w:val="-"/>
      <w:lvlJc w:val="left"/>
      <w:pPr>
        <w:ind w:left="1440" w:hanging="360"/>
      </w:pPr>
      <w:rPr>
        <w:rFonts w:ascii="Liberation Serif" w:hAnsi="Liberation Serif"/>
      </w:rPr>
    </w:lvl>
    <w:lvl w:ilvl="3">
      <w:numFmt w:val="bullet"/>
      <w:lvlText w:val="•"/>
      <w:lvlJc w:val="left"/>
      <w:pPr>
        <w:ind w:left="1800" w:hanging="360"/>
      </w:pPr>
      <w:rPr>
        <w:rFonts w:ascii="Liberation Serif" w:hAnsi="Liberation Serif"/>
      </w:rPr>
    </w:lvl>
    <w:lvl w:ilvl="4">
      <w:numFmt w:val="bullet"/>
      <w:lvlText w:val="•"/>
      <w:lvlJc w:val="left"/>
      <w:pPr>
        <w:ind w:left="2160" w:hanging="360"/>
      </w:pPr>
      <w:rPr>
        <w:rFonts w:ascii="Liberation Serif" w:hAnsi="Liberation Serif"/>
      </w:rPr>
    </w:lvl>
    <w:lvl w:ilvl="5">
      <w:numFmt w:val="bullet"/>
      <w:lvlText w:val="•"/>
      <w:lvlJc w:val="left"/>
      <w:pPr>
        <w:ind w:left="2520" w:hanging="360"/>
      </w:pPr>
      <w:rPr>
        <w:rFonts w:ascii="Liberation Serif" w:hAnsi="Liberation Serif"/>
      </w:rPr>
    </w:lvl>
    <w:lvl w:ilvl="6">
      <w:numFmt w:val="bullet"/>
      <w:lvlText w:val="•"/>
      <w:lvlJc w:val="left"/>
      <w:pPr>
        <w:ind w:left="2880" w:hanging="360"/>
      </w:pPr>
      <w:rPr>
        <w:rFonts w:ascii="Liberation Serif" w:hAnsi="Liberation Serif"/>
      </w:rPr>
    </w:lvl>
    <w:lvl w:ilvl="7">
      <w:numFmt w:val="bullet"/>
      <w:lvlText w:val="•"/>
      <w:lvlJc w:val="left"/>
      <w:pPr>
        <w:ind w:left="3240" w:hanging="360"/>
      </w:pPr>
      <w:rPr>
        <w:rFonts w:ascii="Liberation Serif" w:hAnsi="Liberation Serif"/>
      </w:rPr>
    </w:lvl>
    <w:lvl w:ilvl="8">
      <w:numFmt w:val="bullet"/>
      <w:lvlText w:val="•"/>
      <w:lvlJc w:val="left"/>
      <w:pPr>
        <w:ind w:left="3600" w:hanging="360"/>
      </w:pPr>
      <w:rPr>
        <w:rFonts w:ascii="Liberation Serif" w:hAnsi="Liberation Serif"/>
      </w:rPr>
    </w:lvl>
  </w:abstractNum>
  <w:abstractNum w:abstractNumId="7" w15:restartNumberingAfterBreak="0">
    <w:nsid w:val="01EB48F2"/>
    <w:multiLevelType w:val="hybridMultilevel"/>
    <w:tmpl w:val="5876FC40"/>
    <w:lvl w:ilvl="0" w:tplc="E3E8EF0C">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4BA7093"/>
    <w:multiLevelType w:val="hybridMultilevel"/>
    <w:tmpl w:val="FA8ED136"/>
    <w:lvl w:ilvl="0" w:tplc="E3E8EF0C">
      <w:start w:val="1"/>
      <w:numFmt w:val="bullet"/>
      <w:lvlText w:val="-"/>
      <w:lvlJc w:val="left"/>
      <w:pPr>
        <w:ind w:left="720" w:hanging="360"/>
      </w:pPr>
      <w:rPr>
        <w:rFonts w:ascii="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065A6B06"/>
    <w:multiLevelType w:val="hybridMultilevel"/>
    <w:tmpl w:val="4B86AB3E"/>
    <w:lvl w:ilvl="0" w:tplc="E3E8EF0C">
      <w:start w:val="1"/>
      <w:numFmt w:val="bullet"/>
      <w:lvlText w:val="-"/>
      <w:lvlJc w:val="left"/>
      <w:pPr>
        <w:ind w:left="740" w:hanging="360"/>
      </w:pPr>
      <w:rPr>
        <w:rFonts w:ascii="Times New Roman" w:hAnsi="Times New Roman" w:cs="Times New Roman" w:hint="default"/>
      </w:rPr>
    </w:lvl>
    <w:lvl w:ilvl="1" w:tplc="04220003" w:tentative="1">
      <w:start w:val="1"/>
      <w:numFmt w:val="bullet"/>
      <w:lvlText w:val="o"/>
      <w:lvlJc w:val="left"/>
      <w:pPr>
        <w:ind w:left="1460" w:hanging="360"/>
      </w:pPr>
      <w:rPr>
        <w:rFonts w:ascii="Courier New" w:hAnsi="Courier New" w:cs="Courier New" w:hint="default"/>
      </w:rPr>
    </w:lvl>
    <w:lvl w:ilvl="2" w:tplc="04220005" w:tentative="1">
      <w:start w:val="1"/>
      <w:numFmt w:val="bullet"/>
      <w:lvlText w:val=""/>
      <w:lvlJc w:val="left"/>
      <w:pPr>
        <w:ind w:left="2180" w:hanging="360"/>
      </w:pPr>
      <w:rPr>
        <w:rFonts w:ascii="Wingdings" w:hAnsi="Wingdings" w:hint="default"/>
      </w:rPr>
    </w:lvl>
    <w:lvl w:ilvl="3" w:tplc="04220001" w:tentative="1">
      <w:start w:val="1"/>
      <w:numFmt w:val="bullet"/>
      <w:lvlText w:val=""/>
      <w:lvlJc w:val="left"/>
      <w:pPr>
        <w:ind w:left="2900" w:hanging="360"/>
      </w:pPr>
      <w:rPr>
        <w:rFonts w:ascii="Symbol" w:hAnsi="Symbol" w:hint="default"/>
      </w:rPr>
    </w:lvl>
    <w:lvl w:ilvl="4" w:tplc="04220003" w:tentative="1">
      <w:start w:val="1"/>
      <w:numFmt w:val="bullet"/>
      <w:lvlText w:val="o"/>
      <w:lvlJc w:val="left"/>
      <w:pPr>
        <w:ind w:left="3620" w:hanging="360"/>
      </w:pPr>
      <w:rPr>
        <w:rFonts w:ascii="Courier New" w:hAnsi="Courier New" w:cs="Courier New" w:hint="default"/>
      </w:rPr>
    </w:lvl>
    <w:lvl w:ilvl="5" w:tplc="04220005" w:tentative="1">
      <w:start w:val="1"/>
      <w:numFmt w:val="bullet"/>
      <w:lvlText w:val=""/>
      <w:lvlJc w:val="left"/>
      <w:pPr>
        <w:ind w:left="4340" w:hanging="360"/>
      </w:pPr>
      <w:rPr>
        <w:rFonts w:ascii="Wingdings" w:hAnsi="Wingdings" w:hint="default"/>
      </w:rPr>
    </w:lvl>
    <w:lvl w:ilvl="6" w:tplc="04220001" w:tentative="1">
      <w:start w:val="1"/>
      <w:numFmt w:val="bullet"/>
      <w:lvlText w:val=""/>
      <w:lvlJc w:val="left"/>
      <w:pPr>
        <w:ind w:left="5060" w:hanging="360"/>
      </w:pPr>
      <w:rPr>
        <w:rFonts w:ascii="Symbol" w:hAnsi="Symbol" w:hint="default"/>
      </w:rPr>
    </w:lvl>
    <w:lvl w:ilvl="7" w:tplc="04220003" w:tentative="1">
      <w:start w:val="1"/>
      <w:numFmt w:val="bullet"/>
      <w:lvlText w:val="o"/>
      <w:lvlJc w:val="left"/>
      <w:pPr>
        <w:ind w:left="5780" w:hanging="360"/>
      </w:pPr>
      <w:rPr>
        <w:rFonts w:ascii="Courier New" w:hAnsi="Courier New" w:cs="Courier New" w:hint="default"/>
      </w:rPr>
    </w:lvl>
    <w:lvl w:ilvl="8" w:tplc="04220005" w:tentative="1">
      <w:start w:val="1"/>
      <w:numFmt w:val="bullet"/>
      <w:lvlText w:val=""/>
      <w:lvlJc w:val="left"/>
      <w:pPr>
        <w:ind w:left="6500" w:hanging="360"/>
      </w:pPr>
      <w:rPr>
        <w:rFonts w:ascii="Wingdings" w:hAnsi="Wingdings" w:hint="default"/>
      </w:rPr>
    </w:lvl>
  </w:abstractNum>
  <w:abstractNum w:abstractNumId="10" w15:restartNumberingAfterBreak="0">
    <w:nsid w:val="12C5485A"/>
    <w:multiLevelType w:val="multilevel"/>
    <w:tmpl w:val="A90E038A"/>
    <w:lvl w:ilvl="0">
      <w:start w:val="5"/>
      <w:numFmt w:val="decimal"/>
      <w:lvlText w:val="%1"/>
      <w:lvlJc w:val="left"/>
      <w:pPr>
        <w:ind w:left="720" w:hanging="360"/>
      </w:pPr>
      <w:rPr>
        <w:rFonts w:eastAsia="Times New Roman" w:cs="Times New Roman"/>
      </w:rPr>
    </w:lvl>
    <w:lvl w:ilvl="1">
      <w:start w:val="1"/>
      <w:numFmt w:val="bullet"/>
      <w:lvlText w:val="-"/>
      <w:lvlJc w:val="left"/>
      <w:pPr>
        <w:ind w:left="928" w:hanging="360"/>
      </w:pPr>
      <w:rPr>
        <w:rFonts w:ascii="Times New Roman" w:hAnsi="Times New Roman" w:cs="Times New Roman" w:hint="default"/>
      </w:rPr>
    </w:lvl>
    <w:lvl w:ilvl="2">
      <w:numFmt w:val="bullet"/>
      <w:lvlText w:val="•"/>
      <w:lvlJc w:val="left"/>
      <w:pPr>
        <w:ind w:left="1440" w:hanging="360"/>
      </w:pPr>
      <w:rPr>
        <w:rFonts w:ascii="Liberation Serif" w:hAnsi="Liberation Serif"/>
      </w:rPr>
    </w:lvl>
    <w:lvl w:ilvl="3">
      <w:numFmt w:val="bullet"/>
      <w:lvlText w:val="•"/>
      <w:lvlJc w:val="left"/>
      <w:pPr>
        <w:ind w:left="1800" w:hanging="360"/>
      </w:pPr>
      <w:rPr>
        <w:rFonts w:ascii="Liberation Serif" w:hAnsi="Liberation Serif"/>
      </w:rPr>
    </w:lvl>
    <w:lvl w:ilvl="4">
      <w:numFmt w:val="bullet"/>
      <w:lvlText w:val="•"/>
      <w:lvlJc w:val="left"/>
      <w:pPr>
        <w:ind w:left="2160" w:hanging="360"/>
      </w:pPr>
      <w:rPr>
        <w:rFonts w:ascii="Liberation Serif" w:hAnsi="Liberation Serif"/>
      </w:rPr>
    </w:lvl>
    <w:lvl w:ilvl="5">
      <w:numFmt w:val="bullet"/>
      <w:lvlText w:val="•"/>
      <w:lvlJc w:val="left"/>
      <w:pPr>
        <w:ind w:left="2520" w:hanging="360"/>
      </w:pPr>
      <w:rPr>
        <w:rFonts w:ascii="Liberation Serif" w:hAnsi="Liberation Serif"/>
      </w:rPr>
    </w:lvl>
    <w:lvl w:ilvl="6">
      <w:numFmt w:val="bullet"/>
      <w:lvlText w:val="•"/>
      <w:lvlJc w:val="left"/>
      <w:pPr>
        <w:ind w:left="2880" w:hanging="360"/>
      </w:pPr>
      <w:rPr>
        <w:rFonts w:ascii="Liberation Serif" w:hAnsi="Liberation Serif"/>
      </w:rPr>
    </w:lvl>
    <w:lvl w:ilvl="7">
      <w:numFmt w:val="bullet"/>
      <w:lvlText w:val="•"/>
      <w:lvlJc w:val="left"/>
      <w:pPr>
        <w:ind w:left="3240" w:hanging="360"/>
      </w:pPr>
      <w:rPr>
        <w:rFonts w:ascii="Liberation Serif" w:hAnsi="Liberation Serif"/>
      </w:rPr>
    </w:lvl>
    <w:lvl w:ilvl="8">
      <w:numFmt w:val="bullet"/>
      <w:lvlText w:val="•"/>
      <w:lvlJc w:val="left"/>
      <w:pPr>
        <w:ind w:left="3600" w:hanging="360"/>
      </w:pPr>
      <w:rPr>
        <w:rFonts w:ascii="Liberation Serif" w:hAnsi="Liberation Serif"/>
      </w:rPr>
    </w:lvl>
  </w:abstractNum>
  <w:abstractNum w:abstractNumId="11" w15:restartNumberingAfterBreak="0">
    <w:nsid w:val="13A441B5"/>
    <w:multiLevelType w:val="hybridMultilevel"/>
    <w:tmpl w:val="DBE6B966"/>
    <w:lvl w:ilvl="0" w:tplc="941EE654">
      <w:start w:val="1"/>
      <w:numFmt w:val="decimal"/>
      <w:lvlText w:val="%1."/>
      <w:lvlJc w:val="left"/>
      <w:pPr>
        <w:ind w:left="927"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2" w15:restartNumberingAfterBreak="0">
    <w:nsid w:val="13AA24FE"/>
    <w:multiLevelType w:val="hybridMultilevel"/>
    <w:tmpl w:val="C31ED158"/>
    <w:lvl w:ilvl="0" w:tplc="E3E8EF0C">
      <w:start w:val="1"/>
      <w:numFmt w:val="bullet"/>
      <w:lvlText w:val="-"/>
      <w:lvlJc w:val="left"/>
      <w:pPr>
        <w:ind w:left="720" w:hanging="360"/>
      </w:pPr>
      <w:rPr>
        <w:rFonts w:ascii="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14180930"/>
    <w:multiLevelType w:val="hybridMultilevel"/>
    <w:tmpl w:val="2C1A6996"/>
    <w:lvl w:ilvl="0" w:tplc="E3E8EF0C">
      <w:start w:val="1"/>
      <w:numFmt w:val="bullet"/>
      <w:lvlText w:val="-"/>
      <w:lvlJc w:val="left"/>
      <w:pPr>
        <w:ind w:left="720" w:hanging="360"/>
      </w:pPr>
      <w:rPr>
        <w:rFonts w:ascii="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18733129"/>
    <w:multiLevelType w:val="multilevel"/>
    <w:tmpl w:val="D1CC0A30"/>
    <w:lvl w:ilvl="0">
      <w:start w:val="4"/>
      <w:numFmt w:val="decimal"/>
      <w:lvlText w:val="%1."/>
      <w:lvlJc w:val="left"/>
      <w:pPr>
        <w:ind w:left="600" w:hanging="600"/>
      </w:pPr>
      <w:rPr>
        <w:rFonts w:hint="default"/>
      </w:rPr>
    </w:lvl>
    <w:lvl w:ilvl="1">
      <w:start w:val="20"/>
      <w:numFmt w:val="decimal"/>
      <w:lvlText w:val="%1.%2."/>
      <w:lvlJc w:val="left"/>
      <w:pPr>
        <w:ind w:left="1460" w:hanging="720"/>
      </w:pPr>
      <w:rPr>
        <w:rFonts w:hint="default"/>
      </w:rPr>
    </w:lvl>
    <w:lvl w:ilvl="2">
      <w:start w:val="1"/>
      <w:numFmt w:val="decimal"/>
      <w:lvlText w:val="%1.%2.%3."/>
      <w:lvlJc w:val="left"/>
      <w:pPr>
        <w:ind w:left="220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40" w:hanging="1080"/>
      </w:pPr>
      <w:rPr>
        <w:rFonts w:hint="default"/>
      </w:rPr>
    </w:lvl>
    <w:lvl w:ilvl="5">
      <w:start w:val="1"/>
      <w:numFmt w:val="decimal"/>
      <w:lvlText w:val="%1.%2.%3.%4.%5.%6."/>
      <w:lvlJc w:val="left"/>
      <w:pPr>
        <w:ind w:left="5140" w:hanging="1440"/>
      </w:pPr>
      <w:rPr>
        <w:rFonts w:hint="default"/>
      </w:rPr>
    </w:lvl>
    <w:lvl w:ilvl="6">
      <w:start w:val="1"/>
      <w:numFmt w:val="decimal"/>
      <w:lvlText w:val="%1.%2.%3.%4.%5.%6.%7."/>
      <w:lvlJc w:val="left"/>
      <w:pPr>
        <w:ind w:left="6240" w:hanging="1800"/>
      </w:pPr>
      <w:rPr>
        <w:rFonts w:hint="default"/>
      </w:rPr>
    </w:lvl>
    <w:lvl w:ilvl="7">
      <w:start w:val="1"/>
      <w:numFmt w:val="decimal"/>
      <w:lvlText w:val="%1.%2.%3.%4.%5.%6.%7.%8."/>
      <w:lvlJc w:val="left"/>
      <w:pPr>
        <w:ind w:left="6980" w:hanging="1800"/>
      </w:pPr>
      <w:rPr>
        <w:rFonts w:hint="default"/>
      </w:rPr>
    </w:lvl>
    <w:lvl w:ilvl="8">
      <w:start w:val="1"/>
      <w:numFmt w:val="decimal"/>
      <w:lvlText w:val="%1.%2.%3.%4.%5.%6.%7.%8.%9."/>
      <w:lvlJc w:val="left"/>
      <w:pPr>
        <w:ind w:left="8080" w:hanging="2160"/>
      </w:pPr>
      <w:rPr>
        <w:rFonts w:hint="default"/>
      </w:rPr>
    </w:lvl>
  </w:abstractNum>
  <w:abstractNum w:abstractNumId="15" w15:restartNumberingAfterBreak="0">
    <w:nsid w:val="1BDE3F4B"/>
    <w:multiLevelType w:val="multilevel"/>
    <w:tmpl w:val="08EA3462"/>
    <w:lvl w:ilvl="0">
      <w:start w:val="3"/>
      <w:numFmt w:val="decimal"/>
      <w:lvlText w:val="%1."/>
      <w:lvlJc w:val="left"/>
      <w:pPr>
        <w:ind w:left="1080" w:hanging="360"/>
      </w:pPr>
      <w:rPr>
        <w:rFonts w:hint="default"/>
      </w:rPr>
    </w:lvl>
    <w:lvl w:ilvl="1">
      <w:start w:val="1"/>
      <w:numFmt w:val="decimal"/>
      <w:isLgl/>
      <w:lvlText w:val="%1.%2."/>
      <w:lvlJc w:val="left"/>
      <w:pPr>
        <w:ind w:left="1800" w:hanging="720"/>
      </w:pPr>
      <w:rPr>
        <w:rFonts w:eastAsia="Times New Roman" w:hint="default"/>
        <w:b w:val="0"/>
      </w:rPr>
    </w:lvl>
    <w:lvl w:ilvl="2">
      <w:start w:val="1"/>
      <w:numFmt w:val="decimal"/>
      <w:isLgl/>
      <w:lvlText w:val="%1.%2.%3."/>
      <w:lvlJc w:val="left"/>
      <w:pPr>
        <w:ind w:left="2160" w:hanging="720"/>
      </w:pPr>
      <w:rPr>
        <w:rFonts w:eastAsia="Times New Roman" w:hint="default"/>
        <w:b w:val="0"/>
      </w:rPr>
    </w:lvl>
    <w:lvl w:ilvl="3">
      <w:start w:val="1"/>
      <w:numFmt w:val="decimal"/>
      <w:isLgl/>
      <w:lvlText w:val="%1.%2.%3.%4."/>
      <w:lvlJc w:val="left"/>
      <w:pPr>
        <w:ind w:left="2880" w:hanging="1080"/>
      </w:pPr>
      <w:rPr>
        <w:rFonts w:eastAsia="Times New Roman" w:hint="default"/>
        <w:b w:val="0"/>
      </w:rPr>
    </w:lvl>
    <w:lvl w:ilvl="4">
      <w:start w:val="1"/>
      <w:numFmt w:val="decimal"/>
      <w:isLgl/>
      <w:lvlText w:val="%1.%2.%3.%4.%5."/>
      <w:lvlJc w:val="left"/>
      <w:pPr>
        <w:ind w:left="3240" w:hanging="1080"/>
      </w:pPr>
      <w:rPr>
        <w:rFonts w:eastAsia="Times New Roman" w:hint="default"/>
        <w:b w:val="0"/>
      </w:rPr>
    </w:lvl>
    <w:lvl w:ilvl="5">
      <w:start w:val="1"/>
      <w:numFmt w:val="decimal"/>
      <w:isLgl/>
      <w:lvlText w:val="%1.%2.%3.%4.%5.%6."/>
      <w:lvlJc w:val="left"/>
      <w:pPr>
        <w:ind w:left="3960" w:hanging="1440"/>
      </w:pPr>
      <w:rPr>
        <w:rFonts w:eastAsia="Times New Roman" w:hint="default"/>
        <w:b w:val="0"/>
      </w:rPr>
    </w:lvl>
    <w:lvl w:ilvl="6">
      <w:start w:val="1"/>
      <w:numFmt w:val="decimal"/>
      <w:isLgl/>
      <w:lvlText w:val="%1.%2.%3.%4.%5.%6.%7."/>
      <w:lvlJc w:val="left"/>
      <w:pPr>
        <w:ind w:left="4680" w:hanging="1800"/>
      </w:pPr>
      <w:rPr>
        <w:rFonts w:eastAsia="Times New Roman" w:hint="default"/>
        <w:b w:val="0"/>
      </w:rPr>
    </w:lvl>
    <w:lvl w:ilvl="7">
      <w:start w:val="1"/>
      <w:numFmt w:val="decimal"/>
      <w:isLgl/>
      <w:lvlText w:val="%1.%2.%3.%4.%5.%6.%7.%8."/>
      <w:lvlJc w:val="left"/>
      <w:pPr>
        <w:ind w:left="5040" w:hanging="1800"/>
      </w:pPr>
      <w:rPr>
        <w:rFonts w:eastAsia="Times New Roman" w:hint="default"/>
        <w:b w:val="0"/>
      </w:rPr>
    </w:lvl>
    <w:lvl w:ilvl="8">
      <w:start w:val="1"/>
      <w:numFmt w:val="decimal"/>
      <w:isLgl/>
      <w:lvlText w:val="%1.%2.%3.%4.%5.%6.%7.%8.%9."/>
      <w:lvlJc w:val="left"/>
      <w:pPr>
        <w:ind w:left="5760" w:hanging="2160"/>
      </w:pPr>
      <w:rPr>
        <w:rFonts w:eastAsia="Times New Roman" w:hint="default"/>
        <w:b w:val="0"/>
      </w:rPr>
    </w:lvl>
  </w:abstractNum>
  <w:abstractNum w:abstractNumId="16" w15:restartNumberingAfterBreak="0">
    <w:nsid w:val="1C8C5100"/>
    <w:multiLevelType w:val="multilevel"/>
    <w:tmpl w:val="4BC0913C"/>
    <w:lvl w:ilvl="0">
      <w:start w:val="4"/>
      <w:numFmt w:val="decimal"/>
      <w:lvlText w:val="%1."/>
      <w:lvlJc w:val="left"/>
      <w:pPr>
        <w:ind w:left="592"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15:restartNumberingAfterBreak="0">
    <w:nsid w:val="1F5A0375"/>
    <w:multiLevelType w:val="hybridMultilevel"/>
    <w:tmpl w:val="AE1E2EAE"/>
    <w:lvl w:ilvl="0" w:tplc="E3E8EF0C">
      <w:start w:val="1"/>
      <w:numFmt w:val="bullet"/>
      <w:lvlText w:val="-"/>
      <w:lvlJc w:val="left"/>
      <w:pPr>
        <w:ind w:left="720" w:hanging="360"/>
      </w:pPr>
      <w:rPr>
        <w:rFonts w:ascii="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279D6A4C"/>
    <w:multiLevelType w:val="hybridMultilevel"/>
    <w:tmpl w:val="4D6ECA56"/>
    <w:lvl w:ilvl="0" w:tplc="E3E8EF0C">
      <w:start w:val="1"/>
      <w:numFmt w:val="bullet"/>
      <w:lvlText w:val="-"/>
      <w:lvlJc w:val="left"/>
      <w:pPr>
        <w:ind w:left="720" w:hanging="360"/>
      </w:pPr>
      <w:rPr>
        <w:rFonts w:ascii="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2A4852CA"/>
    <w:multiLevelType w:val="multilevel"/>
    <w:tmpl w:val="BB309A26"/>
    <w:lvl w:ilvl="0">
      <w:start w:val="1"/>
      <w:numFmt w:val="bullet"/>
      <w:lvlText w:val="-"/>
      <w:lvlJc w:val="left"/>
      <w:rPr>
        <w:rFonts w:ascii="Arial" w:eastAsia="Arial" w:hAnsi="Arial" w:cs="Arial"/>
        <w:b w:val="0"/>
        <w:bCs w:val="0"/>
        <w:i w:val="0"/>
        <w:iCs w:val="0"/>
        <w:smallCaps w:val="0"/>
        <w:strike w:val="0"/>
        <w:color w:val="000000"/>
        <w:spacing w:val="1"/>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D5D0A47"/>
    <w:multiLevelType w:val="multilevel"/>
    <w:tmpl w:val="AC547CB4"/>
    <w:lvl w:ilvl="0">
      <w:start w:val="1"/>
      <w:numFmt w:val="decimal"/>
      <w:lvlText w:val="9.%1."/>
      <w:lvlJc w:val="left"/>
      <w:pPr>
        <w:ind w:left="993" w:firstLine="0"/>
      </w:pPr>
      <w:rPr>
        <w:rFonts w:hint="default"/>
        <w:b w:val="0"/>
        <w:bCs w:val="0"/>
        <w:i w:val="0"/>
        <w:iCs w:val="0"/>
        <w:smallCaps w:val="0"/>
        <w:strike w:val="0"/>
        <w:color w:val="000000"/>
        <w:spacing w:val="-1"/>
        <w:w w:val="100"/>
        <w:position w:val="0"/>
        <w:sz w:val="28"/>
        <w:szCs w:val="24"/>
        <w:u w:val="none"/>
        <w:lang w:val="uk-UA" w:eastAsia="uk-UA" w:bidi="uk-UA"/>
      </w:rPr>
    </w:lvl>
    <w:lvl w:ilvl="1">
      <w:start w:val="1"/>
      <w:numFmt w:val="decimal"/>
      <w:lvlText w:val="%1.%2."/>
      <w:lvlJc w:val="left"/>
      <w:pPr>
        <w:ind w:left="993" w:firstLine="0"/>
      </w:pPr>
      <w:rPr>
        <w:rFonts w:ascii="Times New Roman" w:eastAsia="Times New Roman" w:hAnsi="Times New Roman" w:cs="Times New Roman" w:hint="default"/>
        <w:b w:val="0"/>
        <w:bCs w:val="0"/>
        <w:i w:val="0"/>
        <w:iCs w:val="0"/>
        <w:smallCaps w:val="0"/>
        <w:strike w:val="0"/>
        <w:color w:val="000000"/>
        <w:spacing w:val="-1"/>
        <w:w w:val="100"/>
        <w:position w:val="0"/>
        <w:sz w:val="24"/>
        <w:szCs w:val="24"/>
        <w:u w:val="none"/>
        <w:lang w:val="uk-UA" w:eastAsia="uk-UA" w:bidi="uk-UA"/>
      </w:rPr>
    </w:lvl>
    <w:lvl w:ilvl="2">
      <w:numFmt w:val="decimal"/>
      <w:lvlText w:val=""/>
      <w:lvlJc w:val="left"/>
      <w:pPr>
        <w:ind w:left="993" w:firstLine="0"/>
      </w:pPr>
      <w:rPr>
        <w:rFonts w:hint="default"/>
      </w:rPr>
    </w:lvl>
    <w:lvl w:ilvl="3">
      <w:numFmt w:val="decimal"/>
      <w:lvlText w:val=""/>
      <w:lvlJc w:val="left"/>
      <w:pPr>
        <w:ind w:left="993" w:firstLine="0"/>
      </w:pPr>
      <w:rPr>
        <w:rFonts w:hint="default"/>
      </w:rPr>
    </w:lvl>
    <w:lvl w:ilvl="4">
      <w:numFmt w:val="decimal"/>
      <w:lvlText w:val=""/>
      <w:lvlJc w:val="left"/>
      <w:pPr>
        <w:ind w:left="993" w:firstLine="0"/>
      </w:pPr>
      <w:rPr>
        <w:rFonts w:hint="default"/>
      </w:rPr>
    </w:lvl>
    <w:lvl w:ilvl="5">
      <w:numFmt w:val="decimal"/>
      <w:lvlText w:val=""/>
      <w:lvlJc w:val="left"/>
      <w:pPr>
        <w:ind w:left="993" w:firstLine="0"/>
      </w:pPr>
      <w:rPr>
        <w:rFonts w:hint="default"/>
      </w:rPr>
    </w:lvl>
    <w:lvl w:ilvl="6">
      <w:numFmt w:val="decimal"/>
      <w:lvlText w:val=""/>
      <w:lvlJc w:val="left"/>
      <w:pPr>
        <w:ind w:left="993" w:firstLine="0"/>
      </w:pPr>
      <w:rPr>
        <w:rFonts w:hint="default"/>
      </w:rPr>
    </w:lvl>
    <w:lvl w:ilvl="7">
      <w:numFmt w:val="decimal"/>
      <w:lvlText w:val=""/>
      <w:lvlJc w:val="left"/>
      <w:pPr>
        <w:ind w:left="993" w:firstLine="0"/>
      </w:pPr>
      <w:rPr>
        <w:rFonts w:hint="default"/>
      </w:rPr>
    </w:lvl>
    <w:lvl w:ilvl="8">
      <w:numFmt w:val="decimal"/>
      <w:lvlText w:val=""/>
      <w:lvlJc w:val="left"/>
      <w:pPr>
        <w:ind w:left="993" w:firstLine="0"/>
      </w:pPr>
      <w:rPr>
        <w:rFonts w:hint="default"/>
      </w:rPr>
    </w:lvl>
  </w:abstractNum>
  <w:abstractNum w:abstractNumId="21" w15:restartNumberingAfterBreak="0">
    <w:nsid w:val="3344070C"/>
    <w:multiLevelType w:val="multilevel"/>
    <w:tmpl w:val="A0E05F0E"/>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2" w15:restartNumberingAfterBreak="0">
    <w:nsid w:val="35565F1A"/>
    <w:multiLevelType w:val="hybridMultilevel"/>
    <w:tmpl w:val="63D204E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BF441E3"/>
    <w:multiLevelType w:val="hybridMultilevel"/>
    <w:tmpl w:val="E7B49FAE"/>
    <w:lvl w:ilvl="0" w:tplc="E3E8EF0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D175399"/>
    <w:multiLevelType w:val="hybridMultilevel"/>
    <w:tmpl w:val="BFD4B0C8"/>
    <w:lvl w:ilvl="0" w:tplc="E3E8EF0C">
      <w:start w:val="1"/>
      <w:numFmt w:val="bullet"/>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53B2B00"/>
    <w:multiLevelType w:val="multilevel"/>
    <w:tmpl w:val="8C7ACE8A"/>
    <w:lvl w:ilvl="0">
      <w:start w:val="1"/>
      <w:numFmt w:val="decimal"/>
      <w:pStyle w:val="MyHeading-2"/>
      <w:lvlText w:val="%1."/>
      <w:lvlJc w:val="left"/>
      <w:pPr>
        <w:tabs>
          <w:tab w:val="num" w:pos="720"/>
        </w:tabs>
        <w:ind w:left="720" w:hanging="360"/>
      </w:pPr>
    </w:lvl>
    <w:lvl w:ilvl="1">
      <w:start w:val="1"/>
      <w:numFmt w:val="decimal"/>
      <w:isLgl/>
      <w:lvlText w:val="%1.%2."/>
      <w:lvlJc w:val="left"/>
      <w:pPr>
        <w:tabs>
          <w:tab w:val="num" w:pos="390"/>
        </w:tabs>
        <w:ind w:left="390" w:hanging="39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26" w15:restartNumberingAfterBreak="0">
    <w:nsid w:val="47513C1D"/>
    <w:multiLevelType w:val="hybridMultilevel"/>
    <w:tmpl w:val="2BE8B792"/>
    <w:lvl w:ilvl="0" w:tplc="CC3A4564">
      <w:start w:val="1"/>
      <w:numFmt w:val="decimal"/>
      <w:lvlText w:val="%1."/>
      <w:lvlJc w:val="left"/>
      <w:pPr>
        <w:ind w:left="1070" w:hanging="360"/>
      </w:pPr>
      <w:rPr>
        <w:b w:val="0"/>
        <w:i w:val="0"/>
        <w:color w:val="auto"/>
      </w:rPr>
    </w:lvl>
    <w:lvl w:ilvl="1" w:tplc="04190019">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27" w15:restartNumberingAfterBreak="0">
    <w:nsid w:val="4D810EE2"/>
    <w:multiLevelType w:val="multilevel"/>
    <w:tmpl w:val="D1CC0A30"/>
    <w:lvl w:ilvl="0">
      <w:start w:val="4"/>
      <w:numFmt w:val="decimal"/>
      <w:lvlText w:val="%1."/>
      <w:lvlJc w:val="left"/>
      <w:pPr>
        <w:ind w:left="600" w:hanging="600"/>
      </w:pPr>
      <w:rPr>
        <w:rFonts w:hint="default"/>
      </w:rPr>
    </w:lvl>
    <w:lvl w:ilvl="1">
      <w:start w:val="20"/>
      <w:numFmt w:val="decimal"/>
      <w:lvlText w:val="%1.%2."/>
      <w:lvlJc w:val="left"/>
      <w:pPr>
        <w:ind w:left="1460" w:hanging="720"/>
      </w:pPr>
      <w:rPr>
        <w:rFonts w:hint="default"/>
      </w:rPr>
    </w:lvl>
    <w:lvl w:ilvl="2">
      <w:start w:val="1"/>
      <w:numFmt w:val="decimal"/>
      <w:lvlText w:val="%1.%2.%3."/>
      <w:lvlJc w:val="left"/>
      <w:pPr>
        <w:ind w:left="220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40" w:hanging="1080"/>
      </w:pPr>
      <w:rPr>
        <w:rFonts w:hint="default"/>
      </w:rPr>
    </w:lvl>
    <w:lvl w:ilvl="5">
      <w:start w:val="1"/>
      <w:numFmt w:val="decimal"/>
      <w:lvlText w:val="%1.%2.%3.%4.%5.%6."/>
      <w:lvlJc w:val="left"/>
      <w:pPr>
        <w:ind w:left="5140" w:hanging="1440"/>
      </w:pPr>
      <w:rPr>
        <w:rFonts w:hint="default"/>
      </w:rPr>
    </w:lvl>
    <w:lvl w:ilvl="6">
      <w:start w:val="1"/>
      <w:numFmt w:val="decimal"/>
      <w:lvlText w:val="%1.%2.%3.%4.%5.%6.%7."/>
      <w:lvlJc w:val="left"/>
      <w:pPr>
        <w:ind w:left="6240" w:hanging="1800"/>
      </w:pPr>
      <w:rPr>
        <w:rFonts w:hint="default"/>
      </w:rPr>
    </w:lvl>
    <w:lvl w:ilvl="7">
      <w:start w:val="1"/>
      <w:numFmt w:val="decimal"/>
      <w:lvlText w:val="%1.%2.%3.%4.%5.%6.%7.%8."/>
      <w:lvlJc w:val="left"/>
      <w:pPr>
        <w:ind w:left="6980" w:hanging="1800"/>
      </w:pPr>
      <w:rPr>
        <w:rFonts w:hint="default"/>
      </w:rPr>
    </w:lvl>
    <w:lvl w:ilvl="8">
      <w:start w:val="1"/>
      <w:numFmt w:val="decimal"/>
      <w:lvlText w:val="%1.%2.%3.%4.%5.%6.%7.%8.%9."/>
      <w:lvlJc w:val="left"/>
      <w:pPr>
        <w:ind w:left="8080" w:hanging="2160"/>
      </w:pPr>
      <w:rPr>
        <w:rFonts w:hint="default"/>
      </w:rPr>
    </w:lvl>
  </w:abstractNum>
  <w:abstractNum w:abstractNumId="28" w15:restartNumberingAfterBreak="0">
    <w:nsid w:val="53860876"/>
    <w:multiLevelType w:val="multilevel"/>
    <w:tmpl w:val="A90E038A"/>
    <w:lvl w:ilvl="0">
      <w:start w:val="5"/>
      <w:numFmt w:val="decimal"/>
      <w:lvlText w:val="%1"/>
      <w:lvlJc w:val="left"/>
      <w:pPr>
        <w:ind w:left="720" w:hanging="360"/>
      </w:pPr>
      <w:rPr>
        <w:rFonts w:eastAsia="Times New Roman" w:cs="Times New Roman"/>
      </w:rPr>
    </w:lvl>
    <w:lvl w:ilvl="1">
      <w:start w:val="1"/>
      <w:numFmt w:val="bullet"/>
      <w:lvlText w:val="-"/>
      <w:lvlJc w:val="left"/>
      <w:pPr>
        <w:ind w:left="928" w:hanging="360"/>
      </w:pPr>
      <w:rPr>
        <w:rFonts w:ascii="Times New Roman" w:hAnsi="Times New Roman" w:cs="Times New Roman" w:hint="default"/>
      </w:rPr>
    </w:lvl>
    <w:lvl w:ilvl="2">
      <w:numFmt w:val="bullet"/>
      <w:lvlText w:val="•"/>
      <w:lvlJc w:val="left"/>
      <w:pPr>
        <w:ind w:left="1440" w:hanging="360"/>
      </w:pPr>
      <w:rPr>
        <w:rFonts w:ascii="Liberation Serif" w:hAnsi="Liberation Serif"/>
      </w:rPr>
    </w:lvl>
    <w:lvl w:ilvl="3">
      <w:numFmt w:val="bullet"/>
      <w:lvlText w:val="•"/>
      <w:lvlJc w:val="left"/>
      <w:pPr>
        <w:ind w:left="1800" w:hanging="360"/>
      </w:pPr>
      <w:rPr>
        <w:rFonts w:ascii="Liberation Serif" w:hAnsi="Liberation Serif"/>
      </w:rPr>
    </w:lvl>
    <w:lvl w:ilvl="4">
      <w:numFmt w:val="bullet"/>
      <w:lvlText w:val="•"/>
      <w:lvlJc w:val="left"/>
      <w:pPr>
        <w:ind w:left="2160" w:hanging="360"/>
      </w:pPr>
      <w:rPr>
        <w:rFonts w:ascii="Liberation Serif" w:hAnsi="Liberation Serif"/>
      </w:rPr>
    </w:lvl>
    <w:lvl w:ilvl="5">
      <w:numFmt w:val="bullet"/>
      <w:lvlText w:val="•"/>
      <w:lvlJc w:val="left"/>
      <w:pPr>
        <w:ind w:left="2520" w:hanging="360"/>
      </w:pPr>
      <w:rPr>
        <w:rFonts w:ascii="Liberation Serif" w:hAnsi="Liberation Serif"/>
      </w:rPr>
    </w:lvl>
    <w:lvl w:ilvl="6">
      <w:numFmt w:val="bullet"/>
      <w:lvlText w:val="•"/>
      <w:lvlJc w:val="left"/>
      <w:pPr>
        <w:ind w:left="2880" w:hanging="360"/>
      </w:pPr>
      <w:rPr>
        <w:rFonts w:ascii="Liberation Serif" w:hAnsi="Liberation Serif"/>
      </w:rPr>
    </w:lvl>
    <w:lvl w:ilvl="7">
      <w:numFmt w:val="bullet"/>
      <w:lvlText w:val="•"/>
      <w:lvlJc w:val="left"/>
      <w:pPr>
        <w:ind w:left="3240" w:hanging="360"/>
      </w:pPr>
      <w:rPr>
        <w:rFonts w:ascii="Liberation Serif" w:hAnsi="Liberation Serif"/>
      </w:rPr>
    </w:lvl>
    <w:lvl w:ilvl="8">
      <w:numFmt w:val="bullet"/>
      <w:lvlText w:val="•"/>
      <w:lvlJc w:val="left"/>
      <w:pPr>
        <w:ind w:left="3600" w:hanging="360"/>
      </w:pPr>
      <w:rPr>
        <w:rFonts w:ascii="Liberation Serif" w:hAnsi="Liberation Serif"/>
      </w:rPr>
    </w:lvl>
  </w:abstractNum>
  <w:abstractNum w:abstractNumId="29" w15:restartNumberingAfterBreak="0">
    <w:nsid w:val="59C07300"/>
    <w:multiLevelType w:val="hybridMultilevel"/>
    <w:tmpl w:val="4790B12C"/>
    <w:lvl w:ilvl="0" w:tplc="E3E8EF0C">
      <w:start w:val="1"/>
      <w:numFmt w:val="bullet"/>
      <w:lvlText w:val="-"/>
      <w:lvlJc w:val="left"/>
      <w:pPr>
        <w:ind w:left="720" w:hanging="360"/>
      </w:pPr>
      <w:rPr>
        <w:rFonts w:ascii="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0" w15:restartNumberingAfterBreak="0">
    <w:nsid w:val="5CC368B5"/>
    <w:multiLevelType w:val="hybridMultilevel"/>
    <w:tmpl w:val="4AA06950"/>
    <w:lvl w:ilvl="0" w:tplc="E3E8EF0C">
      <w:start w:val="1"/>
      <w:numFmt w:val="bullet"/>
      <w:lvlText w:val="-"/>
      <w:lvlJc w:val="left"/>
      <w:pPr>
        <w:ind w:left="720" w:hanging="360"/>
      </w:pPr>
      <w:rPr>
        <w:rFonts w:ascii="Times New Roman" w:hAnsi="Times New Roman" w:cs="Times New Roman" w:hint="default"/>
      </w:rPr>
    </w:lvl>
    <w:lvl w:ilvl="1" w:tplc="0419000F">
      <w:start w:val="1"/>
      <w:numFmt w:val="decimal"/>
      <w:lvlText w:val="%2."/>
      <w:lvlJc w:val="left"/>
      <w:pPr>
        <w:ind w:left="1440" w:hanging="36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13A307D"/>
    <w:multiLevelType w:val="multilevel"/>
    <w:tmpl w:val="D1CC0A30"/>
    <w:lvl w:ilvl="0">
      <w:start w:val="4"/>
      <w:numFmt w:val="decimal"/>
      <w:lvlText w:val="%1."/>
      <w:lvlJc w:val="left"/>
      <w:pPr>
        <w:ind w:left="600" w:hanging="600"/>
      </w:pPr>
      <w:rPr>
        <w:rFonts w:hint="default"/>
      </w:rPr>
    </w:lvl>
    <w:lvl w:ilvl="1">
      <w:start w:val="20"/>
      <w:numFmt w:val="decimal"/>
      <w:lvlText w:val="%1.%2."/>
      <w:lvlJc w:val="left"/>
      <w:pPr>
        <w:ind w:left="1460" w:hanging="720"/>
      </w:pPr>
      <w:rPr>
        <w:rFonts w:hint="default"/>
      </w:rPr>
    </w:lvl>
    <w:lvl w:ilvl="2">
      <w:start w:val="1"/>
      <w:numFmt w:val="decimal"/>
      <w:lvlText w:val="%1.%2.%3."/>
      <w:lvlJc w:val="left"/>
      <w:pPr>
        <w:ind w:left="220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40" w:hanging="1080"/>
      </w:pPr>
      <w:rPr>
        <w:rFonts w:hint="default"/>
      </w:rPr>
    </w:lvl>
    <w:lvl w:ilvl="5">
      <w:start w:val="1"/>
      <w:numFmt w:val="decimal"/>
      <w:lvlText w:val="%1.%2.%3.%4.%5.%6."/>
      <w:lvlJc w:val="left"/>
      <w:pPr>
        <w:ind w:left="5140" w:hanging="1440"/>
      </w:pPr>
      <w:rPr>
        <w:rFonts w:hint="default"/>
      </w:rPr>
    </w:lvl>
    <w:lvl w:ilvl="6">
      <w:start w:val="1"/>
      <w:numFmt w:val="decimal"/>
      <w:lvlText w:val="%1.%2.%3.%4.%5.%6.%7."/>
      <w:lvlJc w:val="left"/>
      <w:pPr>
        <w:ind w:left="6240" w:hanging="1800"/>
      </w:pPr>
      <w:rPr>
        <w:rFonts w:hint="default"/>
      </w:rPr>
    </w:lvl>
    <w:lvl w:ilvl="7">
      <w:start w:val="1"/>
      <w:numFmt w:val="decimal"/>
      <w:lvlText w:val="%1.%2.%3.%4.%5.%6.%7.%8."/>
      <w:lvlJc w:val="left"/>
      <w:pPr>
        <w:ind w:left="6980" w:hanging="1800"/>
      </w:pPr>
      <w:rPr>
        <w:rFonts w:hint="default"/>
      </w:rPr>
    </w:lvl>
    <w:lvl w:ilvl="8">
      <w:start w:val="1"/>
      <w:numFmt w:val="decimal"/>
      <w:lvlText w:val="%1.%2.%3.%4.%5.%6.%7.%8.%9."/>
      <w:lvlJc w:val="left"/>
      <w:pPr>
        <w:ind w:left="8080" w:hanging="2160"/>
      </w:pPr>
      <w:rPr>
        <w:rFonts w:hint="default"/>
      </w:rPr>
    </w:lvl>
  </w:abstractNum>
  <w:abstractNum w:abstractNumId="32" w15:restartNumberingAfterBreak="0">
    <w:nsid w:val="6785361B"/>
    <w:multiLevelType w:val="hybridMultilevel"/>
    <w:tmpl w:val="C374E54A"/>
    <w:lvl w:ilvl="0" w:tplc="E3E8EF0C">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3" w15:restartNumberingAfterBreak="0">
    <w:nsid w:val="67BE3F0E"/>
    <w:multiLevelType w:val="hybridMultilevel"/>
    <w:tmpl w:val="9A24CF12"/>
    <w:lvl w:ilvl="0" w:tplc="E3E8EF0C">
      <w:start w:val="1"/>
      <w:numFmt w:val="bullet"/>
      <w:lvlText w:val="-"/>
      <w:lvlJc w:val="left"/>
      <w:pPr>
        <w:ind w:left="720" w:hanging="360"/>
      </w:pPr>
      <w:rPr>
        <w:rFonts w:ascii="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4" w15:restartNumberingAfterBreak="0">
    <w:nsid w:val="686A77FE"/>
    <w:multiLevelType w:val="hybridMultilevel"/>
    <w:tmpl w:val="213E9FEA"/>
    <w:lvl w:ilvl="0" w:tplc="E3E8EF0C">
      <w:start w:val="1"/>
      <w:numFmt w:val="bullet"/>
      <w:lvlText w:val="-"/>
      <w:lvlJc w:val="left"/>
      <w:pPr>
        <w:ind w:left="720" w:hanging="360"/>
      </w:pPr>
      <w:rPr>
        <w:rFonts w:ascii="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5" w15:restartNumberingAfterBreak="0">
    <w:nsid w:val="687E71C7"/>
    <w:multiLevelType w:val="multilevel"/>
    <w:tmpl w:val="78861DB4"/>
    <w:lvl w:ilvl="0">
      <w:start w:val="3"/>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9C205A1"/>
    <w:multiLevelType w:val="hybridMultilevel"/>
    <w:tmpl w:val="255CAE88"/>
    <w:lvl w:ilvl="0" w:tplc="55620FD0">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37" w15:restartNumberingAfterBreak="0">
    <w:nsid w:val="69CB5385"/>
    <w:multiLevelType w:val="hybridMultilevel"/>
    <w:tmpl w:val="B3DA62C8"/>
    <w:lvl w:ilvl="0" w:tplc="E3E8EF0C">
      <w:start w:val="1"/>
      <w:numFmt w:val="bullet"/>
      <w:lvlText w:val="-"/>
      <w:lvlJc w:val="left"/>
      <w:pPr>
        <w:ind w:left="1800" w:hanging="360"/>
      </w:pPr>
      <w:rPr>
        <w:rFonts w:ascii="Times New Roman" w:hAnsi="Times New Roman" w:cs="Times New Roman" w:hint="default"/>
      </w:rPr>
    </w:lvl>
    <w:lvl w:ilvl="1" w:tplc="04220003">
      <w:start w:val="1"/>
      <w:numFmt w:val="bullet"/>
      <w:lvlText w:val="o"/>
      <w:lvlJc w:val="left"/>
      <w:pPr>
        <w:ind w:left="2520" w:hanging="360"/>
      </w:pPr>
      <w:rPr>
        <w:rFonts w:ascii="Courier New" w:hAnsi="Courier New" w:cs="Courier New" w:hint="default"/>
      </w:rPr>
    </w:lvl>
    <w:lvl w:ilvl="2" w:tplc="04220005" w:tentative="1">
      <w:start w:val="1"/>
      <w:numFmt w:val="bullet"/>
      <w:lvlText w:val=""/>
      <w:lvlJc w:val="left"/>
      <w:pPr>
        <w:ind w:left="3240" w:hanging="360"/>
      </w:pPr>
      <w:rPr>
        <w:rFonts w:ascii="Wingdings" w:hAnsi="Wingdings" w:hint="default"/>
      </w:rPr>
    </w:lvl>
    <w:lvl w:ilvl="3" w:tplc="04220001" w:tentative="1">
      <w:start w:val="1"/>
      <w:numFmt w:val="bullet"/>
      <w:lvlText w:val=""/>
      <w:lvlJc w:val="left"/>
      <w:pPr>
        <w:ind w:left="3960" w:hanging="360"/>
      </w:pPr>
      <w:rPr>
        <w:rFonts w:ascii="Symbol" w:hAnsi="Symbol" w:hint="default"/>
      </w:rPr>
    </w:lvl>
    <w:lvl w:ilvl="4" w:tplc="04220003" w:tentative="1">
      <w:start w:val="1"/>
      <w:numFmt w:val="bullet"/>
      <w:lvlText w:val="o"/>
      <w:lvlJc w:val="left"/>
      <w:pPr>
        <w:ind w:left="4680" w:hanging="360"/>
      </w:pPr>
      <w:rPr>
        <w:rFonts w:ascii="Courier New" w:hAnsi="Courier New" w:cs="Courier New" w:hint="default"/>
      </w:rPr>
    </w:lvl>
    <w:lvl w:ilvl="5" w:tplc="04220005" w:tentative="1">
      <w:start w:val="1"/>
      <w:numFmt w:val="bullet"/>
      <w:lvlText w:val=""/>
      <w:lvlJc w:val="left"/>
      <w:pPr>
        <w:ind w:left="5400" w:hanging="360"/>
      </w:pPr>
      <w:rPr>
        <w:rFonts w:ascii="Wingdings" w:hAnsi="Wingdings" w:hint="default"/>
      </w:rPr>
    </w:lvl>
    <w:lvl w:ilvl="6" w:tplc="04220001" w:tentative="1">
      <w:start w:val="1"/>
      <w:numFmt w:val="bullet"/>
      <w:lvlText w:val=""/>
      <w:lvlJc w:val="left"/>
      <w:pPr>
        <w:ind w:left="6120" w:hanging="360"/>
      </w:pPr>
      <w:rPr>
        <w:rFonts w:ascii="Symbol" w:hAnsi="Symbol" w:hint="default"/>
      </w:rPr>
    </w:lvl>
    <w:lvl w:ilvl="7" w:tplc="04220003" w:tentative="1">
      <w:start w:val="1"/>
      <w:numFmt w:val="bullet"/>
      <w:lvlText w:val="o"/>
      <w:lvlJc w:val="left"/>
      <w:pPr>
        <w:ind w:left="6840" w:hanging="360"/>
      </w:pPr>
      <w:rPr>
        <w:rFonts w:ascii="Courier New" w:hAnsi="Courier New" w:cs="Courier New" w:hint="default"/>
      </w:rPr>
    </w:lvl>
    <w:lvl w:ilvl="8" w:tplc="04220005" w:tentative="1">
      <w:start w:val="1"/>
      <w:numFmt w:val="bullet"/>
      <w:lvlText w:val=""/>
      <w:lvlJc w:val="left"/>
      <w:pPr>
        <w:ind w:left="7560" w:hanging="360"/>
      </w:pPr>
      <w:rPr>
        <w:rFonts w:ascii="Wingdings" w:hAnsi="Wingdings" w:hint="default"/>
      </w:rPr>
    </w:lvl>
  </w:abstractNum>
  <w:abstractNum w:abstractNumId="38" w15:restartNumberingAfterBreak="0">
    <w:nsid w:val="6A0E6D39"/>
    <w:multiLevelType w:val="multilevel"/>
    <w:tmpl w:val="ED08C962"/>
    <w:lvl w:ilvl="0">
      <w:start w:val="1"/>
      <w:numFmt w:val="bullet"/>
      <w:lvlText w:val="-"/>
      <w:lvlJc w:val="left"/>
      <w:rPr>
        <w:rFonts w:ascii="Times New Roman" w:hAnsi="Times New Roman" w:cs="Times New Roman" w:hint="default"/>
        <w:b w:val="0"/>
        <w:bCs w:val="0"/>
        <w:i w:val="0"/>
        <w:iCs w:val="0"/>
        <w:smallCaps w:val="0"/>
        <w:strike w:val="0"/>
        <w:color w:val="auto"/>
        <w:spacing w:val="1"/>
        <w:w w:val="100"/>
        <w:position w:val="0"/>
        <w:sz w:val="28"/>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E0F1263"/>
    <w:multiLevelType w:val="hybridMultilevel"/>
    <w:tmpl w:val="DF380194"/>
    <w:lvl w:ilvl="0" w:tplc="8AAC532A">
      <w:start w:val="3"/>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0" w15:restartNumberingAfterBreak="0">
    <w:nsid w:val="70E96514"/>
    <w:multiLevelType w:val="multilevel"/>
    <w:tmpl w:val="06123F8A"/>
    <w:lvl w:ilvl="0">
      <w:start w:val="1"/>
      <w:numFmt w:val="bullet"/>
      <w:lvlText w:val="-"/>
      <w:lvlJc w:val="left"/>
      <w:pPr>
        <w:ind w:left="720" w:hanging="360"/>
      </w:pPr>
      <w:rPr>
        <w:rFonts w:ascii="Times New Roman" w:hAnsi="Times New Roman" w:cs="Times New Roman" w:hint="default"/>
        <w:b w:val="0"/>
        <w:i w:val="0"/>
        <w:color w:val="auto"/>
      </w:rPr>
    </w:lvl>
    <w:lvl w:ilvl="1">
      <w:start w:val="1"/>
      <w:numFmt w:val="decimal"/>
      <w:lvlText w:val="%1.%2."/>
      <w:lvlJc w:val="left"/>
      <w:pPr>
        <w:ind w:left="1080" w:hanging="360"/>
      </w:pPr>
      <w:rPr>
        <w:rFonts w:eastAsia="Times New Roman" w:cs="Times New Roman"/>
      </w:rPr>
    </w:lvl>
    <w:lvl w:ilvl="2">
      <w:start w:val="1"/>
      <w:numFmt w:val="bullet"/>
      <w:lvlText w:val="-"/>
      <w:lvlJc w:val="left"/>
      <w:pPr>
        <w:ind w:left="1440" w:hanging="360"/>
      </w:pPr>
      <w:rPr>
        <w:rFonts w:ascii="Times New Roman" w:hAnsi="Times New Roman" w:cs="Times New Roman" w:hint="default"/>
        <w:b w:val="0"/>
        <w:i w:val="0"/>
        <w:color w:val="auto"/>
      </w:rPr>
    </w:lvl>
    <w:lvl w:ilvl="3">
      <w:numFmt w:val="bullet"/>
      <w:lvlText w:val="•"/>
      <w:lvlJc w:val="left"/>
      <w:pPr>
        <w:ind w:left="1800" w:hanging="360"/>
      </w:pPr>
      <w:rPr>
        <w:rFonts w:ascii="Liberation Serif" w:hAnsi="Liberation Serif"/>
      </w:rPr>
    </w:lvl>
    <w:lvl w:ilvl="4">
      <w:numFmt w:val="bullet"/>
      <w:lvlText w:val="•"/>
      <w:lvlJc w:val="left"/>
      <w:pPr>
        <w:ind w:left="2160" w:hanging="360"/>
      </w:pPr>
      <w:rPr>
        <w:rFonts w:ascii="Liberation Serif" w:hAnsi="Liberation Serif"/>
      </w:rPr>
    </w:lvl>
    <w:lvl w:ilvl="5">
      <w:numFmt w:val="bullet"/>
      <w:lvlText w:val="•"/>
      <w:lvlJc w:val="left"/>
      <w:pPr>
        <w:ind w:left="2520" w:hanging="360"/>
      </w:pPr>
      <w:rPr>
        <w:rFonts w:ascii="Liberation Serif" w:hAnsi="Liberation Serif"/>
      </w:rPr>
    </w:lvl>
    <w:lvl w:ilvl="6">
      <w:numFmt w:val="bullet"/>
      <w:lvlText w:val="•"/>
      <w:lvlJc w:val="left"/>
      <w:pPr>
        <w:ind w:left="2880" w:hanging="360"/>
      </w:pPr>
      <w:rPr>
        <w:rFonts w:ascii="Liberation Serif" w:hAnsi="Liberation Serif"/>
      </w:rPr>
    </w:lvl>
    <w:lvl w:ilvl="7">
      <w:numFmt w:val="bullet"/>
      <w:lvlText w:val="•"/>
      <w:lvlJc w:val="left"/>
      <w:pPr>
        <w:ind w:left="3240" w:hanging="360"/>
      </w:pPr>
      <w:rPr>
        <w:rFonts w:ascii="Liberation Serif" w:hAnsi="Liberation Serif"/>
      </w:rPr>
    </w:lvl>
    <w:lvl w:ilvl="8">
      <w:numFmt w:val="bullet"/>
      <w:lvlText w:val="•"/>
      <w:lvlJc w:val="left"/>
      <w:pPr>
        <w:ind w:left="3600" w:hanging="360"/>
      </w:pPr>
      <w:rPr>
        <w:rFonts w:ascii="Liberation Serif" w:hAnsi="Liberation Serif"/>
      </w:rPr>
    </w:lvl>
  </w:abstractNum>
  <w:abstractNum w:abstractNumId="41" w15:restartNumberingAfterBreak="0">
    <w:nsid w:val="72771A26"/>
    <w:multiLevelType w:val="hybridMultilevel"/>
    <w:tmpl w:val="8F10D7BC"/>
    <w:lvl w:ilvl="0" w:tplc="E3E8EF0C">
      <w:start w:val="1"/>
      <w:numFmt w:val="bullet"/>
      <w:lvlText w:val="-"/>
      <w:lvlJc w:val="left"/>
      <w:pPr>
        <w:ind w:left="1353" w:hanging="360"/>
      </w:pPr>
      <w:rPr>
        <w:rFonts w:ascii="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42" w15:restartNumberingAfterBreak="0">
    <w:nsid w:val="786A5572"/>
    <w:multiLevelType w:val="hybridMultilevel"/>
    <w:tmpl w:val="78FA96F0"/>
    <w:lvl w:ilvl="0" w:tplc="E3E8EF0C">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15:restartNumberingAfterBreak="0">
    <w:nsid w:val="7BB4099B"/>
    <w:multiLevelType w:val="hybridMultilevel"/>
    <w:tmpl w:val="565C6FAC"/>
    <w:lvl w:ilvl="0" w:tplc="04220001">
      <w:start w:val="1"/>
      <w:numFmt w:val="bullet"/>
      <w:lvlText w:val=""/>
      <w:lvlJc w:val="left"/>
      <w:pPr>
        <w:ind w:left="1004" w:hanging="360"/>
      </w:pPr>
      <w:rPr>
        <w:rFonts w:ascii="Symbol" w:hAnsi="Symbol"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44" w15:restartNumberingAfterBreak="0">
    <w:nsid w:val="7BF130F0"/>
    <w:multiLevelType w:val="multilevel"/>
    <w:tmpl w:val="31B8B372"/>
    <w:lvl w:ilvl="0">
      <w:start w:val="1"/>
      <w:numFmt w:val="bullet"/>
      <w:lvlText w:val="-"/>
      <w:lvlJc w:val="left"/>
      <w:pPr>
        <w:ind w:left="720" w:hanging="360"/>
      </w:pPr>
      <w:rPr>
        <w:rFonts w:ascii="Times New Roman" w:hAnsi="Times New Roman" w:cs="Times New Roman" w:hint="default"/>
        <w:b w:val="0"/>
        <w:i w:val="0"/>
        <w:color w:val="auto"/>
      </w:rPr>
    </w:lvl>
    <w:lvl w:ilvl="1">
      <w:start w:val="1"/>
      <w:numFmt w:val="decimal"/>
      <w:lvlText w:val="%1.%2."/>
      <w:lvlJc w:val="left"/>
      <w:pPr>
        <w:ind w:left="1080" w:hanging="360"/>
      </w:pPr>
      <w:rPr>
        <w:rFonts w:eastAsia="Times New Roman" w:cs="Times New Roman"/>
      </w:rPr>
    </w:lvl>
    <w:lvl w:ilvl="2">
      <w:start w:val="1"/>
      <w:numFmt w:val="decimal"/>
      <w:lvlText w:val="%1.%2.%3."/>
      <w:lvlJc w:val="left"/>
      <w:pPr>
        <w:ind w:left="1440" w:hanging="360"/>
      </w:pPr>
      <w:rPr>
        <w:rFonts w:eastAsia="Times New Roman" w:cs="Times New Roman"/>
      </w:rPr>
    </w:lvl>
    <w:lvl w:ilvl="3">
      <w:numFmt w:val="bullet"/>
      <w:lvlText w:val="•"/>
      <w:lvlJc w:val="left"/>
      <w:pPr>
        <w:ind w:left="1800" w:hanging="360"/>
      </w:pPr>
      <w:rPr>
        <w:rFonts w:ascii="Liberation Serif" w:hAnsi="Liberation Serif"/>
      </w:rPr>
    </w:lvl>
    <w:lvl w:ilvl="4">
      <w:numFmt w:val="bullet"/>
      <w:lvlText w:val="•"/>
      <w:lvlJc w:val="left"/>
      <w:pPr>
        <w:ind w:left="2160" w:hanging="360"/>
      </w:pPr>
      <w:rPr>
        <w:rFonts w:ascii="Liberation Serif" w:hAnsi="Liberation Serif"/>
      </w:rPr>
    </w:lvl>
    <w:lvl w:ilvl="5">
      <w:numFmt w:val="bullet"/>
      <w:lvlText w:val="•"/>
      <w:lvlJc w:val="left"/>
      <w:pPr>
        <w:ind w:left="2520" w:hanging="360"/>
      </w:pPr>
      <w:rPr>
        <w:rFonts w:ascii="Liberation Serif" w:hAnsi="Liberation Serif"/>
      </w:rPr>
    </w:lvl>
    <w:lvl w:ilvl="6">
      <w:numFmt w:val="bullet"/>
      <w:lvlText w:val="•"/>
      <w:lvlJc w:val="left"/>
      <w:pPr>
        <w:ind w:left="2880" w:hanging="360"/>
      </w:pPr>
      <w:rPr>
        <w:rFonts w:ascii="Liberation Serif" w:hAnsi="Liberation Serif"/>
      </w:rPr>
    </w:lvl>
    <w:lvl w:ilvl="7">
      <w:numFmt w:val="bullet"/>
      <w:lvlText w:val="•"/>
      <w:lvlJc w:val="left"/>
      <w:pPr>
        <w:ind w:left="3240" w:hanging="360"/>
      </w:pPr>
      <w:rPr>
        <w:rFonts w:ascii="Liberation Serif" w:hAnsi="Liberation Serif"/>
      </w:rPr>
    </w:lvl>
    <w:lvl w:ilvl="8">
      <w:numFmt w:val="bullet"/>
      <w:lvlText w:val="•"/>
      <w:lvlJc w:val="left"/>
      <w:pPr>
        <w:ind w:left="3600" w:hanging="360"/>
      </w:pPr>
      <w:rPr>
        <w:rFonts w:ascii="Liberation Serif" w:hAnsi="Liberation Serif"/>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19"/>
  </w:num>
  <w:num w:numId="5">
    <w:abstractNumId w:val="38"/>
  </w:num>
  <w:num w:numId="6">
    <w:abstractNumId w:val="8"/>
  </w:num>
  <w:num w:numId="7">
    <w:abstractNumId w:val="35"/>
  </w:num>
  <w:num w:numId="8">
    <w:abstractNumId w:val="0"/>
  </w:num>
  <w:num w:numId="9">
    <w:abstractNumId w:val="2"/>
  </w:num>
  <w:num w:numId="10">
    <w:abstractNumId w:val="3"/>
  </w:num>
  <w:num w:numId="11">
    <w:abstractNumId w:val="4"/>
  </w:num>
  <w:num w:numId="12">
    <w:abstractNumId w:val="5"/>
  </w:num>
  <w:num w:numId="13">
    <w:abstractNumId w:val="17"/>
  </w:num>
  <w:num w:numId="14">
    <w:abstractNumId w:val="16"/>
  </w:num>
  <w:num w:numId="15">
    <w:abstractNumId w:val="18"/>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33"/>
  </w:num>
  <w:num w:numId="19">
    <w:abstractNumId w:val="29"/>
  </w:num>
  <w:num w:numId="20">
    <w:abstractNumId w:val="13"/>
  </w:num>
  <w:num w:numId="21">
    <w:abstractNumId w:val="12"/>
  </w:num>
  <w:num w:numId="22">
    <w:abstractNumId w:val="34"/>
  </w:num>
  <w:num w:numId="23">
    <w:abstractNumId w:val="31"/>
  </w:num>
  <w:num w:numId="24">
    <w:abstractNumId w:val="28"/>
  </w:num>
  <w:num w:numId="25">
    <w:abstractNumId w:val="10"/>
  </w:num>
  <w:num w:numId="26">
    <w:abstractNumId w:val="37"/>
  </w:num>
  <w:num w:numId="27">
    <w:abstractNumId w:val="44"/>
  </w:num>
  <w:num w:numId="28">
    <w:abstractNumId w:val="40"/>
  </w:num>
  <w:num w:numId="29">
    <w:abstractNumId w:val="20"/>
  </w:num>
  <w:num w:numId="30">
    <w:abstractNumId w:val="27"/>
  </w:num>
  <w:num w:numId="31">
    <w:abstractNumId w:val="14"/>
  </w:num>
  <w:num w:numId="32">
    <w:abstractNumId w:val="43"/>
  </w:num>
  <w:num w:numId="33">
    <w:abstractNumId w:val="15"/>
  </w:num>
  <w:num w:numId="34">
    <w:abstractNumId w:val="26"/>
  </w:num>
  <w:num w:numId="35">
    <w:abstractNumId w:val="39"/>
  </w:num>
  <w:num w:numId="36">
    <w:abstractNumId w:val="7"/>
  </w:num>
  <w:num w:numId="37">
    <w:abstractNumId w:val="30"/>
  </w:num>
  <w:num w:numId="38">
    <w:abstractNumId w:val="32"/>
  </w:num>
  <w:num w:numId="39">
    <w:abstractNumId w:val="42"/>
  </w:num>
  <w:num w:numId="40">
    <w:abstractNumId w:val="23"/>
  </w:num>
  <w:num w:numId="41">
    <w:abstractNumId w:val="24"/>
  </w:num>
  <w:num w:numId="42">
    <w:abstractNumId w:val="11"/>
  </w:num>
  <w:num w:numId="43">
    <w:abstractNumId w:val="22"/>
  </w:num>
  <w:num w:numId="44">
    <w:abstractNumId w:val="36"/>
  </w:num>
  <w:num w:numId="45">
    <w:abstractNumId w:val="4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904"/>
    <w:rsid w:val="0000195C"/>
    <w:rsid w:val="000027C7"/>
    <w:rsid w:val="00006EE9"/>
    <w:rsid w:val="000216A4"/>
    <w:rsid w:val="000219FA"/>
    <w:rsid w:val="0002489F"/>
    <w:rsid w:val="00027737"/>
    <w:rsid w:val="000329DE"/>
    <w:rsid w:val="00034742"/>
    <w:rsid w:val="0003785E"/>
    <w:rsid w:val="000461AA"/>
    <w:rsid w:val="000545A0"/>
    <w:rsid w:val="00060F65"/>
    <w:rsid w:val="000628E3"/>
    <w:rsid w:val="000629C2"/>
    <w:rsid w:val="00070B2B"/>
    <w:rsid w:val="000717CD"/>
    <w:rsid w:val="000854B0"/>
    <w:rsid w:val="000A4121"/>
    <w:rsid w:val="000A6065"/>
    <w:rsid w:val="000A732D"/>
    <w:rsid w:val="000B3336"/>
    <w:rsid w:val="000B5BFF"/>
    <w:rsid w:val="000B6687"/>
    <w:rsid w:val="000D4087"/>
    <w:rsid w:val="000E15EF"/>
    <w:rsid w:val="000F2528"/>
    <w:rsid w:val="000F371E"/>
    <w:rsid w:val="001023C6"/>
    <w:rsid w:val="001039EC"/>
    <w:rsid w:val="0011463D"/>
    <w:rsid w:val="00127829"/>
    <w:rsid w:val="00133288"/>
    <w:rsid w:val="00155563"/>
    <w:rsid w:val="0016507B"/>
    <w:rsid w:val="001657D6"/>
    <w:rsid w:val="001725FD"/>
    <w:rsid w:val="001871AD"/>
    <w:rsid w:val="00190B23"/>
    <w:rsid w:val="00192E62"/>
    <w:rsid w:val="001A5F8D"/>
    <w:rsid w:val="001B4659"/>
    <w:rsid w:val="001C1189"/>
    <w:rsid w:val="001D11A3"/>
    <w:rsid w:val="001D5676"/>
    <w:rsid w:val="001E62C5"/>
    <w:rsid w:val="001E6EBF"/>
    <w:rsid w:val="001E755C"/>
    <w:rsid w:val="00202F9C"/>
    <w:rsid w:val="002071D7"/>
    <w:rsid w:val="00207C03"/>
    <w:rsid w:val="0021570F"/>
    <w:rsid w:val="002270B1"/>
    <w:rsid w:val="002412F2"/>
    <w:rsid w:val="002458EC"/>
    <w:rsid w:val="002478BF"/>
    <w:rsid w:val="00247C3E"/>
    <w:rsid w:val="0025274D"/>
    <w:rsid w:val="00252BBF"/>
    <w:rsid w:val="00261184"/>
    <w:rsid w:val="0027200E"/>
    <w:rsid w:val="002762CF"/>
    <w:rsid w:val="0028074D"/>
    <w:rsid w:val="00281288"/>
    <w:rsid w:val="00287F24"/>
    <w:rsid w:val="00291820"/>
    <w:rsid w:val="00296E22"/>
    <w:rsid w:val="00297D99"/>
    <w:rsid w:val="002B4AD7"/>
    <w:rsid w:val="002B5E7D"/>
    <w:rsid w:val="002D0608"/>
    <w:rsid w:val="002E6F92"/>
    <w:rsid w:val="002F2B9D"/>
    <w:rsid w:val="00301797"/>
    <w:rsid w:val="003118B2"/>
    <w:rsid w:val="00314022"/>
    <w:rsid w:val="00321BB8"/>
    <w:rsid w:val="00343945"/>
    <w:rsid w:val="003478C2"/>
    <w:rsid w:val="00351A28"/>
    <w:rsid w:val="00357CD3"/>
    <w:rsid w:val="00361CBD"/>
    <w:rsid w:val="00366C6B"/>
    <w:rsid w:val="003800FA"/>
    <w:rsid w:val="00380D2C"/>
    <w:rsid w:val="003815EC"/>
    <w:rsid w:val="00387A21"/>
    <w:rsid w:val="00387DF6"/>
    <w:rsid w:val="00391079"/>
    <w:rsid w:val="003A2621"/>
    <w:rsid w:val="003B100C"/>
    <w:rsid w:val="003B1B0E"/>
    <w:rsid w:val="003B23E0"/>
    <w:rsid w:val="003B2755"/>
    <w:rsid w:val="003C6C48"/>
    <w:rsid w:val="003D7805"/>
    <w:rsid w:val="003E072F"/>
    <w:rsid w:val="003E5046"/>
    <w:rsid w:val="003E6175"/>
    <w:rsid w:val="003F14FA"/>
    <w:rsid w:val="00411840"/>
    <w:rsid w:val="00417EDC"/>
    <w:rsid w:val="0042314B"/>
    <w:rsid w:val="00427E42"/>
    <w:rsid w:val="00440723"/>
    <w:rsid w:val="004476AA"/>
    <w:rsid w:val="0046647B"/>
    <w:rsid w:val="00470666"/>
    <w:rsid w:val="00477DFA"/>
    <w:rsid w:val="00481DB7"/>
    <w:rsid w:val="004827F2"/>
    <w:rsid w:val="004B0B76"/>
    <w:rsid w:val="004B3B15"/>
    <w:rsid w:val="004C75CD"/>
    <w:rsid w:val="004D07AC"/>
    <w:rsid w:val="004D4E71"/>
    <w:rsid w:val="004D5529"/>
    <w:rsid w:val="004E3053"/>
    <w:rsid w:val="004E39C9"/>
    <w:rsid w:val="00512357"/>
    <w:rsid w:val="00516D18"/>
    <w:rsid w:val="00517547"/>
    <w:rsid w:val="00525547"/>
    <w:rsid w:val="00536C6A"/>
    <w:rsid w:val="00544826"/>
    <w:rsid w:val="00547A8B"/>
    <w:rsid w:val="00547BA4"/>
    <w:rsid w:val="00553B49"/>
    <w:rsid w:val="00560F78"/>
    <w:rsid w:val="005665C2"/>
    <w:rsid w:val="00582228"/>
    <w:rsid w:val="00592D4B"/>
    <w:rsid w:val="00592FB4"/>
    <w:rsid w:val="005C79BD"/>
    <w:rsid w:val="005D7CD5"/>
    <w:rsid w:val="005E2943"/>
    <w:rsid w:val="005E6434"/>
    <w:rsid w:val="006146AC"/>
    <w:rsid w:val="00622802"/>
    <w:rsid w:val="006252D8"/>
    <w:rsid w:val="00635B6C"/>
    <w:rsid w:val="00637810"/>
    <w:rsid w:val="00647928"/>
    <w:rsid w:val="006540CC"/>
    <w:rsid w:val="00657760"/>
    <w:rsid w:val="00663425"/>
    <w:rsid w:val="00665F72"/>
    <w:rsid w:val="0067049A"/>
    <w:rsid w:val="00670CC6"/>
    <w:rsid w:val="006710DD"/>
    <w:rsid w:val="006719D0"/>
    <w:rsid w:val="00676553"/>
    <w:rsid w:val="0068532A"/>
    <w:rsid w:val="00687504"/>
    <w:rsid w:val="006951AB"/>
    <w:rsid w:val="006A258C"/>
    <w:rsid w:val="006A2B9B"/>
    <w:rsid w:val="006C1F58"/>
    <w:rsid w:val="006C57B3"/>
    <w:rsid w:val="006D161D"/>
    <w:rsid w:val="006E0766"/>
    <w:rsid w:val="006E3299"/>
    <w:rsid w:val="006E53DA"/>
    <w:rsid w:val="006E609D"/>
    <w:rsid w:val="006E6DBD"/>
    <w:rsid w:val="006F487C"/>
    <w:rsid w:val="00700856"/>
    <w:rsid w:val="00711FF4"/>
    <w:rsid w:val="00715275"/>
    <w:rsid w:val="007176FB"/>
    <w:rsid w:val="00730C60"/>
    <w:rsid w:val="007333A2"/>
    <w:rsid w:val="00735008"/>
    <w:rsid w:val="0074626B"/>
    <w:rsid w:val="00751AAE"/>
    <w:rsid w:val="007709A4"/>
    <w:rsid w:val="00774C09"/>
    <w:rsid w:val="007837DB"/>
    <w:rsid w:val="00793676"/>
    <w:rsid w:val="007A135B"/>
    <w:rsid w:val="007A17F4"/>
    <w:rsid w:val="007A32EB"/>
    <w:rsid w:val="007B77E3"/>
    <w:rsid w:val="007D22C2"/>
    <w:rsid w:val="007D332E"/>
    <w:rsid w:val="007D7726"/>
    <w:rsid w:val="007F7B3D"/>
    <w:rsid w:val="008026BA"/>
    <w:rsid w:val="00804235"/>
    <w:rsid w:val="00807568"/>
    <w:rsid w:val="0081620E"/>
    <w:rsid w:val="008253EA"/>
    <w:rsid w:val="00847F11"/>
    <w:rsid w:val="00864C53"/>
    <w:rsid w:val="00873B99"/>
    <w:rsid w:val="00883116"/>
    <w:rsid w:val="00886109"/>
    <w:rsid w:val="008B5286"/>
    <w:rsid w:val="008C1AD2"/>
    <w:rsid w:val="008C385F"/>
    <w:rsid w:val="008C466B"/>
    <w:rsid w:val="008F69F3"/>
    <w:rsid w:val="00901476"/>
    <w:rsid w:val="00904AFC"/>
    <w:rsid w:val="0091038F"/>
    <w:rsid w:val="00930393"/>
    <w:rsid w:val="00935E07"/>
    <w:rsid w:val="009509E4"/>
    <w:rsid w:val="00952110"/>
    <w:rsid w:val="0096449E"/>
    <w:rsid w:val="0096508F"/>
    <w:rsid w:val="0097276F"/>
    <w:rsid w:val="0097284A"/>
    <w:rsid w:val="00981376"/>
    <w:rsid w:val="00985D0B"/>
    <w:rsid w:val="009950E5"/>
    <w:rsid w:val="00997692"/>
    <w:rsid w:val="009A0CB4"/>
    <w:rsid w:val="009A56A8"/>
    <w:rsid w:val="009B6533"/>
    <w:rsid w:val="009C750E"/>
    <w:rsid w:val="009E351C"/>
    <w:rsid w:val="009F2B25"/>
    <w:rsid w:val="009F34CB"/>
    <w:rsid w:val="009F5B43"/>
    <w:rsid w:val="00A015A5"/>
    <w:rsid w:val="00A01F22"/>
    <w:rsid w:val="00A1007B"/>
    <w:rsid w:val="00A13878"/>
    <w:rsid w:val="00A17B3B"/>
    <w:rsid w:val="00A33A40"/>
    <w:rsid w:val="00A355FD"/>
    <w:rsid w:val="00A410F1"/>
    <w:rsid w:val="00A55091"/>
    <w:rsid w:val="00A577EE"/>
    <w:rsid w:val="00A6385B"/>
    <w:rsid w:val="00A64414"/>
    <w:rsid w:val="00A70BDD"/>
    <w:rsid w:val="00A745AD"/>
    <w:rsid w:val="00A77C5F"/>
    <w:rsid w:val="00A945B2"/>
    <w:rsid w:val="00AA149B"/>
    <w:rsid w:val="00AA15F7"/>
    <w:rsid w:val="00AB0226"/>
    <w:rsid w:val="00AB1253"/>
    <w:rsid w:val="00AB4B49"/>
    <w:rsid w:val="00AC06D8"/>
    <w:rsid w:val="00AC1B27"/>
    <w:rsid w:val="00AD1E7B"/>
    <w:rsid w:val="00AD6E7B"/>
    <w:rsid w:val="00B16291"/>
    <w:rsid w:val="00B16811"/>
    <w:rsid w:val="00B2245C"/>
    <w:rsid w:val="00B22BA0"/>
    <w:rsid w:val="00B40C32"/>
    <w:rsid w:val="00B4600C"/>
    <w:rsid w:val="00B53BA6"/>
    <w:rsid w:val="00B56060"/>
    <w:rsid w:val="00B64AB8"/>
    <w:rsid w:val="00B67018"/>
    <w:rsid w:val="00B679C1"/>
    <w:rsid w:val="00B82AC2"/>
    <w:rsid w:val="00B83978"/>
    <w:rsid w:val="00B91213"/>
    <w:rsid w:val="00B96522"/>
    <w:rsid w:val="00BA0357"/>
    <w:rsid w:val="00BA0B2E"/>
    <w:rsid w:val="00BA1176"/>
    <w:rsid w:val="00BA6441"/>
    <w:rsid w:val="00BC765A"/>
    <w:rsid w:val="00BD15DB"/>
    <w:rsid w:val="00BD5977"/>
    <w:rsid w:val="00BD6ED9"/>
    <w:rsid w:val="00BE5269"/>
    <w:rsid w:val="00BE5FAA"/>
    <w:rsid w:val="00BF3BE7"/>
    <w:rsid w:val="00C275AB"/>
    <w:rsid w:val="00C4087E"/>
    <w:rsid w:val="00C42B33"/>
    <w:rsid w:val="00C445B2"/>
    <w:rsid w:val="00C5594C"/>
    <w:rsid w:val="00C57963"/>
    <w:rsid w:val="00C65D20"/>
    <w:rsid w:val="00C663A6"/>
    <w:rsid w:val="00C82C2E"/>
    <w:rsid w:val="00C85DA2"/>
    <w:rsid w:val="00C92BDE"/>
    <w:rsid w:val="00C96108"/>
    <w:rsid w:val="00CA140E"/>
    <w:rsid w:val="00CA6A5A"/>
    <w:rsid w:val="00CB2307"/>
    <w:rsid w:val="00CC2D25"/>
    <w:rsid w:val="00CC704E"/>
    <w:rsid w:val="00CD5860"/>
    <w:rsid w:val="00CF21DA"/>
    <w:rsid w:val="00D00CA7"/>
    <w:rsid w:val="00D02658"/>
    <w:rsid w:val="00D11533"/>
    <w:rsid w:val="00D12645"/>
    <w:rsid w:val="00D15355"/>
    <w:rsid w:val="00D1725B"/>
    <w:rsid w:val="00D20B75"/>
    <w:rsid w:val="00D31360"/>
    <w:rsid w:val="00D31567"/>
    <w:rsid w:val="00D422E3"/>
    <w:rsid w:val="00D46362"/>
    <w:rsid w:val="00D5339C"/>
    <w:rsid w:val="00D60D7A"/>
    <w:rsid w:val="00D62333"/>
    <w:rsid w:val="00D62EED"/>
    <w:rsid w:val="00D66904"/>
    <w:rsid w:val="00D77DA6"/>
    <w:rsid w:val="00D87224"/>
    <w:rsid w:val="00DA0795"/>
    <w:rsid w:val="00DA5213"/>
    <w:rsid w:val="00DA5DD1"/>
    <w:rsid w:val="00DA5E7F"/>
    <w:rsid w:val="00DB338F"/>
    <w:rsid w:val="00DC5AAD"/>
    <w:rsid w:val="00DE6BCA"/>
    <w:rsid w:val="00DE74DA"/>
    <w:rsid w:val="00DF7F13"/>
    <w:rsid w:val="00E1203F"/>
    <w:rsid w:val="00E311A7"/>
    <w:rsid w:val="00E35164"/>
    <w:rsid w:val="00E352F6"/>
    <w:rsid w:val="00E37130"/>
    <w:rsid w:val="00E43687"/>
    <w:rsid w:val="00E4748C"/>
    <w:rsid w:val="00E53D2C"/>
    <w:rsid w:val="00E541F9"/>
    <w:rsid w:val="00E615E6"/>
    <w:rsid w:val="00E70EE2"/>
    <w:rsid w:val="00E75648"/>
    <w:rsid w:val="00E90041"/>
    <w:rsid w:val="00E93935"/>
    <w:rsid w:val="00EB174E"/>
    <w:rsid w:val="00EC14C8"/>
    <w:rsid w:val="00EE6275"/>
    <w:rsid w:val="00EF4E29"/>
    <w:rsid w:val="00F13039"/>
    <w:rsid w:val="00F204BC"/>
    <w:rsid w:val="00F4112D"/>
    <w:rsid w:val="00F41A95"/>
    <w:rsid w:val="00F47A96"/>
    <w:rsid w:val="00F549C5"/>
    <w:rsid w:val="00F65AE9"/>
    <w:rsid w:val="00F74B4F"/>
    <w:rsid w:val="00F85A67"/>
    <w:rsid w:val="00F8682E"/>
    <w:rsid w:val="00F87B8D"/>
    <w:rsid w:val="00FA5B3C"/>
    <w:rsid w:val="00FC0FD1"/>
    <w:rsid w:val="00FD41F9"/>
    <w:rsid w:val="00FD5CA4"/>
    <w:rsid w:val="00FD71E8"/>
    <w:rsid w:val="00FE1A87"/>
    <w:rsid w:val="00FE59C8"/>
    <w:rsid w:val="00FF48A5"/>
    <w:rsid w:val="00FF62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C2B424"/>
  <w15:docId w15:val="{10033D2C-81AF-4CF1-A65B-842654124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14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56060"/>
    <w:pPr>
      <w:ind w:left="720"/>
      <w:contextualSpacing/>
    </w:pPr>
  </w:style>
  <w:style w:type="paragraph" w:styleId="a4">
    <w:name w:val="Balloon Text"/>
    <w:basedOn w:val="a"/>
    <w:link w:val="a5"/>
    <w:uiPriority w:val="99"/>
    <w:semiHidden/>
    <w:unhideWhenUsed/>
    <w:rsid w:val="008C1AD2"/>
    <w:pPr>
      <w:spacing w:after="0" w:line="240" w:lineRule="auto"/>
    </w:pPr>
    <w:rPr>
      <w:rFonts w:ascii="Tahoma" w:hAnsi="Tahoma" w:cs="Tahoma"/>
      <w:sz w:val="16"/>
      <w:szCs w:val="16"/>
    </w:rPr>
  </w:style>
  <w:style w:type="character" w:customStyle="1" w:styleId="a5">
    <w:name w:val="Текст у виносці Знак"/>
    <w:basedOn w:val="a0"/>
    <w:link w:val="a4"/>
    <w:uiPriority w:val="99"/>
    <w:semiHidden/>
    <w:rsid w:val="008C1AD2"/>
    <w:rPr>
      <w:rFonts w:ascii="Tahoma" w:hAnsi="Tahoma" w:cs="Tahoma"/>
      <w:sz w:val="16"/>
      <w:szCs w:val="16"/>
    </w:rPr>
  </w:style>
  <w:style w:type="paragraph" w:customStyle="1" w:styleId="Style1">
    <w:name w:val="Style1"/>
    <w:basedOn w:val="a"/>
    <w:uiPriority w:val="99"/>
    <w:rsid w:val="008C1AD2"/>
    <w:pPr>
      <w:widowControl w:val="0"/>
      <w:autoSpaceDE w:val="0"/>
      <w:autoSpaceDN w:val="0"/>
      <w:adjustRightInd w:val="0"/>
      <w:spacing w:after="0" w:line="310" w:lineRule="exact"/>
    </w:pPr>
    <w:rPr>
      <w:rFonts w:ascii="Times New Roman" w:eastAsiaTheme="minorEastAsia" w:hAnsi="Times New Roman" w:cs="Times New Roman"/>
      <w:sz w:val="24"/>
      <w:szCs w:val="24"/>
      <w:lang w:eastAsia="uk-UA"/>
    </w:rPr>
  </w:style>
  <w:style w:type="paragraph" w:customStyle="1" w:styleId="Style2">
    <w:name w:val="Style2"/>
    <w:basedOn w:val="a"/>
    <w:uiPriority w:val="99"/>
    <w:rsid w:val="008C1AD2"/>
    <w:pPr>
      <w:widowControl w:val="0"/>
      <w:autoSpaceDE w:val="0"/>
      <w:autoSpaceDN w:val="0"/>
      <w:adjustRightInd w:val="0"/>
      <w:spacing w:after="0" w:line="306" w:lineRule="exact"/>
      <w:ind w:firstLine="533"/>
      <w:jc w:val="both"/>
    </w:pPr>
    <w:rPr>
      <w:rFonts w:ascii="Times New Roman" w:eastAsiaTheme="minorEastAsia" w:hAnsi="Times New Roman" w:cs="Times New Roman"/>
      <w:sz w:val="24"/>
      <w:szCs w:val="24"/>
      <w:lang w:eastAsia="uk-UA"/>
    </w:rPr>
  </w:style>
  <w:style w:type="paragraph" w:customStyle="1" w:styleId="Style3">
    <w:name w:val="Style3"/>
    <w:basedOn w:val="a"/>
    <w:uiPriority w:val="99"/>
    <w:rsid w:val="008C1AD2"/>
    <w:pPr>
      <w:widowControl w:val="0"/>
      <w:autoSpaceDE w:val="0"/>
      <w:autoSpaceDN w:val="0"/>
      <w:adjustRightInd w:val="0"/>
      <w:spacing w:after="0" w:line="240" w:lineRule="auto"/>
      <w:jc w:val="center"/>
    </w:pPr>
    <w:rPr>
      <w:rFonts w:ascii="Times New Roman" w:eastAsiaTheme="minorEastAsia" w:hAnsi="Times New Roman" w:cs="Times New Roman"/>
      <w:sz w:val="24"/>
      <w:szCs w:val="24"/>
      <w:lang w:eastAsia="uk-UA"/>
    </w:rPr>
  </w:style>
  <w:style w:type="paragraph" w:customStyle="1" w:styleId="Style4">
    <w:name w:val="Style4"/>
    <w:basedOn w:val="a"/>
    <w:uiPriority w:val="99"/>
    <w:rsid w:val="008C1AD2"/>
    <w:pPr>
      <w:widowControl w:val="0"/>
      <w:autoSpaceDE w:val="0"/>
      <w:autoSpaceDN w:val="0"/>
      <w:adjustRightInd w:val="0"/>
      <w:spacing w:after="0" w:line="307" w:lineRule="exact"/>
      <w:ind w:firstLine="538"/>
      <w:jc w:val="both"/>
    </w:pPr>
    <w:rPr>
      <w:rFonts w:ascii="Times New Roman" w:eastAsiaTheme="minorEastAsia" w:hAnsi="Times New Roman" w:cs="Times New Roman"/>
      <w:sz w:val="24"/>
      <w:szCs w:val="24"/>
      <w:lang w:eastAsia="uk-UA"/>
    </w:rPr>
  </w:style>
  <w:style w:type="paragraph" w:customStyle="1" w:styleId="Style5">
    <w:name w:val="Style5"/>
    <w:basedOn w:val="a"/>
    <w:uiPriority w:val="99"/>
    <w:rsid w:val="008C1AD2"/>
    <w:pPr>
      <w:widowControl w:val="0"/>
      <w:autoSpaceDE w:val="0"/>
      <w:autoSpaceDN w:val="0"/>
      <w:adjustRightInd w:val="0"/>
      <w:spacing w:after="0" w:line="307" w:lineRule="exact"/>
      <w:ind w:firstLine="677"/>
      <w:jc w:val="both"/>
    </w:pPr>
    <w:rPr>
      <w:rFonts w:ascii="Times New Roman" w:eastAsiaTheme="minorEastAsia" w:hAnsi="Times New Roman" w:cs="Times New Roman"/>
      <w:sz w:val="24"/>
      <w:szCs w:val="24"/>
      <w:lang w:eastAsia="uk-UA"/>
    </w:rPr>
  </w:style>
  <w:style w:type="paragraph" w:customStyle="1" w:styleId="Style8">
    <w:name w:val="Style8"/>
    <w:basedOn w:val="a"/>
    <w:uiPriority w:val="99"/>
    <w:rsid w:val="008C1AD2"/>
    <w:pPr>
      <w:widowControl w:val="0"/>
      <w:autoSpaceDE w:val="0"/>
      <w:autoSpaceDN w:val="0"/>
      <w:adjustRightInd w:val="0"/>
      <w:spacing w:after="0" w:line="307" w:lineRule="exact"/>
    </w:pPr>
    <w:rPr>
      <w:rFonts w:ascii="Times New Roman" w:eastAsiaTheme="minorEastAsia" w:hAnsi="Times New Roman" w:cs="Times New Roman"/>
      <w:sz w:val="24"/>
      <w:szCs w:val="24"/>
      <w:lang w:eastAsia="uk-UA"/>
    </w:rPr>
  </w:style>
  <w:style w:type="paragraph" w:customStyle="1" w:styleId="Style9">
    <w:name w:val="Style9"/>
    <w:basedOn w:val="a"/>
    <w:uiPriority w:val="99"/>
    <w:rsid w:val="008C1AD2"/>
    <w:pPr>
      <w:widowControl w:val="0"/>
      <w:autoSpaceDE w:val="0"/>
      <w:autoSpaceDN w:val="0"/>
      <w:adjustRightInd w:val="0"/>
      <w:spacing w:after="0" w:line="307" w:lineRule="exact"/>
      <w:ind w:hanging="278"/>
      <w:jc w:val="both"/>
    </w:pPr>
    <w:rPr>
      <w:rFonts w:ascii="Times New Roman" w:eastAsiaTheme="minorEastAsia" w:hAnsi="Times New Roman" w:cs="Times New Roman"/>
      <w:sz w:val="24"/>
      <w:szCs w:val="24"/>
      <w:lang w:eastAsia="uk-UA"/>
    </w:rPr>
  </w:style>
  <w:style w:type="paragraph" w:customStyle="1" w:styleId="Style10">
    <w:name w:val="Style10"/>
    <w:basedOn w:val="a"/>
    <w:uiPriority w:val="99"/>
    <w:rsid w:val="008C1AD2"/>
    <w:pPr>
      <w:widowControl w:val="0"/>
      <w:autoSpaceDE w:val="0"/>
      <w:autoSpaceDN w:val="0"/>
      <w:adjustRightInd w:val="0"/>
      <w:spacing w:after="0" w:line="307" w:lineRule="exact"/>
      <w:ind w:firstLine="245"/>
      <w:jc w:val="both"/>
    </w:pPr>
    <w:rPr>
      <w:rFonts w:ascii="Times New Roman" w:eastAsiaTheme="minorEastAsia" w:hAnsi="Times New Roman" w:cs="Times New Roman"/>
      <w:sz w:val="24"/>
      <w:szCs w:val="24"/>
      <w:lang w:eastAsia="uk-UA"/>
    </w:rPr>
  </w:style>
  <w:style w:type="character" w:customStyle="1" w:styleId="FontStyle12">
    <w:name w:val="Font Style12"/>
    <w:basedOn w:val="a0"/>
    <w:uiPriority w:val="99"/>
    <w:rsid w:val="008C1AD2"/>
    <w:rPr>
      <w:rFonts w:ascii="Times New Roman" w:hAnsi="Times New Roman" w:cs="Times New Roman"/>
      <w:b/>
      <w:bCs/>
      <w:sz w:val="24"/>
      <w:szCs w:val="24"/>
    </w:rPr>
  </w:style>
  <w:style w:type="character" w:customStyle="1" w:styleId="FontStyle13">
    <w:name w:val="Font Style13"/>
    <w:basedOn w:val="a0"/>
    <w:uiPriority w:val="99"/>
    <w:rsid w:val="008C1AD2"/>
    <w:rPr>
      <w:rFonts w:ascii="Times New Roman" w:hAnsi="Times New Roman" w:cs="Times New Roman"/>
      <w:sz w:val="24"/>
      <w:szCs w:val="24"/>
    </w:rPr>
  </w:style>
  <w:style w:type="paragraph" w:customStyle="1" w:styleId="cef1edeee2ede8e9f2e5eaf1f2">
    <w:name w:val="Оceсf1нedоeeвe2нedиe8йe9 тf2еe5кeaсf1тf2"/>
    <w:basedOn w:val="a"/>
    <w:uiPriority w:val="99"/>
    <w:rsid w:val="003478C2"/>
    <w:pPr>
      <w:widowControl w:val="0"/>
      <w:suppressAutoHyphens/>
      <w:autoSpaceDE w:val="0"/>
      <w:autoSpaceDN w:val="0"/>
      <w:adjustRightInd w:val="0"/>
      <w:spacing w:after="0" w:line="240" w:lineRule="auto"/>
      <w:ind w:left="101"/>
    </w:pPr>
    <w:rPr>
      <w:rFonts w:ascii="Times New Roman" w:eastAsia="Times New Roman" w:hAnsi="Liberation Serif" w:cs="Times New Roman"/>
      <w:color w:val="000000"/>
      <w:kern w:val="1"/>
      <w:sz w:val="28"/>
      <w:szCs w:val="28"/>
      <w:lang w:val="ru-RU" w:eastAsia="ru-RU"/>
    </w:rPr>
  </w:style>
  <w:style w:type="paragraph" w:customStyle="1" w:styleId="c7e0e3eeebeee2eeea1">
    <w:name w:val="Зc7аe0гe3оeeлebоeeвe2оeeкea 1"/>
    <w:basedOn w:val="a"/>
    <w:uiPriority w:val="99"/>
    <w:rsid w:val="003478C2"/>
    <w:pPr>
      <w:widowControl w:val="0"/>
      <w:suppressAutoHyphens/>
      <w:autoSpaceDE w:val="0"/>
      <w:autoSpaceDN w:val="0"/>
      <w:adjustRightInd w:val="0"/>
      <w:spacing w:after="0" w:line="240" w:lineRule="auto"/>
      <w:ind w:left="2475" w:hanging="281"/>
    </w:pPr>
    <w:rPr>
      <w:rFonts w:ascii="Times New Roman" w:eastAsia="Times New Roman" w:hAnsi="Liberation Serif" w:cs="Times New Roman"/>
      <w:b/>
      <w:bCs/>
      <w:color w:val="000000"/>
      <w:kern w:val="1"/>
      <w:sz w:val="28"/>
      <w:szCs w:val="28"/>
      <w:lang w:val="ru-RU" w:eastAsia="ru-RU"/>
    </w:rPr>
  </w:style>
  <w:style w:type="character" w:customStyle="1" w:styleId="Bodytext">
    <w:name w:val="Body text_"/>
    <w:basedOn w:val="a0"/>
    <w:link w:val="1"/>
    <w:rsid w:val="00AC06D8"/>
    <w:rPr>
      <w:rFonts w:ascii="Arial" w:eastAsia="Arial" w:hAnsi="Arial" w:cs="Arial"/>
      <w:spacing w:val="1"/>
      <w:sz w:val="21"/>
      <w:szCs w:val="21"/>
      <w:shd w:val="clear" w:color="auto" w:fill="FFFFFF"/>
    </w:rPr>
  </w:style>
  <w:style w:type="paragraph" w:customStyle="1" w:styleId="1">
    <w:name w:val="Основний текст1"/>
    <w:basedOn w:val="a"/>
    <w:link w:val="Bodytext"/>
    <w:rsid w:val="00AC06D8"/>
    <w:pPr>
      <w:widowControl w:val="0"/>
      <w:shd w:val="clear" w:color="auto" w:fill="FFFFFF"/>
      <w:spacing w:after="60" w:line="0" w:lineRule="atLeast"/>
      <w:jc w:val="center"/>
    </w:pPr>
    <w:rPr>
      <w:rFonts w:ascii="Arial" w:eastAsia="Arial" w:hAnsi="Arial" w:cs="Arial"/>
      <w:spacing w:val="1"/>
      <w:sz w:val="21"/>
      <w:szCs w:val="21"/>
    </w:rPr>
  </w:style>
  <w:style w:type="character" w:customStyle="1" w:styleId="rvts0">
    <w:name w:val="rvts0"/>
    <w:basedOn w:val="a0"/>
    <w:rsid w:val="00AC06D8"/>
  </w:style>
  <w:style w:type="paragraph" w:customStyle="1" w:styleId="a6">
    <w:name w:val="Текст в заданном формате"/>
    <w:basedOn w:val="a"/>
    <w:rsid w:val="00AC06D8"/>
    <w:pPr>
      <w:suppressAutoHyphens/>
      <w:spacing w:after="0" w:line="240" w:lineRule="auto"/>
    </w:pPr>
    <w:rPr>
      <w:rFonts w:ascii="Courier New" w:eastAsia="NSimSun" w:hAnsi="Courier New" w:cs="Courier New"/>
      <w:sz w:val="20"/>
      <w:szCs w:val="20"/>
      <w:lang w:val="ru-RU" w:eastAsia="ar-SA"/>
    </w:rPr>
  </w:style>
  <w:style w:type="table" w:styleId="a7">
    <w:name w:val="Table Grid"/>
    <w:basedOn w:val="a1"/>
    <w:uiPriority w:val="59"/>
    <w:rsid w:val="00AC06D8"/>
    <w:pPr>
      <w:spacing w:after="0" w:line="240" w:lineRule="auto"/>
    </w:pPr>
    <w:rPr>
      <w:rFonts w:ascii="Times New Roman" w:eastAsia="Times New Roman" w:hAnsi="Times New Roman" w:cs="Times New Roman"/>
      <w:b/>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Label1">
    <w:name w:val="ListLabel 1"/>
    <w:uiPriority w:val="99"/>
    <w:rsid w:val="00AC06D8"/>
  </w:style>
  <w:style w:type="character" w:customStyle="1" w:styleId="ListLabel2">
    <w:name w:val="ListLabel 2"/>
    <w:uiPriority w:val="99"/>
    <w:rsid w:val="00AC06D8"/>
    <w:rPr>
      <w:rFonts w:ascii="Times New Roman"/>
    </w:rPr>
  </w:style>
  <w:style w:type="character" w:customStyle="1" w:styleId="ListLabel3">
    <w:name w:val="ListLabel 3"/>
    <w:uiPriority w:val="99"/>
    <w:rsid w:val="00AC06D8"/>
  </w:style>
  <w:style w:type="character" w:customStyle="1" w:styleId="ListLabel4">
    <w:name w:val="ListLabel 4"/>
    <w:uiPriority w:val="99"/>
    <w:rsid w:val="00AC06D8"/>
    <w:rPr>
      <w:rFonts w:ascii="Times New Roman"/>
    </w:rPr>
  </w:style>
  <w:style w:type="character" w:customStyle="1" w:styleId="ListLabel5">
    <w:name w:val="ListLabel 5"/>
    <w:uiPriority w:val="99"/>
    <w:rsid w:val="00AC06D8"/>
  </w:style>
  <w:style w:type="character" w:customStyle="1" w:styleId="ListLabel6">
    <w:name w:val="ListLabel 6"/>
    <w:uiPriority w:val="99"/>
    <w:rsid w:val="00AC06D8"/>
    <w:rPr>
      <w:rFonts w:ascii="Times New Roman"/>
    </w:rPr>
  </w:style>
  <w:style w:type="character" w:customStyle="1" w:styleId="ListLabel7">
    <w:name w:val="ListLabel 7"/>
    <w:uiPriority w:val="99"/>
    <w:rsid w:val="00AC06D8"/>
    <w:rPr>
      <w:rFonts w:ascii="Times New Roman"/>
      <w:b/>
    </w:rPr>
  </w:style>
  <w:style w:type="character" w:customStyle="1" w:styleId="ListLabel8">
    <w:name w:val="ListLabel 8"/>
    <w:uiPriority w:val="99"/>
    <w:rsid w:val="00AC06D8"/>
  </w:style>
  <w:style w:type="character" w:customStyle="1" w:styleId="ListLabel9">
    <w:name w:val="ListLabel 9"/>
    <w:uiPriority w:val="99"/>
    <w:rsid w:val="00AC06D8"/>
    <w:rPr>
      <w:rFonts w:ascii="Times New Roman"/>
    </w:rPr>
  </w:style>
  <w:style w:type="character" w:customStyle="1" w:styleId="ListLabel10">
    <w:name w:val="ListLabel 10"/>
    <w:uiPriority w:val="99"/>
    <w:rsid w:val="00AC06D8"/>
    <w:rPr>
      <w:rFonts w:ascii="Times New Roman"/>
    </w:rPr>
  </w:style>
  <w:style w:type="character" w:customStyle="1" w:styleId="ListLabel11">
    <w:name w:val="ListLabel 11"/>
    <w:uiPriority w:val="99"/>
    <w:rsid w:val="00AC06D8"/>
  </w:style>
  <w:style w:type="character" w:customStyle="1" w:styleId="ListLabel12">
    <w:name w:val="ListLabel 12"/>
    <w:uiPriority w:val="99"/>
    <w:rsid w:val="00AC06D8"/>
  </w:style>
  <w:style w:type="character" w:customStyle="1" w:styleId="ListLabel13">
    <w:name w:val="ListLabel 13"/>
    <w:uiPriority w:val="99"/>
    <w:rsid w:val="00AC06D8"/>
    <w:rPr>
      <w:rFonts w:ascii="Times New Roman"/>
    </w:rPr>
  </w:style>
  <w:style w:type="character" w:customStyle="1" w:styleId="ListLabel14">
    <w:name w:val="ListLabel 14"/>
    <w:uiPriority w:val="99"/>
    <w:rsid w:val="00AC06D8"/>
  </w:style>
  <w:style w:type="character" w:customStyle="1" w:styleId="ListLabel15">
    <w:name w:val="ListLabel 15"/>
    <w:uiPriority w:val="99"/>
    <w:rsid w:val="00AC06D8"/>
    <w:rPr>
      <w:rFonts w:ascii="Times New Roman"/>
    </w:rPr>
  </w:style>
  <w:style w:type="character" w:customStyle="1" w:styleId="ListLabel16">
    <w:name w:val="ListLabel 16"/>
    <w:uiPriority w:val="99"/>
    <w:rsid w:val="00AC06D8"/>
  </w:style>
  <w:style w:type="character" w:customStyle="1" w:styleId="ListLabel17">
    <w:name w:val="ListLabel 17"/>
    <w:uiPriority w:val="99"/>
    <w:rsid w:val="00AC06D8"/>
    <w:rPr>
      <w:rFonts w:ascii="Times New Roman"/>
    </w:rPr>
  </w:style>
  <w:style w:type="character" w:customStyle="1" w:styleId="ListLabel18">
    <w:name w:val="ListLabel 18"/>
    <w:uiPriority w:val="99"/>
    <w:rsid w:val="00AC06D8"/>
  </w:style>
  <w:style w:type="character" w:customStyle="1" w:styleId="ListLabel19">
    <w:name w:val="ListLabel 19"/>
    <w:uiPriority w:val="99"/>
    <w:rsid w:val="00AC06D8"/>
    <w:rPr>
      <w:rFonts w:ascii="Times New Roman"/>
    </w:rPr>
  </w:style>
  <w:style w:type="character" w:customStyle="1" w:styleId="ListLabel20">
    <w:name w:val="ListLabel 20"/>
    <w:uiPriority w:val="99"/>
    <w:rsid w:val="00AC06D8"/>
    <w:rPr>
      <w:rFonts w:ascii="Times New Roman"/>
    </w:rPr>
  </w:style>
  <w:style w:type="character" w:customStyle="1" w:styleId="ListLabel21">
    <w:name w:val="ListLabel 21"/>
    <w:uiPriority w:val="99"/>
    <w:rsid w:val="00AC06D8"/>
  </w:style>
  <w:style w:type="character" w:customStyle="1" w:styleId="ListLabel22">
    <w:name w:val="ListLabel 22"/>
    <w:uiPriority w:val="99"/>
    <w:rsid w:val="00AC06D8"/>
    <w:rPr>
      <w:rFonts w:ascii="Times New Roman"/>
    </w:rPr>
  </w:style>
  <w:style w:type="character" w:customStyle="1" w:styleId="ListLabel23">
    <w:name w:val="ListLabel 23"/>
    <w:uiPriority w:val="99"/>
    <w:rsid w:val="00AC06D8"/>
  </w:style>
  <w:style w:type="character" w:customStyle="1" w:styleId="ListLabel24">
    <w:name w:val="ListLabel 24"/>
    <w:uiPriority w:val="99"/>
    <w:rsid w:val="00AC06D8"/>
    <w:rPr>
      <w:rFonts w:ascii="Times New Roman"/>
    </w:rPr>
  </w:style>
  <w:style w:type="character" w:customStyle="1" w:styleId="ListLabel25">
    <w:name w:val="ListLabel 25"/>
    <w:uiPriority w:val="99"/>
    <w:rsid w:val="00AC06D8"/>
    <w:rPr>
      <w:rFonts w:ascii="Times New Roman"/>
    </w:rPr>
  </w:style>
  <w:style w:type="character" w:customStyle="1" w:styleId="ListLabel26">
    <w:name w:val="ListLabel 26"/>
    <w:uiPriority w:val="99"/>
    <w:rsid w:val="00AC06D8"/>
  </w:style>
  <w:style w:type="character" w:customStyle="1" w:styleId="ListLabel27">
    <w:name w:val="ListLabel 27"/>
    <w:uiPriority w:val="99"/>
    <w:rsid w:val="00AC06D8"/>
    <w:rPr>
      <w:rFonts w:ascii="Times New Roman"/>
    </w:rPr>
  </w:style>
  <w:style w:type="character" w:customStyle="1" w:styleId="ListLabel28">
    <w:name w:val="ListLabel 28"/>
    <w:uiPriority w:val="99"/>
    <w:rsid w:val="00AC06D8"/>
  </w:style>
  <w:style w:type="character" w:customStyle="1" w:styleId="ListLabel29">
    <w:name w:val="ListLabel 29"/>
    <w:uiPriority w:val="99"/>
    <w:rsid w:val="00AC06D8"/>
    <w:rPr>
      <w:rFonts w:ascii="Times New Roman"/>
    </w:rPr>
  </w:style>
  <w:style w:type="character" w:customStyle="1" w:styleId="ListLabel30">
    <w:name w:val="ListLabel 30"/>
    <w:uiPriority w:val="99"/>
    <w:rsid w:val="00AC06D8"/>
  </w:style>
  <w:style w:type="character" w:customStyle="1" w:styleId="ListLabel31">
    <w:name w:val="ListLabel 31"/>
    <w:uiPriority w:val="99"/>
    <w:rsid w:val="00AC06D8"/>
  </w:style>
  <w:style w:type="character" w:customStyle="1" w:styleId="ListLabel32">
    <w:name w:val="ListLabel 32"/>
    <w:uiPriority w:val="99"/>
    <w:rsid w:val="00AC06D8"/>
    <w:rPr>
      <w:rFonts w:ascii="Times New Roman"/>
    </w:rPr>
  </w:style>
  <w:style w:type="character" w:customStyle="1" w:styleId="ListLabel33">
    <w:name w:val="ListLabel 33"/>
    <w:uiPriority w:val="99"/>
    <w:rsid w:val="00AC06D8"/>
  </w:style>
  <w:style w:type="character" w:customStyle="1" w:styleId="ListLabel34">
    <w:name w:val="ListLabel 34"/>
    <w:uiPriority w:val="99"/>
    <w:rsid w:val="00AC06D8"/>
    <w:rPr>
      <w:rFonts w:ascii="Times New Roman"/>
    </w:rPr>
  </w:style>
  <w:style w:type="character" w:customStyle="1" w:styleId="ListLabel35">
    <w:name w:val="ListLabel 35"/>
    <w:uiPriority w:val="99"/>
    <w:rsid w:val="00AC06D8"/>
  </w:style>
  <w:style w:type="character" w:customStyle="1" w:styleId="ListLabel36">
    <w:name w:val="ListLabel 36"/>
    <w:uiPriority w:val="99"/>
    <w:rsid w:val="00AC06D8"/>
    <w:rPr>
      <w:rFonts w:ascii="Times New Roman"/>
    </w:rPr>
  </w:style>
  <w:style w:type="character" w:customStyle="1" w:styleId="ListLabel37">
    <w:name w:val="ListLabel 37"/>
    <w:uiPriority w:val="99"/>
    <w:rsid w:val="00AC06D8"/>
  </w:style>
  <w:style w:type="character" w:customStyle="1" w:styleId="ListLabel38">
    <w:name w:val="ListLabel 38"/>
    <w:uiPriority w:val="99"/>
    <w:rsid w:val="00AC06D8"/>
    <w:rPr>
      <w:rFonts w:ascii="Times New Roman"/>
    </w:rPr>
  </w:style>
  <w:style w:type="character" w:customStyle="1" w:styleId="ListLabel39">
    <w:name w:val="ListLabel 39"/>
    <w:uiPriority w:val="99"/>
    <w:rsid w:val="00AC06D8"/>
    <w:rPr>
      <w:rFonts w:ascii="Times New Roman"/>
    </w:rPr>
  </w:style>
  <w:style w:type="character" w:customStyle="1" w:styleId="ListLabel40">
    <w:name w:val="ListLabel 40"/>
    <w:uiPriority w:val="99"/>
    <w:rsid w:val="00AC06D8"/>
  </w:style>
  <w:style w:type="character" w:customStyle="1" w:styleId="ListLabel41">
    <w:name w:val="ListLabel 41"/>
    <w:uiPriority w:val="99"/>
    <w:rsid w:val="00AC06D8"/>
  </w:style>
  <w:style w:type="character" w:customStyle="1" w:styleId="ListLabel42">
    <w:name w:val="ListLabel 42"/>
    <w:uiPriority w:val="99"/>
    <w:rsid w:val="00AC06D8"/>
  </w:style>
  <w:style w:type="character" w:customStyle="1" w:styleId="ListLabel43">
    <w:name w:val="ListLabel 43"/>
    <w:uiPriority w:val="99"/>
    <w:rsid w:val="00AC06D8"/>
  </w:style>
  <w:style w:type="character" w:customStyle="1" w:styleId="ListLabel44">
    <w:name w:val="ListLabel 44"/>
    <w:uiPriority w:val="99"/>
    <w:rsid w:val="00AC06D8"/>
  </w:style>
  <w:style w:type="character" w:customStyle="1" w:styleId="ListLabel45">
    <w:name w:val="ListLabel 45"/>
    <w:uiPriority w:val="99"/>
    <w:rsid w:val="00AC06D8"/>
  </w:style>
  <w:style w:type="character" w:customStyle="1" w:styleId="ListLabel46">
    <w:name w:val="ListLabel 46"/>
    <w:uiPriority w:val="99"/>
    <w:rsid w:val="00AC06D8"/>
    <w:rPr>
      <w:b/>
    </w:rPr>
  </w:style>
  <w:style w:type="character" w:customStyle="1" w:styleId="ListLabel47">
    <w:name w:val="ListLabel 47"/>
    <w:uiPriority w:val="99"/>
    <w:rsid w:val="00AC06D8"/>
  </w:style>
  <w:style w:type="character" w:customStyle="1" w:styleId="ListLabel48">
    <w:name w:val="ListLabel 48"/>
    <w:uiPriority w:val="99"/>
    <w:rsid w:val="00AC06D8"/>
  </w:style>
  <w:style w:type="character" w:customStyle="1" w:styleId="ListLabel49">
    <w:name w:val="ListLabel 49"/>
    <w:uiPriority w:val="99"/>
    <w:rsid w:val="00AC06D8"/>
  </w:style>
  <w:style w:type="character" w:customStyle="1" w:styleId="ListLabel50">
    <w:name w:val="ListLabel 50"/>
    <w:uiPriority w:val="99"/>
    <w:rsid w:val="00AC06D8"/>
  </w:style>
  <w:style w:type="character" w:customStyle="1" w:styleId="ListLabel51">
    <w:name w:val="ListLabel 51"/>
    <w:uiPriority w:val="99"/>
    <w:rsid w:val="00AC06D8"/>
  </w:style>
  <w:style w:type="character" w:customStyle="1" w:styleId="ListLabel52">
    <w:name w:val="ListLabel 52"/>
    <w:uiPriority w:val="99"/>
    <w:rsid w:val="00AC06D8"/>
  </w:style>
  <w:style w:type="character" w:customStyle="1" w:styleId="ListLabel53">
    <w:name w:val="ListLabel 53"/>
    <w:uiPriority w:val="99"/>
    <w:rsid w:val="00AC06D8"/>
  </w:style>
  <w:style w:type="character" w:customStyle="1" w:styleId="ListLabel54">
    <w:name w:val="ListLabel 54"/>
    <w:uiPriority w:val="99"/>
    <w:rsid w:val="00AC06D8"/>
  </w:style>
  <w:style w:type="character" w:customStyle="1" w:styleId="ListLabel55">
    <w:name w:val="ListLabel 55"/>
    <w:uiPriority w:val="99"/>
    <w:rsid w:val="00AC06D8"/>
  </w:style>
  <w:style w:type="character" w:customStyle="1" w:styleId="ListLabel56">
    <w:name w:val="ListLabel 56"/>
    <w:uiPriority w:val="99"/>
    <w:rsid w:val="00AC06D8"/>
  </w:style>
  <w:style w:type="character" w:customStyle="1" w:styleId="ListLabel57">
    <w:name w:val="ListLabel 57"/>
    <w:uiPriority w:val="99"/>
    <w:rsid w:val="00AC06D8"/>
  </w:style>
  <w:style w:type="character" w:customStyle="1" w:styleId="ListLabel58">
    <w:name w:val="ListLabel 58"/>
    <w:uiPriority w:val="99"/>
    <w:rsid w:val="00AC06D8"/>
  </w:style>
  <w:style w:type="character" w:customStyle="1" w:styleId="ListLabel59">
    <w:name w:val="ListLabel 59"/>
    <w:uiPriority w:val="99"/>
    <w:rsid w:val="00AC06D8"/>
  </w:style>
  <w:style w:type="character" w:customStyle="1" w:styleId="ListLabel60">
    <w:name w:val="ListLabel 60"/>
    <w:uiPriority w:val="99"/>
    <w:rsid w:val="00AC06D8"/>
  </w:style>
  <w:style w:type="character" w:customStyle="1" w:styleId="ListLabel61">
    <w:name w:val="ListLabel 61"/>
    <w:uiPriority w:val="99"/>
    <w:rsid w:val="00AC06D8"/>
  </w:style>
  <w:style w:type="character" w:customStyle="1" w:styleId="ListLabel62">
    <w:name w:val="ListLabel 62"/>
    <w:uiPriority w:val="99"/>
    <w:rsid w:val="00AC06D8"/>
  </w:style>
  <w:style w:type="character" w:customStyle="1" w:styleId="ListLabel63">
    <w:name w:val="ListLabel 63"/>
    <w:uiPriority w:val="99"/>
    <w:rsid w:val="00AC06D8"/>
  </w:style>
  <w:style w:type="character" w:customStyle="1" w:styleId="ListLabel64">
    <w:name w:val="ListLabel 64"/>
    <w:uiPriority w:val="99"/>
    <w:rsid w:val="00AC06D8"/>
  </w:style>
  <w:style w:type="character" w:customStyle="1" w:styleId="ListLabel65">
    <w:name w:val="ListLabel 65"/>
    <w:uiPriority w:val="99"/>
    <w:rsid w:val="00AC06D8"/>
  </w:style>
  <w:style w:type="character" w:customStyle="1" w:styleId="ListLabel66">
    <w:name w:val="ListLabel 66"/>
    <w:uiPriority w:val="99"/>
    <w:rsid w:val="00AC06D8"/>
  </w:style>
  <w:style w:type="character" w:customStyle="1" w:styleId="ListLabel67">
    <w:name w:val="ListLabel 67"/>
    <w:uiPriority w:val="99"/>
    <w:rsid w:val="00AC06D8"/>
  </w:style>
  <w:style w:type="character" w:customStyle="1" w:styleId="ListLabel68">
    <w:name w:val="ListLabel 68"/>
    <w:uiPriority w:val="99"/>
    <w:rsid w:val="00AC06D8"/>
  </w:style>
  <w:style w:type="character" w:customStyle="1" w:styleId="ListLabel69">
    <w:name w:val="ListLabel 69"/>
    <w:uiPriority w:val="99"/>
    <w:rsid w:val="00AC06D8"/>
  </w:style>
  <w:style w:type="character" w:customStyle="1" w:styleId="ListLabel70">
    <w:name w:val="ListLabel 70"/>
    <w:uiPriority w:val="99"/>
    <w:rsid w:val="00AC06D8"/>
  </w:style>
  <w:style w:type="character" w:customStyle="1" w:styleId="ListLabel71">
    <w:name w:val="ListLabel 71"/>
    <w:uiPriority w:val="99"/>
    <w:rsid w:val="00AC06D8"/>
  </w:style>
  <w:style w:type="character" w:customStyle="1" w:styleId="ListLabel72">
    <w:name w:val="ListLabel 72"/>
    <w:uiPriority w:val="99"/>
    <w:rsid w:val="00AC06D8"/>
  </w:style>
  <w:style w:type="character" w:customStyle="1" w:styleId="ListLabel73">
    <w:name w:val="ListLabel 73"/>
    <w:uiPriority w:val="99"/>
    <w:rsid w:val="00AC06D8"/>
  </w:style>
  <w:style w:type="character" w:customStyle="1" w:styleId="ListLabel74">
    <w:name w:val="ListLabel 74"/>
    <w:uiPriority w:val="99"/>
    <w:rsid w:val="00AC06D8"/>
  </w:style>
  <w:style w:type="character" w:customStyle="1" w:styleId="ListLabel75">
    <w:name w:val="ListLabel 75"/>
    <w:uiPriority w:val="99"/>
    <w:rsid w:val="00AC06D8"/>
  </w:style>
  <w:style w:type="character" w:customStyle="1" w:styleId="ListLabel76">
    <w:name w:val="ListLabel 76"/>
    <w:uiPriority w:val="99"/>
    <w:rsid w:val="00AC06D8"/>
  </w:style>
  <w:style w:type="character" w:customStyle="1" w:styleId="ListLabel77">
    <w:name w:val="ListLabel 77"/>
    <w:uiPriority w:val="99"/>
    <w:rsid w:val="00AC06D8"/>
  </w:style>
  <w:style w:type="character" w:customStyle="1" w:styleId="ListLabel78">
    <w:name w:val="ListLabel 78"/>
    <w:uiPriority w:val="99"/>
    <w:rsid w:val="00AC06D8"/>
  </w:style>
  <w:style w:type="paragraph" w:customStyle="1" w:styleId="c7e0e3eeebeee2eeea">
    <w:name w:val="Зc7аe0гe3оeeлebоeeвe2оeeкea"/>
    <w:basedOn w:val="a"/>
    <w:next w:val="cef1edeee2ede8e9f2e5eaf1f2"/>
    <w:uiPriority w:val="99"/>
    <w:rsid w:val="00AC06D8"/>
    <w:pPr>
      <w:keepNext/>
      <w:widowControl w:val="0"/>
      <w:suppressAutoHyphens/>
      <w:autoSpaceDE w:val="0"/>
      <w:autoSpaceDN w:val="0"/>
      <w:adjustRightInd w:val="0"/>
      <w:spacing w:before="240" w:after="120" w:line="240" w:lineRule="auto"/>
    </w:pPr>
    <w:rPr>
      <w:rFonts w:ascii="Liberation Sans" w:eastAsia="Times New Roman" w:hAnsi="Liberation Serif" w:cs="Liberation Sans"/>
      <w:color w:val="000000"/>
      <w:kern w:val="1"/>
      <w:sz w:val="28"/>
      <w:szCs w:val="28"/>
      <w:lang w:val="ru-RU" w:eastAsia="ru-RU"/>
    </w:rPr>
  </w:style>
  <w:style w:type="paragraph" w:customStyle="1" w:styleId="d1efe8f1eeea">
    <w:name w:val="Сd1пefиe8сf1оeeкea"/>
    <w:basedOn w:val="cef1edeee2ede8e9f2e5eaf1f2"/>
    <w:uiPriority w:val="99"/>
    <w:rsid w:val="00AC06D8"/>
  </w:style>
  <w:style w:type="paragraph" w:customStyle="1" w:styleId="d0eee7e4b3eb">
    <w:name w:val="Рd0оeeзe7дe4іb3лeb"/>
    <w:basedOn w:val="a"/>
    <w:uiPriority w:val="99"/>
    <w:rsid w:val="00AC06D8"/>
    <w:pPr>
      <w:widowControl w:val="0"/>
      <w:suppressAutoHyphens/>
      <w:autoSpaceDE w:val="0"/>
      <w:autoSpaceDN w:val="0"/>
      <w:adjustRightInd w:val="0"/>
      <w:spacing w:before="120" w:after="120" w:line="240" w:lineRule="auto"/>
    </w:pPr>
    <w:rPr>
      <w:rFonts w:ascii="Times New Roman" w:eastAsia="Times New Roman" w:hAnsi="Liberation Serif" w:cs="Times New Roman"/>
      <w:i/>
      <w:iCs/>
      <w:color w:val="000000"/>
      <w:kern w:val="1"/>
      <w:sz w:val="24"/>
      <w:szCs w:val="24"/>
      <w:lang w:val="ru-RU" w:eastAsia="ru-RU"/>
    </w:rPr>
  </w:style>
  <w:style w:type="paragraph" w:customStyle="1" w:styleId="cfeeeae0e6f7e8ea">
    <w:name w:val="Пcfоeeкeaаe0жe6чf7иe8кea"/>
    <w:basedOn w:val="a"/>
    <w:uiPriority w:val="99"/>
    <w:rsid w:val="00AC06D8"/>
    <w:pPr>
      <w:widowControl w:val="0"/>
      <w:suppressAutoHyphens/>
      <w:autoSpaceDE w:val="0"/>
      <w:autoSpaceDN w:val="0"/>
      <w:adjustRightInd w:val="0"/>
      <w:spacing w:after="0" w:line="240" w:lineRule="auto"/>
    </w:pPr>
    <w:rPr>
      <w:rFonts w:ascii="Times New Roman" w:eastAsia="Times New Roman" w:hAnsi="Liberation Serif" w:cs="Times New Roman"/>
      <w:color w:val="000000"/>
      <w:kern w:val="1"/>
      <w:sz w:val="24"/>
      <w:szCs w:val="24"/>
      <w:lang w:val="ru-RU" w:eastAsia="ru-RU"/>
    </w:rPr>
  </w:style>
  <w:style w:type="paragraph" w:customStyle="1" w:styleId="DocumentMap">
    <w:name w:val="DocumentMap"/>
    <w:uiPriority w:val="99"/>
    <w:rsid w:val="00AC06D8"/>
    <w:pPr>
      <w:suppressAutoHyphens/>
      <w:autoSpaceDE w:val="0"/>
      <w:autoSpaceDN w:val="0"/>
      <w:adjustRightInd w:val="0"/>
      <w:spacing w:after="0" w:line="240" w:lineRule="auto"/>
    </w:pPr>
    <w:rPr>
      <w:rFonts w:ascii="Times New Roman" w:eastAsia="Times New Roman" w:hAnsi="Liberation Serif" w:cs="Times New Roman"/>
      <w:color w:val="000000"/>
      <w:kern w:val="1"/>
      <w:sz w:val="20"/>
      <w:szCs w:val="20"/>
      <w:lang w:eastAsia="ru-RU" w:bidi="hi-IN"/>
    </w:rPr>
  </w:style>
  <w:style w:type="paragraph" w:customStyle="1" w:styleId="TableParagraph">
    <w:name w:val="Table Paragraph"/>
    <w:basedOn w:val="a"/>
    <w:uiPriority w:val="99"/>
    <w:rsid w:val="00AC06D8"/>
    <w:pPr>
      <w:widowControl w:val="0"/>
      <w:suppressAutoHyphens/>
      <w:autoSpaceDE w:val="0"/>
      <w:autoSpaceDN w:val="0"/>
      <w:adjustRightInd w:val="0"/>
      <w:spacing w:after="0" w:line="240" w:lineRule="auto"/>
    </w:pPr>
    <w:rPr>
      <w:rFonts w:ascii="Times New Roman" w:eastAsia="Times New Roman" w:hAnsi="Liberation Serif" w:cs="Times New Roman"/>
      <w:color w:val="000000"/>
      <w:kern w:val="1"/>
      <w:sz w:val="24"/>
      <w:szCs w:val="24"/>
      <w:lang w:val="ru-RU" w:eastAsia="ru-RU"/>
    </w:rPr>
  </w:style>
  <w:style w:type="character" w:customStyle="1" w:styleId="10pt">
    <w:name w:val="10pt"/>
    <w:basedOn w:val="a0"/>
    <w:rsid w:val="00AC06D8"/>
    <w:rPr>
      <w:rFonts w:cs="Times New Roman"/>
    </w:rPr>
  </w:style>
  <w:style w:type="paragraph" w:customStyle="1" w:styleId="MyHeading-2">
    <w:name w:val="My Heading-2"/>
    <w:basedOn w:val="a"/>
    <w:rsid w:val="003B2755"/>
    <w:pPr>
      <w:numPr>
        <w:numId w:val="16"/>
      </w:numPr>
      <w:spacing w:after="0" w:line="240" w:lineRule="auto"/>
    </w:pPr>
    <w:rPr>
      <w:rFonts w:ascii="Times New Roman" w:eastAsia="Times New Roman" w:hAnsi="Times New Roman" w:cs="Times New Roman"/>
      <w:b/>
      <w:lang w:eastAsia="uk-UA"/>
    </w:rPr>
  </w:style>
  <w:style w:type="paragraph" w:styleId="a8">
    <w:name w:val="header"/>
    <w:basedOn w:val="a"/>
    <w:link w:val="a9"/>
    <w:uiPriority w:val="99"/>
    <w:unhideWhenUsed/>
    <w:rsid w:val="00BA0357"/>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BA0357"/>
  </w:style>
  <w:style w:type="paragraph" w:styleId="aa">
    <w:name w:val="footer"/>
    <w:basedOn w:val="a"/>
    <w:link w:val="ab"/>
    <w:uiPriority w:val="99"/>
    <w:unhideWhenUsed/>
    <w:rsid w:val="00BA0357"/>
    <w:pPr>
      <w:tabs>
        <w:tab w:val="center" w:pos="4819"/>
        <w:tab w:val="right" w:pos="9639"/>
      </w:tabs>
      <w:spacing w:after="0" w:line="240" w:lineRule="auto"/>
    </w:pPr>
  </w:style>
  <w:style w:type="character" w:customStyle="1" w:styleId="ab">
    <w:name w:val="Нижній колонтитул Знак"/>
    <w:basedOn w:val="a0"/>
    <w:link w:val="aa"/>
    <w:uiPriority w:val="99"/>
    <w:rsid w:val="00BA0357"/>
  </w:style>
  <w:style w:type="paragraph" w:customStyle="1" w:styleId="rvps2">
    <w:name w:val="rvps2"/>
    <w:basedOn w:val="a"/>
    <w:rsid w:val="003E617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c">
    <w:name w:val="Hyperlink"/>
    <w:basedOn w:val="a0"/>
    <w:uiPriority w:val="99"/>
    <w:unhideWhenUsed/>
    <w:rsid w:val="003E072F"/>
    <w:rPr>
      <w:color w:val="0000FF" w:themeColor="hyperlink"/>
      <w:u w:val="single"/>
    </w:rPr>
  </w:style>
  <w:style w:type="paragraph" w:styleId="ad">
    <w:name w:val="No Spacing"/>
    <w:uiPriority w:val="1"/>
    <w:qFormat/>
    <w:rsid w:val="0067655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910309">
      <w:bodyDiv w:val="1"/>
      <w:marLeft w:val="0"/>
      <w:marRight w:val="0"/>
      <w:marTop w:val="0"/>
      <w:marBottom w:val="0"/>
      <w:divBdr>
        <w:top w:val="none" w:sz="0" w:space="0" w:color="auto"/>
        <w:left w:val="none" w:sz="0" w:space="0" w:color="auto"/>
        <w:bottom w:val="none" w:sz="0" w:space="0" w:color="auto"/>
        <w:right w:val="none" w:sz="0" w:space="0" w:color="auto"/>
      </w:divBdr>
    </w:div>
    <w:div w:id="672880643">
      <w:bodyDiv w:val="1"/>
      <w:marLeft w:val="0"/>
      <w:marRight w:val="0"/>
      <w:marTop w:val="0"/>
      <w:marBottom w:val="0"/>
      <w:divBdr>
        <w:top w:val="none" w:sz="0" w:space="0" w:color="auto"/>
        <w:left w:val="none" w:sz="0" w:space="0" w:color="auto"/>
        <w:bottom w:val="none" w:sz="0" w:space="0" w:color="auto"/>
        <w:right w:val="none" w:sz="0" w:space="0" w:color="auto"/>
      </w:divBdr>
    </w:div>
    <w:div w:id="752050263">
      <w:bodyDiv w:val="1"/>
      <w:marLeft w:val="0"/>
      <w:marRight w:val="0"/>
      <w:marTop w:val="0"/>
      <w:marBottom w:val="0"/>
      <w:divBdr>
        <w:top w:val="none" w:sz="0" w:space="0" w:color="auto"/>
        <w:left w:val="none" w:sz="0" w:space="0" w:color="auto"/>
        <w:bottom w:val="none" w:sz="0" w:space="0" w:color="auto"/>
        <w:right w:val="none" w:sz="0" w:space="0" w:color="auto"/>
      </w:divBdr>
    </w:div>
    <w:div w:id="983852310">
      <w:bodyDiv w:val="1"/>
      <w:marLeft w:val="0"/>
      <w:marRight w:val="0"/>
      <w:marTop w:val="0"/>
      <w:marBottom w:val="0"/>
      <w:divBdr>
        <w:top w:val="none" w:sz="0" w:space="0" w:color="auto"/>
        <w:left w:val="none" w:sz="0" w:space="0" w:color="auto"/>
        <w:bottom w:val="none" w:sz="0" w:space="0" w:color="auto"/>
        <w:right w:val="none" w:sz="0" w:space="0" w:color="auto"/>
      </w:divBdr>
    </w:div>
    <w:div w:id="1158307901">
      <w:bodyDiv w:val="1"/>
      <w:marLeft w:val="0"/>
      <w:marRight w:val="0"/>
      <w:marTop w:val="0"/>
      <w:marBottom w:val="0"/>
      <w:divBdr>
        <w:top w:val="none" w:sz="0" w:space="0" w:color="auto"/>
        <w:left w:val="none" w:sz="0" w:space="0" w:color="auto"/>
        <w:bottom w:val="none" w:sz="0" w:space="0" w:color="auto"/>
        <w:right w:val="none" w:sz="0" w:space="0" w:color="auto"/>
      </w:divBdr>
    </w:div>
    <w:div w:id="1757701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arpat-rada.gov.ua/" TargetMode="External"/><Relationship Id="rId5" Type="http://schemas.openxmlformats.org/officeDocument/2006/relationships/webSettings" Target="webSettings.xml"/><Relationship Id="rId10" Type="http://schemas.openxmlformats.org/officeDocument/2006/relationships/hyperlink" Target="http://usvth.uz.ua/"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1A1DE-83D9-4961-B438-9EF273E15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35893</Words>
  <Characters>20460</Characters>
  <Application>Microsoft Office Word</Application>
  <DocSecurity>0</DocSecurity>
  <Lines>170</Lines>
  <Paragraphs>112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56241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Hushnyanska</dc:creator>
  <cp:lastModifiedBy>MytrovkaA</cp:lastModifiedBy>
  <cp:revision>2</cp:revision>
  <cp:lastPrinted>2021-02-24T16:06:00Z</cp:lastPrinted>
  <dcterms:created xsi:type="dcterms:W3CDTF">2021-10-12T17:59:00Z</dcterms:created>
  <dcterms:modified xsi:type="dcterms:W3CDTF">2021-10-12T17:59:00Z</dcterms:modified>
</cp:coreProperties>
</file>